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horzAnchor="margin" w:tblpY="-747"/>
        <w:tblW w:w="0" w:type="auto"/>
        <w:tblLook w:val="04A0" w:firstRow="1" w:lastRow="0" w:firstColumn="1" w:lastColumn="0" w:noHBand="0" w:noVBand="1"/>
      </w:tblPr>
      <w:tblGrid>
        <w:gridCol w:w="1128"/>
        <w:gridCol w:w="2188"/>
        <w:gridCol w:w="5754"/>
      </w:tblGrid>
      <w:tr w:rsidR="004702FB" w:rsidRPr="006F1DA5" w14:paraId="55D7BB81" w14:textId="77777777" w:rsidTr="007E0898">
        <w:trPr>
          <w:trHeight w:val="1417"/>
        </w:trPr>
        <w:tc>
          <w:tcPr>
            <w:tcW w:w="1128" w:type="dxa"/>
          </w:tcPr>
          <w:p w14:paraId="4049AAD1" w14:textId="77777777" w:rsidR="004702FB" w:rsidRDefault="004702FB" w:rsidP="004702FB">
            <w:pPr>
              <w:pStyle w:val="Glava"/>
              <w:rPr>
                <w:rFonts w:ascii="Arial" w:hAnsi="Arial" w:cs="Arial"/>
                <w:b/>
                <w:color w:val="000000" w:themeColor="text1"/>
              </w:rPr>
            </w:pPr>
          </w:p>
          <w:p w14:paraId="350CDF72" w14:textId="77777777" w:rsidR="007E0898" w:rsidRPr="007E0898" w:rsidRDefault="007E0898" w:rsidP="007E0898"/>
        </w:tc>
        <w:tc>
          <w:tcPr>
            <w:tcW w:w="2188" w:type="dxa"/>
          </w:tcPr>
          <w:p w14:paraId="49E4D7CE" w14:textId="77777777" w:rsidR="004702FB" w:rsidRPr="006F1DA5" w:rsidRDefault="004702FB" w:rsidP="004702FB">
            <w:pPr>
              <w:pStyle w:val="Glava"/>
              <w:rPr>
                <w:rFonts w:ascii="Arial" w:hAnsi="Arial" w:cs="Arial"/>
                <w:b/>
                <w:color w:val="000000" w:themeColor="text1"/>
              </w:rPr>
            </w:pPr>
          </w:p>
        </w:tc>
        <w:tc>
          <w:tcPr>
            <w:tcW w:w="5754" w:type="dxa"/>
          </w:tcPr>
          <w:p w14:paraId="03FF5B86" w14:textId="2EE3A541" w:rsidR="004702FB" w:rsidRDefault="004702FB" w:rsidP="004702FB">
            <w:pPr>
              <w:pStyle w:val="Glava"/>
              <w:rPr>
                <w:rFonts w:ascii="Arial" w:hAnsi="Arial" w:cs="Arial"/>
                <w:b/>
                <w:color w:val="000000" w:themeColor="text1"/>
              </w:rPr>
            </w:pPr>
          </w:p>
          <w:p w14:paraId="6B37C6EF" w14:textId="373C693C" w:rsidR="00D45A7E" w:rsidRPr="00D45A7E" w:rsidRDefault="00D45A7E" w:rsidP="00F448AD">
            <w:pPr>
              <w:tabs>
                <w:tab w:val="left" w:pos="1488"/>
                <w:tab w:val="left" w:pos="3334"/>
              </w:tabs>
            </w:pPr>
            <w:r>
              <w:tab/>
            </w:r>
            <w:r w:rsidR="00F448AD">
              <w:tab/>
            </w:r>
          </w:p>
        </w:tc>
      </w:tr>
    </w:tbl>
    <w:p w14:paraId="5041274B" w14:textId="70431A55" w:rsidR="004702FB" w:rsidRDefault="004702FB" w:rsidP="006975C6">
      <w:pPr>
        <w:pStyle w:val="Paragraf"/>
        <w:rPr>
          <w:rFonts w:ascii="Arial" w:hAnsi="Arial" w:cs="Arial"/>
        </w:rPr>
      </w:pPr>
    </w:p>
    <w:p w14:paraId="39094C0C" w14:textId="77777777" w:rsidR="00241D0A" w:rsidRDefault="00241D0A" w:rsidP="00241D0A">
      <w:pPr>
        <w:pStyle w:val="Paragraf"/>
        <w:rPr>
          <w:rFonts w:ascii="Arial" w:hAnsi="Arial" w:cs="Arial"/>
        </w:rPr>
      </w:pPr>
    </w:p>
    <w:p w14:paraId="34B73AA2" w14:textId="77777777" w:rsidR="00241D0A" w:rsidRPr="006F1DA5" w:rsidRDefault="00241D0A" w:rsidP="00241D0A">
      <w:pPr>
        <w:pStyle w:val="Paragraf"/>
        <w:tabs>
          <w:tab w:val="center" w:pos="4535"/>
        </w:tabs>
        <w:rPr>
          <w:rFonts w:ascii="Arial" w:hAnsi="Arial" w:cs="Arial"/>
        </w:rPr>
      </w:pPr>
      <w:r w:rsidRPr="006F1DA5">
        <w:rPr>
          <w:rFonts w:ascii="Arial" w:hAnsi="Arial" w:cs="Arial"/>
        </w:rPr>
        <w:t>Št.: 411-4/2024</w:t>
      </w:r>
      <w:r>
        <w:rPr>
          <w:rFonts w:ascii="Arial" w:hAnsi="Arial" w:cs="Arial"/>
        </w:rPr>
        <w:tab/>
      </w:r>
    </w:p>
    <w:p w14:paraId="74511D42" w14:textId="73DF0DAB" w:rsidR="00241D0A" w:rsidRPr="006F1DA5" w:rsidRDefault="00241D0A" w:rsidP="00241D0A">
      <w:pPr>
        <w:pStyle w:val="Paragraf"/>
        <w:tabs>
          <w:tab w:val="right" w:pos="9070"/>
        </w:tabs>
        <w:rPr>
          <w:rFonts w:ascii="Arial" w:hAnsi="Arial" w:cs="Arial"/>
        </w:rPr>
      </w:pPr>
      <w:r w:rsidRPr="006F1DA5">
        <w:rPr>
          <w:rFonts w:ascii="Arial" w:hAnsi="Arial" w:cs="Arial"/>
        </w:rPr>
        <w:t xml:space="preserve">Datum: </w:t>
      </w:r>
      <w:r w:rsidR="00D84EF0">
        <w:rPr>
          <w:rFonts w:ascii="Arial" w:hAnsi="Arial" w:cs="Arial"/>
        </w:rPr>
        <w:t>13</w:t>
      </w:r>
      <w:r w:rsidR="009F1AF1">
        <w:rPr>
          <w:rFonts w:ascii="Arial" w:hAnsi="Arial" w:cs="Arial"/>
        </w:rPr>
        <w:t>.7</w:t>
      </w:r>
      <w:r w:rsidRPr="00F448AD">
        <w:rPr>
          <w:rFonts w:ascii="Arial" w:hAnsi="Arial" w:cs="Arial"/>
        </w:rPr>
        <w:t>.2026</w:t>
      </w:r>
      <w:r w:rsidRPr="006F1DA5">
        <w:rPr>
          <w:rFonts w:ascii="Arial" w:hAnsi="Arial" w:cs="Arial"/>
        </w:rPr>
        <w:tab/>
      </w:r>
    </w:p>
    <w:p w14:paraId="66DC66F5" w14:textId="77777777" w:rsidR="00241D0A" w:rsidRPr="006F1DA5" w:rsidRDefault="00241D0A" w:rsidP="00241D0A">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241D0A" w:rsidRPr="006F1DA5" w14:paraId="20F34CAC" w14:textId="77777777" w:rsidTr="006109F5">
        <w:trPr>
          <w:trHeight w:val="5670"/>
        </w:trPr>
        <w:tc>
          <w:tcPr>
            <w:tcW w:w="9210" w:type="dxa"/>
            <w:tcBorders>
              <w:top w:val="single" w:sz="48" w:space="0" w:color="548DD4" w:themeColor="text2" w:themeTint="99"/>
              <w:bottom w:val="single" w:sz="48" w:space="0" w:color="548DD4" w:themeColor="text2" w:themeTint="99"/>
            </w:tcBorders>
            <w:vAlign w:val="bottom"/>
          </w:tcPr>
          <w:p w14:paraId="3066BA1E" w14:textId="77777777" w:rsidR="00241D0A" w:rsidRPr="006F1DA5" w:rsidRDefault="00241D0A" w:rsidP="006109F5">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6FFEE710" w14:textId="77777777" w:rsidR="00241D0A" w:rsidRPr="006F1DA5" w:rsidRDefault="00241D0A" w:rsidP="006109F5">
            <w:pPr>
              <w:pStyle w:val="Paragraf"/>
              <w:spacing w:before="0"/>
              <w:jc w:val="right"/>
              <w:rPr>
                <w:rFonts w:ascii="Arial" w:hAnsi="Arial" w:cs="Arial"/>
                <w:sz w:val="44"/>
                <w:szCs w:val="44"/>
              </w:rPr>
            </w:pPr>
            <w:r w:rsidRPr="006F1DA5">
              <w:rPr>
                <w:rFonts w:ascii="Arial" w:hAnsi="Arial" w:cs="Arial"/>
                <w:sz w:val="44"/>
                <w:szCs w:val="44"/>
              </w:rPr>
              <w:t>IZGRADNJA SUHEGA ZADRŽEVALNIKA</w:t>
            </w:r>
          </w:p>
        </w:tc>
      </w:tr>
    </w:tbl>
    <w:p w14:paraId="30D11FB4" w14:textId="77777777" w:rsidR="00241D0A" w:rsidRPr="006F1DA5" w:rsidRDefault="00241D0A" w:rsidP="00241D0A">
      <w:pPr>
        <w:pStyle w:val="Paragraf"/>
        <w:rPr>
          <w:rFonts w:ascii="Arial" w:hAnsi="Arial" w:cs="Arial"/>
        </w:rPr>
      </w:pPr>
      <w:r>
        <w:rPr>
          <w:rFonts w:ascii="Arial" w:hAnsi="Arial" w:cs="Arial"/>
        </w:rPr>
        <w:t>Zaporedna številka: JN0006/2026</w:t>
      </w:r>
    </w:p>
    <w:p w14:paraId="61B9FF3A" w14:textId="77777777" w:rsidR="00241D0A" w:rsidRPr="006F1DA5" w:rsidRDefault="00241D0A" w:rsidP="00241D0A">
      <w:pPr>
        <w:pStyle w:val="Paragraf"/>
        <w:rPr>
          <w:rFonts w:ascii="Arial" w:hAnsi="Arial" w:cs="Arial"/>
        </w:rPr>
      </w:pPr>
      <w:r w:rsidRPr="006F1DA5">
        <w:rPr>
          <w:rFonts w:ascii="Arial" w:hAnsi="Arial" w:cs="Arial"/>
        </w:rPr>
        <w:t>Vrsta postopka: postopek oddaje naročila male vrednosti skladno s 47. členom ZJN-3</w:t>
      </w:r>
    </w:p>
    <w:p w14:paraId="37812ECF" w14:textId="77777777" w:rsidR="00241D0A" w:rsidRDefault="00241D0A" w:rsidP="00241D0A">
      <w:pPr>
        <w:rPr>
          <w:rFonts w:ascii="Arial" w:hAnsi="Arial" w:cs="Arial"/>
          <w:sz w:val="18"/>
          <w:szCs w:val="18"/>
        </w:rPr>
      </w:pPr>
    </w:p>
    <w:p w14:paraId="71ED93C3" w14:textId="77777777" w:rsidR="00241D0A" w:rsidRDefault="00241D0A" w:rsidP="00241D0A">
      <w:pPr>
        <w:rPr>
          <w:rFonts w:ascii="Arial" w:hAnsi="Arial" w:cs="Arial"/>
          <w:sz w:val="18"/>
          <w:szCs w:val="18"/>
        </w:rPr>
        <w:sectPr w:rsidR="00241D0A" w:rsidSect="00241D0A">
          <w:headerReference w:type="default" r:id="rId8"/>
          <w:footerReference w:type="default" r:id="rId9"/>
          <w:pgSz w:w="11906" w:h="16838"/>
          <w:pgMar w:top="1418" w:right="1418" w:bottom="1418" w:left="1418" w:header="567" w:footer="596" w:gutter="0"/>
          <w:cols w:space="708"/>
          <w:docGrid w:linePitch="360"/>
        </w:sectPr>
      </w:pPr>
    </w:p>
    <w:p w14:paraId="424A9481" w14:textId="77777777" w:rsidR="00241D0A" w:rsidRPr="002B6779" w:rsidRDefault="00241D0A" w:rsidP="00241D0A">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lastRenderedPageBreak/>
        <w:t xml:space="preserve">Povabilo k oddaji ponudbe </w:t>
      </w:r>
    </w:p>
    <w:p w14:paraId="422FEBA9" w14:textId="77777777" w:rsidR="00241D0A" w:rsidRPr="00D36F2E" w:rsidRDefault="00241D0A" w:rsidP="00241D0A">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43708138" w14:textId="77777777" w:rsidR="00241D0A" w:rsidRDefault="00241D0A" w:rsidP="00241D0A">
      <w:pPr>
        <w:spacing w:after="0" w:line="240" w:lineRule="auto"/>
        <w:jc w:val="both"/>
      </w:pPr>
      <w:r>
        <w:rPr>
          <w:rFonts w:ascii="Arial" w:hAnsi="Arial" w:cs="Arial"/>
          <w:color w:val="000000"/>
          <w:sz w:val="18"/>
          <w:szCs w:val="18"/>
        </w:rPr>
        <w:t> </w:t>
      </w:r>
    </w:p>
    <w:p w14:paraId="4E1A1E7B" w14:textId="77777777" w:rsidR="00241D0A" w:rsidRDefault="00241D0A" w:rsidP="00241D0A">
      <w:pPr>
        <w:rPr>
          <w:rFonts w:ascii="Arial" w:hAnsi="Arial" w:cs="Arial"/>
          <w:b/>
          <w:bCs/>
          <w:color w:val="000000"/>
          <w:sz w:val="18"/>
          <w:szCs w:val="18"/>
        </w:rPr>
      </w:pPr>
      <w:r>
        <w:rPr>
          <w:rFonts w:ascii="Arial" w:hAnsi="Arial" w:cs="Arial"/>
          <w:b/>
          <w:bCs/>
          <w:color w:val="000000"/>
          <w:sz w:val="18"/>
          <w:szCs w:val="18"/>
        </w:rPr>
        <w:t>Investicija zajema ureditev približno 1,1 ha območja (Špitalske drage) z namenom izboljšanja upravljanja padavinskih voda, povečanja biotske raznovrstnosti in ureditve zelenih javnih površin.</w:t>
      </w:r>
    </w:p>
    <w:p w14:paraId="5B10260E" w14:textId="77777777" w:rsidR="00241D0A" w:rsidRDefault="00241D0A" w:rsidP="00241D0A">
      <w:pPr>
        <w:spacing w:after="0"/>
        <w:rPr>
          <w:rFonts w:ascii="Arial" w:hAnsi="Arial" w:cs="Arial"/>
          <w:color w:val="000000"/>
          <w:sz w:val="18"/>
          <w:szCs w:val="18"/>
        </w:rPr>
      </w:pPr>
      <w:r>
        <w:rPr>
          <w:rFonts w:ascii="Arial" w:hAnsi="Arial" w:cs="Arial"/>
          <w:color w:val="000000"/>
          <w:sz w:val="18"/>
          <w:szCs w:val="18"/>
        </w:rPr>
        <w:t>Glavni posegi:</w:t>
      </w:r>
    </w:p>
    <w:p w14:paraId="1590CAF8" w14:textId="77777777" w:rsidR="00241D0A" w:rsidRDefault="00241D0A" w:rsidP="00241D0A">
      <w:pPr>
        <w:numPr>
          <w:ilvl w:val="0"/>
          <w:numId w:val="9"/>
        </w:numPr>
        <w:spacing w:after="0"/>
        <w:rPr>
          <w:rFonts w:ascii="Arial" w:hAnsi="Arial" w:cs="Arial"/>
          <w:color w:val="000000"/>
          <w:sz w:val="18"/>
          <w:szCs w:val="18"/>
        </w:rPr>
      </w:pPr>
      <w:r>
        <w:rPr>
          <w:rFonts w:ascii="Arial" w:hAnsi="Arial" w:cs="Arial"/>
          <w:color w:val="000000"/>
          <w:sz w:val="18"/>
          <w:szCs w:val="18"/>
        </w:rPr>
        <w:t>izgradnja suhega zadrževalnika z zemeljsko pregrado za zadrževanje in nadzorovano odvajanje padavinskih voda,</w:t>
      </w:r>
    </w:p>
    <w:p w14:paraId="6EC74470" w14:textId="77777777" w:rsidR="00241D0A" w:rsidRDefault="00241D0A" w:rsidP="00241D0A">
      <w:pPr>
        <w:numPr>
          <w:ilvl w:val="0"/>
          <w:numId w:val="9"/>
        </w:numPr>
        <w:spacing w:after="0"/>
        <w:rPr>
          <w:rFonts w:ascii="Arial" w:hAnsi="Arial" w:cs="Arial"/>
          <w:color w:val="000000"/>
          <w:sz w:val="18"/>
          <w:szCs w:val="18"/>
        </w:rPr>
      </w:pPr>
      <w:r>
        <w:rPr>
          <w:rFonts w:ascii="Arial" w:hAnsi="Arial" w:cs="Arial"/>
          <w:color w:val="000000"/>
          <w:sz w:val="18"/>
          <w:szCs w:val="18"/>
        </w:rPr>
        <w:t>sanacija in krajinska ureditev območja, vključno z odstranitvijo nestabilne vegetacije ter zaščito ohranjenih dreves,</w:t>
      </w:r>
    </w:p>
    <w:p w14:paraId="6D996D4D" w14:textId="77777777" w:rsidR="00241D0A" w:rsidRDefault="00241D0A" w:rsidP="00241D0A">
      <w:pPr>
        <w:numPr>
          <w:ilvl w:val="0"/>
          <w:numId w:val="9"/>
        </w:numPr>
        <w:spacing w:after="0"/>
        <w:rPr>
          <w:rFonts w:ascii="Arial" w:hAnsi="Arial" w:cs="Arial"/>
          <w:color w:val="000000"/>
          <w:sz w:val="18"/>
          <w:szCs w:val="18"/>
        </w:rPr>
      </w:pPr>
      <w:r>
        <w:rPr>
          <w:rFonts w:ascii="Arial" w:hAnsi="Arial" w:cs="Arial"/>
          <w:color w:val="000000"/>
          <w:sz w:val="18"/>
          <w:szCs w:val="18"/>
        </w:rPr>
        <w:t>ureditev mlake oziroma mokrišča za povečanje biotske raznovrstnosti,</w:t>
      </w:r>
    </w:p>
    <w:p w14:paraId="3203237A" w14:textId="77777777" w:rsidR="00241D0A" w:rsidRDefault="00241D0A" w:rsidP="00241D0A">
      <w:pPr>
        <w:numPr>
          <w:ilvl w:val="0"/>
          <w:numId w:val="9"/>
        </w:numPr>
        <w:spacing w:after="0"/>
        <w:rPr>
          <w:rFonts w:ascii="Arial" w:hAnsi="Arial" w:cs="Arial"/>
          <w:color w:val="000000"/>
          <w:sz w:val="18"/>
          <w:szCs w:val="18"/>
        </w:rPr>
      </w:pPr>
      <w:r>
        <w:rPr>
          <w:rFonts w:ascii="Arial" w:hAnsi="Arial" w:cs="Arial"/>
          <w:color w:val="000000"/>
          <w:sz w:val="18"/>
          <w:szCs w:val="18"/>
        </w:rPr>
        <w:t>izgradnja pešpoti, počivališč in namestitev urbane opreme (ograje, klopi, informativne table, opazovalnice),</w:t>
      </w:r>
    </w:p>
    <w:p w14:paraId="3D74C694" w14:textId="77777777" w:rsidR="00241D0A" w:rsidRDefault="00241D0A" w:rsidP="00241D0A">
      <w:pPr>
        <w:numPr>
          <w:ilvl w:val="0"/>
          <w:numId w:val="9"/>
        </w:numPr>
        <w:spacing w:after="0"/>
        <w:rPr>
          <w:rFonts w:ascii="Arial" w:hAnsi="Arial" w:cs="Arial"/>
          <w:color w:val="000000"/>
          <w:sz w:val="18"/>
          <w:szCs w:val="18"/>
        </w:rPr>
      </w:pPr>
      <w:r>
        <w:rPr>
          <w:rFonts w:ascii="Arial" w:hAnsi="Arial" w:cs="Arial"/>
          <w:color w:val="000000"/>
          <w:sz w:val="18"/>
          <w:szCs w:val="18"/>
        </w:rPr>
        <w:t>izvedba novih zasaditev dreves, grmovnic, trajnic in plezalk,</w:t>
      </w:r>
    </w:p>
    <w:p w14:paraId="43F2EBA4" w14:textId="77777777" w:rsidR="00241D0A" w:rsidRPr="00D45A7E" w:rsidRDefault="00241D0A" w:rsidP="00241D0A">
      <w:pPr>
        <w:numPr>
          <w:ilvl w:val="0"/>
          <w:numId w:val="9"/>
        </w:numPr>
        <w:spacing w:after="0"/>
      </w:pPr>
      <w:r w:rsidRPr="00D45A7E">
        <w:rPr>
          <w:rFonts w:ascii="Arial" w:hAnsi="Arial" w:cs="Arial"/>
          <w:color w:val="000000"/>
          <w:sz w:val="18"/>
          <w:szCs w:val="18"/>
        </w:rPr>
        <w:t>ureditev kanalov za odvajanje padavinskih voda,</w:t>
      </w:r>
    </w:p>
    <w:p w14:paraId="5946BE2E" w14:textId="77777777" w:rsidR="00241D0A" w:rsidRDefault="00241D0A" w:rsidP="00241D0A">
      <w:pPr>
        <w:numPr>
          <w:ilvl w:val="0"/>
          <w:numId w:val="9"/>
        </w:numPr>
        <w:spacing w:after="0"/>
      </w:pPr>
      <w:r w:rsidRPr="00D45A7E">
        <w:rPr>
          <w:rFonts w:ascii="Arial" w:hAnsi="Arial" w:cs="Arial"/>
          <w:color w:val="000000"/>
          <w:sz w:val="18"/>
          <w:szCs w:val="18"/>
        </w:rPr>
        <w:t>prestavitev obstoječega nizkonapetostnega energetskega voda.</w:t>
      </w:r>
    </w:p>
    <w:p w14:paraId="09FACF1E" w14:textId="77777777" w:rsidR="00241D0A" w:rsidRDefault="00241D0A" w:rsidP="00241D0A">
      <w:pPr>
        <w:spacing w:after="0"/>
      </w:pPr>
      <w:r>
        <w:rPr>
          <w:rFonts w:ascii="Arial" w:hAnsi="Arial" w:cs="Arial"/>
          <w:color w:val="000000"/>
          <w:sz w:val="18"/>
          <w:szCs w:val="18"/>
        </w:rPr>
        <w:t>Rok za izvedbo del je osem (8) mesecev od uvedbe v delo, pri čemer rok dokončanja del pomeni zaključeno gradnjo, odpravljene vse pomanjkljivosti ugotovljene pri kvalitetnem pregledu in predano vso pogodbeno dokumentacijo.</w:t>
      </w:r>
    </w:p>
    <w:p w14:paraId="75E874A8" w14:textId="77777777" w:rsidR="00241D0A" w:rsidRDefault="00241D0A" w:rsidP="00241D0A">
      <w:pPr>
        <w:spacing w:before="225" w:after="225" w:line="240" w:lineRule="auto"/>
        <w:jc w:val="both"/>
      </w:pPr>
      <w:r>
        <w:rPr>
          <w:rFonts w:ascii="Arial" w:hAnsi="Arial" w:cs="Arial"/>
          <w:color w:val="000000"/>
          <w:sz w:val="18"/>
          <w:szCs w:val="18"/>
        </w:rPr>
        <w:t xml:space="preserve">Na podlagi Zakona o javnem naročanju (ZJN-3;  Uradni list RS, št. 91/15, 14/18, 121/21, 10/22, 74/22 – </w:t>
      </w:r>
      <w:proofErr w:type="spellStart"/>
      <w:r>
        <w:rPr>
          <w:rFonts w:ascii="Arial" w:hAnsi="Arial" w:cs="Arial"/>
          <w:color w:val="000000"/>
          <w:sz w:val="18"/>
          <w:szCs w:val="18"/>
        </w:rPr>
        <w:t>odl</w:t>
      </w:r>
      <w:proofErr w:type="spellEnd"/>
      <w:r>
        <w:rPr>
          <w:rFonts w:ascii="Arial" w:hAnsi="Arial" w:cs="Arial"/>
          <w:color w:val="000000"/>
          <w:sz w:val="18"/>
          <w:szCs w:val="18"/>
        </w:rPr>
        <w:t>. US, 100/22 – ZNUZSZS, 28/23 in 88/23-ZOPNN-F), OBČINA METLIKA, Mestni trg 24, 8330 Metlika (v nadaljevanju: naročnik), vabi zainteresirane ponudnike, da predložijo svojo pisno ponudbo v skladu s to razpisno dokumentacijo in sodelujejo v postopku oddaje javnega naročila.</w:t>
      </w:r>
    </w:p>
    <w:p w14:paraId="71D04B29" w14:textId="77777777" w:rsidR="00241D0A" w:rsidRDefault="00241D0A" w:rsidP="00241D0A">
      <w:pPr>
        <w:spacing w:before="225" w:after="225" w:line="240" w:lineRule="auto"/>
        <w:jc w:val="both"/>
      </w:pPr>
      <w:r>
        <w:rPr>
          <w:rFonts w:ascii="Arial" w:hAnsi="Arial" w:cs="Arial"/>
          <w:color w:val="000000"/>
          <w:sz w:val="18"/>
          <w:szCs w:val="18"/>
        </w:rPr>
        <w:t>Predmet javnega naročila je: IZGRADNJA SUHEGA ZADRŽEVALNIKA.</w:t>
      </w:r>
    </w:p>
    <w:p w14:paraId="5EE06718" w14:textId="77777777" w:rsidR="00241D0A" w:rsidRDefault="00241D0A" w:rsidP="00241D0A">
      <w:pPr>
        <w:spacing w:before="225" w:after="225" w:line="240" w:lineRule="auto"/>
        <w:jc w:val="both"/>
      </w:pPr>
      <w:r>
        <w:rPr>
          <w:rFonts w:ascii="Arial" w:hAnsi="Arial" w:cs="Arial"/>
          <w:color w:val="000000"/>
          <w:sz w:val="18"/>
          <w:szCs w:val="18"/>
        </w:rPr>
        <w:t>Delitev naročila na sklope: naročilo se oddaja celovito.</w:t>
      </w:r>
    </w:p>
    <w:p w14:paraId="61DFDFA7" w14:textId="77777777" w:rsidR="00241D0A" w:rsidRDefault="00241D0A" w:rsidP="00241D0A">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14:paraId="649404FF" w14:textId="77777777" w:rsidR="00241D0A" w:rsidRDefault="00241D0A" w:rsidP="00241D0A">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241D0A" w14:paraId="353447C7" w14:textId="77777777" w:rsidTr="006109F5">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D90AA18" w14:textId="77777777" w:rsidR="00241D0A" w:rsidRDefault="00241D0A" w:rsidP="006109F5">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1DA0D12" w14:textId="77777777" w:rsidR="00241D0A" w:rsidRDefault="00241D0A" w:rsidP="006109F5">
            <w:pPr>
              <w:jc w:val="right"/>
            </w:pPr>
            <w:r>
              <w:rPr>
                <w:rFonts w:ascii="Arial" w:hAnsi="Arial" w:cs="Arial"/>
                <w:b/>
                <w:bCs/>
                <w:color w:val="000000"/>
                <w:position w:val="-2"/>
                <w:sz w:val="18"/>
                <w:szCs w:val="18"/>
                <w:shd w:val="clear" w:color="auto" w:fill="D1D1D1"/>
              </w:rPr>
              <w:t>Datumi</w:t>
            </w:r>
          </w:p>
        </w:tc>
      </w:tr>
      <w:tr w:rsidR="00241D0A" w14:paraId="5AE364FB" w14:textId="77777777" w:rsidTr="006109F5">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B267C6" w14:textId="77777777" w:rsidR="00241D0A" w:rsidRDefault="00241D0A" w:rsidP="006109F5">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43DF8A" w14:textId="2FB9CE88" w:rsidR="00241D0A" w:rsidRPr="00274E35" w:rsidRDefault="00241D0A" w:rsidP="006109F5">
            <w:pPr>
              <w:jc w:val="right"/>
            </w:pPr>
            <w:r w:rsidRPr="00B41F4F">
              <w:rPr>
                <w:rFonts w:ascii="Arial" w:hAnsi="Arial" w:cs="Arial"/>
                <w:color w:val="EE0000"/>
                <w:position w:val="-2"/>
                <w:sz w:val="18"/>
                <w:szCs w:val="18"/>
              </w:rPr>
              <w:t xml:space="preserve">do </w:t>
            </w:r>
            <w:r w:rsidR="00B41F4F" w:rsidRPr="00B41F4F">
              <w:rPr>
                <w:rFonts w:ascii="Arial" w:hAnsi="Arial" w:cs="Arial"/>
                <w:color w:val="EE0000"/>
                <w:position w:val="-2"/>
                <w:sz w:val="18"/>
                <w:szCs w:val="18"/>
              </w:rPr>
              <w:t>10.7</w:t>
            </w:r>
            <w:r w:rsidRPr="00B41F4F">
              <w:rPr>
                <w:rFonts w:ascii="Arial" w:hAnsi="Arial" w:cs="Arial"/>
                <w:color w:val="EE0000"/>
                <w:position w:val="-2"/>
                <w:sz w:val="18"/>
                <w:szCs w:val="18"/>
              </w:rPr>
              <w:t>.2026 do 09:00</w:t>
            </w:r>
          </w:p>
        </w:tc>
      </w:tr>
      <w:tr w:rsidR="00241D0A" w14:paraId="1049A3AA" w14:textId="77777777" w:rsidTr="006109F5">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A5E5B2" w14:textId="77777777" w:rsidR="00241D0A" w:rsidRDefault="00241D0A" w:rsidP="006109F5">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69C8CF" w14:textId="262399DB" w:rsidR="00241D0A" w:rsidRPr="00274E35" w:rsidRDefault="00241D0A" w:rsidP="006109F5">
            <w:pPr>
              <w:jc w:val="right"/>
            </w:pPr>
            <w:r w:rsidRPr="009F1AF1">
              <w:rPr>
                <w:rFonts w:ascii="Arial" w:hAnsi="Arial" w:cs="Arial"/>
                <w:color w:val="EE0000"/>
                <w:position w:val="-2"/>
                <w:sz w:val="18"/>
                <w:szCs w:val="18"/>
              </w:rPr>
              <w:t xml:space="preserve">do </w:t>
            </w:r>
            <w:r w:rsidR="00D84EF0">
              <w:rPr>
                <w:rFonts w:ascii="Arial" w:hAnsi="Arial" w:cs="Arial"/>
                <w:color w:val="EE0000"/>
                <w:position w:val="-2"/>
                <w:sz w:val="18"/>
                <w:szCs w:val="18"/>
              </w:rPr>
              <w:t>20</w:t>
            </w:r>
            <w:r w:rsidRPr="009F1AF1">
              <w:rPr>
                <w:rFonts w:ascii="Arial" w:hAnsi="Arial" w:cs="Arial"/>
                <w:color w:val="EE0000"/>
                <w:position w:val="-2"/>
                <w:sz w:val="18"/>
                <w:szCs w:val="18"/>
              </w:rPr>
              <w:t>.07.2026 do 11:00</w:t>
            </w:r>
          </w:p>
        </w:tc>
      </w:tr>
      <w:tr w:rsidR="00241D0A" w14:paraId="4A3A5C54" w14:textId="77777777" w:rsidTr="006109F5">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186AE6" w14:textId="77777777" w:rsidR="00241D0A" w:rsidRDefault="00241D0A" w:rsidP="006109F5">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C9F7F5" w14:textId="2DA0FA1A" w:rsidR="00241D0A" w:rsidRPr="00274E35" w:rsidRDefault="00D84EF0" w:rsidP="006109F5">
            <w:pPr>
              <w:jc w:val="right"/>
            </w:pPr>
            <w:r>
              <w:rPr>
                <w:rFonts w:ascii="Arial" w:hAnsi="Arial" w:cs="Arial"/>
                <w:color w:val="EE0000"/>
                <w:position w:val="-2"/>
                <w:sz w:val="18"/>
                <w:szCs w:val="18"/>
              </w:rPr>
              <w:t>20</w:t>
            </w:r>
            <w:r w:rsidR="00241D0A" w:rsidRPr="009F1AF1">
              <w:rPr>
                <w:rFonts w:ascii="Arial" w:hAnsi="Arial" w:cs="Arial"/>
                <w:color w:val="EE0000"/>
                <w:position w:val="-2"/>
                <w:sz w:val="18"/>
                <w:szCs w:val="18"/>
              </w:rPr>
              <w:t>.07.2026 ob 12:00</w:t>
            </w:r>
          </w:p>
        </w:tc>
      </w:tr>
    </w:tbl>
    <w:p w14:paraId="3BF4D2B1" w14:textId="77777777" w:rsidR="00241D0A" w:rsidRDefault="00241D0A" w:rsidP="00241D0A">
      <w:pPr>
        <w:pStyle w:val="Paragraf"/>
        <w:spacing w:line="240" w:lineRule="auto"/>
        <w:rPr>
          <w:rFonts w:ascii="Arial" w:hAnsi="Arial" w:cs="Arial"/>
        </w:rPr>
      </w:pPr>
    </w:p>
    <w:p w14:paraId="3A43916A" w14:textId="77777777" w:rsidR="00241D0A" w:rsidRPr="008806CE" w:rsidRDefault="00241D0A" w:rsidP="00241D0A">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4D2E636D" w14:textId="77777777" w:rsidR="00241D0A" w:rsidRDefault="00241D0A" w:rsidP="00241D0A">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Tjaša Kump Murn</w:t>
      </w:r>
    </w:p>
    <w:p w14:paraId="07A93739" w14:textId="77777777" w:rsidR="00241D0A" w:rsidRDefault="00241D0A" w:rsidP="00241D0A">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tjasa.kump.murn@metlika.si</w:t>
      </w:r>
    </w:p>
    <w:p w14:paraId="01B84B65" w14:textId="77777777" w:rsidR="00241D0A" w:rsidRDefault="00241D0A" w:rsidP="00241D0A">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07/36 37 426</w:t>
      </w:r>
    </w:p>
    <w:p w14:paraId="16311253" w14:textId="77777777" w:rsidR="00241D0A" w:rsidRDefault="00241D0A" w:rsidP="00241D0A">
      <w:pPr>
        <w:spacing w:before="225" w:after="225" w:line="240" w:lineRule="auto"/>
        <w:jc w:val="both"/>
      </w:pPr>
      <w:r>
        <w:rPr>
          <w:rFonts w:ascii="Arial" w:hAnsi="Arial" w:cs="Arial"/>
          <w:color w:val="000000"/>
          <w:sz w:val="18"/>
          <w:szCs w:val="18"/>
        </w:rPr>
        <w:t xml:space="preserve">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w:t>
      </w:r>
      <w:r>
        <w:rPr>
          <w:rFonts w:ascii="Arial" w:hAnsi="Arial" w:cs="Arial"/>
          <w:color w:val="000000"/>
          <w:sz w:val="18"/>
          <w:szCs w:val="18"/>
        </w:rPr>
        <w:lastRenderedPageBreak/>
        <w:t>dokumentacije relevantna zgolj pojasnila, ki jih potencialnim ponudnikom posreduje naročnik preko portala javnih naročil. Vsa ostala pojasnila, ki niso posredovana na zgoraj predviden način so zgolj informativne narave in niso pravno zavezujoča.</w:t>
      </w:r>
    </w:p>
    <w:p w14:paraId="7398A935" w14:textId="77777777" w:rsidR="00241D0A" w:rsidRPr="008806CE" w:rsidRDefault="00241D0A" w:rsidP="00241D0A">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42A049CB" w14:textId="77777777" w:rsidR="00241D0A" w:rsidRDefault="00241D0A" w:rsidP="00241D0A">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241D0A" w14:paraId="0361A7F6" w14:textId="77777777" w:rsidTr="006109F5">
        <w:tc>
          <w:tcPr>
            <w:tcW w:w="0" w:type="auto"/>
            <w:tcMar>
              <w:top w:w="0" w:type="auto"/>
              <w:bottom w:w="0" w:type="auto"/>
            </w:tcMar>
          </w:tcPr>
          <w:p w14:paraId="1A3BCE2F" w14:textId="77777777" w:rsidR="00241D0A" w:rsidRDefault="00241D0A" w:rsidP="006109F5">
            <w:pPr>
              <w:numPr>
                <w:ilvl w:val="0"/>
                <w:numId w:val="10"/>
              </w:numPr>
              <w:rPr>
                <w:rFonts w:ascii="Arial" w:hAnsi="Arial" w:cs="Arial"/>
                <w:color w:val="000000"/>
                <w:sz w:val="18"/>
                <w:szCs w:val="18"/>
              </w:rPr>
            </w:pPr>
            <w:r>
              <w:rPr>
                <w:rFonts w:ascii="Arial" w:hAnsi="Arial" w:cs="Arial"/>
                <w:color w:val="000000"/>
                <w:sz w:val="18"/>
                <w:szCs w:val="18"/>
              </w:rPr>
              <w:t>elektronska oddaja na URL: https://ejn.gov.si</w:t>
            </w:r>
          </w:p>
        </w:tc>
      </w:tr>
    </w:tbl>
    <w:p w14:paraId="54753566" w14:textId="77777777" w:rsidR="00241D0A" w:rsidRDefault="00241D0A" w:rsidP="00241D0A">
      <w:pPr>
        <w:spacing w:before="225" w:after="225" w:line="240" w:lineRule="auto"/>
        <w:jc w:val="both"/>
      </w:pPr>
      <w:r>
        <w:rPr>
          <w:rFonts w:ascii="Arial" w:hAnsi="Arial" w:cs="Arial"/>
          <w:color w:val="000000"/>
          <w:sz w:val="18"/>
          <w:szCs w:val="18"/>
        </w:rPr>
        <w:t>Ponudnik odda ponudbo do roka za predložitev ponudb preko informacijskega sistema e-JN, ki je dosegljiv na spletnem naslovu https://ejn.gov.si/.</w:t>
      </w:r>
    </w:p>
    <w:p w14:paraId="2F8E6A44" w14:textId="77777777" w:rsidR="00241D0A" w:rsidRDefault="00241D0A" w:rsidP="00241D0A">
      <w:pPr>
        <w:spacing w:before="225" w:after="225" w:line="240" w:lineRule="auto"/>
        <w:jc w:val="both"/>
      </w:pPr>
      <w:r>
        <w:rPr>
          <w:rFonts w:ascii="Arial" w:hAnsi="Arial" w:cs="Arial"/>
          <w:color w:val="000000"/>
          <w:sz w:val="18"/>
          <w:szCs w:val="18"/>
        </w:rPr>
        <w:t>Ponudnike opozarjamo, da naj si pravočasno zagotovijo vse potrebno (predvsem veljaven elektronski certifikat) za oddajo ponudbe v elektronski obliki in poskrbijo za pravočasno registracijo. Pojasnila v zvezi z navedenim, kot tudi Navodila za uporabo informacijskega sistema e-JN: PONUDNIKI najdete na spletni strani Direktorata za javno naročanje http://www.djn.mju.gov.si/ejn-pogosta-vprasanja in spletni strani https://ejn.gov.si/. Odgovornost ponudnika je, da si zagotovi vse potrebno za pravočasno elektronsko oddajo ponudbe.</w:t>
      </w:r>
    </w:p>
    <w:p w14:paraId="058F6EE0" w14:textId="77777777" w:rsidR="00241D0A" w:rsidRDefault="00241D0A" w:rsidP="00241D0A">
      <w:pPr>
        <w:spacing w:before="225" w:after="225" w:line="240" w:lineRule="auto"/>
        <w:jc w:val="both"/>
      </w:pPr>
      <w:r>
        <w:rPr>
          <w:rFonts w:ascii="Arial" w:hAnsi="Arial" w:cs="Arial"/>
          <w:color w:val="000000"/>
          <w:sz w:val="18"/>
          <w:szCs w:val="18"/>
        </w:rPr>
        <w:t>Ponudba mora biti preko navedenega informacijskega sistema oddana do navedene ure. Ponudbe vnesene pred potekom roka, ki bodo oddane po zgoraj navedenem roku (če sistem to omogoča), bodo izločene kot nepravočasne.</w:t>
      </w:r>
    </w:p>
    <w:p w14:paraId="6A9D3561" w14:textId="77777777" w:rsidR="00241D0A" w:rsidRDefault="00241D0A" w:rsidP="00241D0A">
      <w:pPr>
        <w:spacing w:before="225" w:after="225" w:line="240" w:lineRule="auto"/>
        <w:jc w:val="both"/>
      </w:pPr>
      <w:r>
        <w:rPr>
          <w:rFonts w:ascii="Arial" w:hAnsi="Arial" w:cs="Arial"/>
          <w:color w:val="000000"/>
          <w:sz w:val="18"/>
          <w:szCs w:val="18"/>
        </w:rPr>
        <w:t>V izogib kasnejšim težavam si shranite potrdilo o oddani ponudbi s pravilno navedenim datumom in časom oddaje ponudbe preko informacijskega sistema.</w:t>
      </w:r>
    </w:p>
    <w:p w14:paraId="2C15B84F" w14:textId="77777777" w:rsidR="00241D0A" w:rsidRDefault="00241D0A" w:rsidP="00241D0A">
      <w:pPr>
        <w:spacing w:before="225" w:after="225" w:line="240" w:lineRule="auto"/>
        <w:jc w:val="both"/>
      </w:pPr>
      <w:r>
        <w:rPr>
          <w:rFonts w:ascii="Arial" w:hAnsi="Arial" w:cs="Arial"/>
          <w:color w:val="000000"/>
          <w:sz w:val="18"/>
          <w:szCs w:val="18"/>
        </w:rPr>
        <w:t>Če informacijski sistem e-JN ne deluje na način, ki omogoča oddajo prijav ali ponudb, naročnik podaljša rok za oddajo in odpiranje prijav ali ponudb za najmanj dva delovna dneva, če so izpolnjeni vsi naslednji pogoji:</w:t>
      </w:r>
    </w:p>
    <w:tbl>
      <w:tblPr>
        <w:tblStyle w:val="NormalTablePHPDOCX"/>
        <w:tblW w:w="0" w:type="auto"/>
        <w:tblInd w:w="108" w:type="dxa"/>
        <w:tblLook w:val="04A0" w:firstRow="1" w:lastRow="0" w:firstColumn="1" w:lastColumn="0" w:noHBand="0" w:noVBand="1"/>
      </w:tblPr>
      <w:tblGrid>
        <w:gridCol w:w="8962"/>
      </w:tblGrid>
      <w:tr w:rsidR="00241D0A" w14:paraId="0D86F7E8" w14:textId="77777777" w:rsidTr="006109F5">
        <w:tc>
          <w:tcPr>
            <w:tcW w:w="0" w:type="auto"/>
            <w:tcMar>
              <w:top w:w="0" w:type="auto"/>
              <w:bottom w:w="0" w:type="auto"/>
            </w:tcMar>
          </w:tcPr>
          <w:p w14:paraId="584C8205" w14:textId="77777777" w:rsidR="00241D0A" w:rsidRDefault="00241D0A" w:rsidP="006109F5">
            <w:pPr>
              <w:numPr>
                <w:ilvl w:val="0"/>
                <w:numId w:val="11"/>
              </w:numPr>
              <w:rPr>
                <w:rFonts w:ascii="Arial" w:hAnsi="Arial" w:cs="Arial"/>
                <w:color w:val="000000"/>
                <w:sz w:val="18"/>
                <w:szCs w:val="18"/>
              </w:rPr>
            </w:pPr>
            <w:r>
              <w:rPr>
                <w:rFonts w:ascii="Arial" w:hAnsi="Arial" w:cs="Arial"/>
                <w:color w:val="000000"/>
                <w:sz w:val="18"/>
                <w:szCs w:val="18"/>
              </w:rPr>
              <w:t>elektronsko komunikacijsko sredstvo, ki ga uporablja naročnik, ne deluje v zadnjih 60 minutah pred iztekom roka, ki je določen za oddajo prijav ali ponudb;</w:t>
            </w:r>
          </w:p>
          <w:p w14:paraId="0A24D30F" w14:textId="77777777" w:rsidR="00241D0A" w:rsidRDefault="00241D0A" w:rsidP="006109F5">
            <w:pPr>
              <w:numPr>
                <w:ilvl w:val="0"/>
                <w:numId w:val="11"/>
              </w:numPr>
              <w:rPr>
                <w:rFonts w:ascii="Arial" w:hAnsi="Arial" w:cs="Arial"/>
                <w:color w:val="000000"/>
                <w:sz w:val="18"/>
                <w:szCs w:val="18"/>
              </w:rPr>
            </w:pPr>
            <w:r>
              <w:rPr>
                <w:rFonts w:ascii="Arial" w:hAnsi="Arial" w:cs="Arial"/>
                <w:color w:val="000000"/>
                <w:sz w:val="18"/>
                <w:szCs w:val="18"/>
              </w:rPr>
              <w:t>kandidat ali ponudnik naročnika o tem nemudoma obvesti, vendar najpozneje 30 minut po roku za oddajo prijav ali ponudb;</w:t>
            </w:r>
          </w:p>
          <w:p w14:paraId="41C1A6BD" w14:textId="77777777" w:rsidR="00241D0A" w:rsidRDefault="00241D0A" w:rsidP="006109F5">
            <w:pPr>
              <w:numPr>
                <w:ilvl w:val="0"/>
                <w:numId w:val="11"/>
              </w:numPr>
              <w:rPr>
                <w:rFonts w:ascii="Arial" w:hAnsi="Arial" w:cs="Arial"/>
                <w:color w:val="000000"/>
                <w:sz w:val="18"/>
                <w:szCs w:val="18"/>
              </w:rPr>
            </w:pPr>
            <w:r>
              <w:rPr>
                <w:rFonts w:ascii="Arial" w:hAnsi="Arial" w:cs="Arial"/>
                <w:color w:val="000000"/>
                <w:sz w:val="18"/>
                <w:szCs w:val="18"/>
              </w:rPr>
              <w:t>upravitelj elektronskega komunikacijskega sredstva, ki ga uporablja naročnik, nedelovanje potrdi naročniku;</w:t>
            </w:r>
          </w:p>
          <w:p w14:paraId="3D2674A8" w14:textId="77777777" w:rsidR="00241D0A" w:rsidRDefault="00241D0A" w:rsidP="006109F5">
            <w:pPr>
              <w:numPr>
                <w:ilvl w:val="0"/>
                <w:numId w:val="11"/>
              </w:numPr>
              <w:rPr>
                <w:rFonts w:ascii="Arial" w:hAnsi="Arial" w:cs="Arial"/>
                <w:color w:val="000000"/>
                <w:sz w:val="18"/>
                <w:szCs w:val="18"/>
              </w:rPr>
            </w:pPr>
            <w:r>
              <w:rPr>
                <w:rFonts w:ascii="Arial" w:hAnsi="Arial" w:cs="Arial"/>
                <w:color w:val="000000"/>
                <w:sz w:val="18"/>
                <w:szCs w:val="18"/>
              </w:rPr>
              <w:t>kandidatu ali ponudniku ni uspelo oddati prijave oziroma ponudbe;</w:t>
            </w:r>
          </w:p>
          <w:p w14:paraId="07561C43" w14:textId="77777777" w:rsidR="00241D0A" w:rsidRDefault="00241D0A" w:rsidP="006109F5">
            <w:pPr>
              <w:numPr>
                <w:ilvl w:val="0"/>
                <w:numId w:val="11"/>
              </w:numPr>
              <w:rPr>
                <w:rFonts w:ascii="Arial" w:hAnsi="Arial" w:cs="Arial"/>
                <w:color w:val="000000"/>
                <w:sz w:val="18"/>
                <w:szCs w:val="18"/>
              </w:rPr>
            </w:pPr>
            <w:r>
              <w:rPr>
                <w:rFonts w:ascii="Arial" w:hAnsi="Arial" w:cs="Arial"/>
                <w:color w:val="000000"/>
                <w:sz w:val="18"/>
                <w:szCs w:val="18"/>
              </w:rPr>
              <w:t>odpiranje prejetih prijav ali ponudb se še ni izvedlo.</w:t>
            </w:r>
          </w:p>
        </w:tc>
      </w:tr>
    </w:tbl>
    <w:p w14:paraId="0DE1304A" w14:textId="77777777" w:rsidR="00241D0A" w:rsidRPr="008806CE" w:rsidRDefault="00241D0A" w:rsidP="00241D0A">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1306326B" w14:textId="77777777" w:rsidR="00241D0A" w:rsidRPr="00445A62" w:rsidRDefault="00241D0A" w:rsidP="00241D0A">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6FC8FACD" w14:textId="77777777" w:rsidR="00241D0A" w:rsidRPr="00445A62" w:rsidRDefault="00241D0A" w:rsidP="00241D0A">
      <w:pPr>
        <w:spacing w:before="120" w:after="120"/>
        <w:jc w:val="both"/>
        <w:rPr>
          <w:rFonts w:ascii="Arial" w:hAnsi="Arial" w:cs="Arial"/>
          <w:b/>
          <w:sz w:val="18"/>
          <w:szCs w:val="18"/>
        </w:rPr>
      </w:pPr>
      <w:r>
        <w:rPr>
          <w:rFonts w:ascii="Arial" w:hAnsi="Arial" w:cs="Arial"/>
          <w:b/>
          <w:sz w:val="18"/>
          <w:szCs w:val="18"/>
        </w:rPr>
        <w:t>Spletna aplikacija e-JN</w:t>
      </w:r>
    </w:p>
    <w:p w14:paraId="0C4A72B4" w14:textId="77777777" w:rsidR="00241D0A" w:rsidRDefault="00241D0A" w:rsidP="00241D0A">
      <w:pPr>
        <w:spacing w:before="225" w:after="225" w:line="240" w:lineRule="auto"/>
        <w:jc w:val="both"/>
      </w:pPr>
      <w:r>
        <w:rPr>
          <w:rFonts w:ascii="Arial" w:hAnsi="Arial" w:cs="Arial"/>
          <w:color w:val="000000"/>
          <w:sz w:val="18"/>
          <w:szCs w:val="18"/>
        </w:rPr>
        <w:t xml:space="preserve">Oddane ponudbe (predračuni) bodo vsem ponudnikom, ki so sodelovali v postopku, vidne preko spletne aplikacije e-JN po poteku roka za predložitev ponudb. Odpiranje poteka tako, da informacijski sistem e-JN samodejno ob uri, ki je določena za javno odpiranje ponudb, prikaže podatke o ponudniku, o variantah, če so bile zahtevane oziroma dovoljene, ter omogoči dostop do </w:t>
      </w:r>
      <w:proofErr w:type="spellStart"/>
      <w:r>
        <w:rPr>
          <w:rFonts w:ascii="Arial" w:hAnsi="Arial" w:cs="Arial"/>
          <w:color w:val="000000"/>
          <w:sz w:val="18"/>
          <w:szCs w:val="18"/>
        </w:rPr>
        <w:t>pdf</w:t>
      </w:r>
      <w:proofErr w:type="spellEnd"/>
      <w:r>
        <w:rPr>
          <w:rFonts w:ascii="Arial" w:hAnsi="Arial" w:cs="Arial"/>
          <w:color w:val="000000"/>
          <w:sz w:val="18"/>
          <w:szCs w:val="18"/>
        </w:rPr>
        <w:t xml:space="preserve"> dokumenta, ki ga ponudnik naloži v sistem e-JN pod razdelek »Predračun«. Javna objava se avtomatično zaključi po preteku obdobja, ki ga določa skrbnik sistema. Ponudniki si lahko prenesejo zapisnik o odpiranju ponudb in ponudbene predračune iz informacijskega sistema e-JN.</w:t>
      </w:r>
    </w:p>
    <w:p w14:paraId="1F1F09FB" w14:textId="77777777" w:rsidR="00241D0A" w:rsidRDefault="00241D0A" w:rsidP="00241D0A">
      <w:pPr>
        <w:spacing w:before="225" w:after="225" w:line="240" w:lineRule="auto"/>
        <w:jc w:val="both"/>
      </w:pPr>
      <w:r>
        <w:rPr>
          <w:rFonts w:ascii="Arial" w:hAnsi="Arial" w:cs="Arial"/>
          <w:color w:val="000000"/>
          <w:sz w:val="18"/>
          <w:szCs w:val="18"/>
        </w:rPr>
        <w:t>Ponudnike opozarjamo, da poskrbijo za pravilno umestitev ponudbenih dokumentov pri oddaji ponudbe. Predračun je javno viden po poteku roka za predložitev ponudb, ostala dokumentacija pa je vidna samo naročniku.</w:t>
      </w:r>
    </w:p>
    <w:p w14:paraId="04CEAA91" w14:textId="77777777" w:rsidR="00241D0A" w:rsidRPr="008806CE" w:rsidRDefault="00241D0A" w:rsidP="00241D0A">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077241FD" w14:textId="77777777" w:rsidR="00241D0A" w:rsidRPr="00445A62" w:rsidRDefault="00241D0A" w:rsidP="00241D0A">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150 dni od roka za predložitev ponudb.</w:t>
      </w:r>
    </w:p>
    <w:p w14:paraId="455A3B0F" w14:textId="77777777" w:rsidR="00241D0A" w:rsidRDefault="00241D0A" w:rsidP="00241D0A">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31989879" w14:textId="77777777" w:rsidR="00241D0A" w:rsidRPr="008806CE" w:rsidRDefault="00241D0A" w:rsidP="00241D0A">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lastRenderedPageBreak/>
        <w:t>PREVZEM RAZPISNE DOKUMENTACIJE</w:t>
      </w:r>
    </w:p>
    <w:p w14:paraId="461E349F" w14:textId="77777777" w:rsidR="00241D0A" w:rsidRPr="00445A62" w:rsidRDefault="00241D0A" w:rsidP="00241D0A">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0FD5895D" w14:textId="77777777" w:rsidR="00241D0A" w:rsidRDefault="00241D0A" w:rsidP="00241D0A">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0E0360D9" w14:textId="77777777" w:rsidR="00241D0A" w:rsidRPr="008806CE" w:rsidRDefault="00241D0A" w:rsidP="00241D0A">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32A710D1" w14:textId="77777777" w:rsidR="00241D0A" w:rsidRDefault="00241D0A" w:rsidP="00241D0A">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241D0A" w14:paraId="126898D7" w14:textId="77777777" w:rsidTr="006109F5">
        <w:tc>
          <w:tcPr>
            <w:tcW w:w="0" w:type="auto"/>
            <w:tcMar>
              <w:top w:w="0" w:type="auto"/>
              <w:bottom w:w="0" w:type="auto"/>
            </w:tcMar>
          </w:tcPr>
          <w:p w14:paraId="4E3CED4E" w14:textId="77777777" w:rsidR="00241D0A" w:rsidRDefault="00241D0A" w:rsidP="006109F5">
            <w:pPr>
              <w:numPr>
                <w:ilvl w:val="0"/>
                <w:numId w:val="12"/>
              </w:numPr>
              <w:rPr>
                <w:rFonts w:ascii="Arial" w:hAnsi="Arial" w:cs="Arial"/>
                <w:color w:val="000000"/>
                <w:sz w:val="18"/>
                <w:szCs w:val="18"/>
              </w:rPr>
            </w:pPr>
            <w:r>
              <w:rPr>
                <w:rFonts w:ascii="Arial" w:hAnsi="Arial" w:cs="Arial"/>
                <w:color w:val="000000"/>
                <w:sz w:val="18"/>
                <w:szCs w:val="18"/>
              </w:rPr>
              <w:t>Portal javnih naročil</w:t>
            </w:r>
          </w:p>
        </w:tc>
      </w:tr>
    </w:tbl>
    <w:p w14:paraId="51BC18DE" w14:textId="77777777" w:rsidR="00241D0A" w:rsidRDefault="00241D0A" w:rsidP="00241D0A">
      <w:pPr>
        <w:spacing w:before="225" w:after="225" w:line="240" w:lineRule="auto"/>
      </w:pPr>
      <w:r>
        <w:rPr>
          <w:rFonts w:ascii="Arial" w:hAnsi="Arial" w:cs="Arial"/>
          <w:color w:val="000000"/>
          <w:sz w:val="18"/>
          <w:szCs w:val="18"/>
        </w:rPr>
        <w:t>Komunikacija s ponudniki o vprašanjih in nejasnostih v zvezi z vsebino razpisne dokumentacije in v zvezi s pripravo ponudbe poteka izključno preko Portala javnih naročil. Vprašanja je mogoče zastaviti znotraj posameznega javnega naročila v zavihku  »Vprašanja, odgovori in pojasnila«.</w:t>
      </w:r>
    </w:p>
    <w:p w14:paraId="3812CF4C" w14:textId="77777777" w:rsidR="00241D0A" w:rsidRDefault="00241D0A" w:rsidP="00241D0A">
      <w:pPr>
        <w:spacing w:before="225" w:after="225" w:line="240" w:lineRule="auto"/>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44A7577F" w14:textId="77777777" w:rsidR="00241D0A" w:rsidRDefault="00241D0A" w:rsidP="00241D0A">
      <w:pPr>
        <w:spacing w:before="225" w:after="225" w:line="240" w:lineRule="auto"/>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62D48883" w14:textId="77777777" w:rsidR="00241D0A" w:rsidRPr="00BB1848" w:rsidRDefault="00241D0A" w:rsidP="00241D0A">
      <w:pPr>
        <w:pStyle w:val="Paragraf"/>
        <w:spacing w:before="0" w:after="0"/>
        <w:rPr>
          <w:rFonts w:cs="Arial"/>
        </w:rPr>
      </w:pPr>
    </w:p>
    <w:p w14:paraId="0E860094" w14:textId="77777777" w:rsidR="00241D0A" w:rsidRPr="00445A62" w:rsidRDefault="00241D0A" w:rsidP="00241D0A">
      <w:pPr>
        <w:pStyle w:val="Paragraf"/>
        <w:spacing w:before="0" w:after="0"/>
        <w:jc w:val="both"/>
        <w:rPr>
          <w:rFonts w:ascii="Arial" w:hAnsi="Arial" w:cs="Arial"/>
        </w:rPr>
      </w:pPr>
    </w:p>
    <w:p w14:paraId="45D0F253" w14:textId="13A77411" w:rsidR="00241D0A" w:rsidRDefault="00241D0A" w:rsidP="00241D0A">
      <w:pPr>
        <w:spacing w:after="0" w:line="240" w:lineRule="auto"/>
        <w:rPr>
          <w:rFonts w:ascii="Arial" w:hAnsi="Arial" w:cs="Arial"/>
          <w:color w:val="000000"/>
          <w:sz w:val="18"/>
          <w:szCs w:val="18"/>
        </w:rPr>
      </w:pPr>
      <w:r>
        <w:rPr>
          <w:rFonts w:ascii="Arial" w:hAnsi="Arial" w:cs="Arial"/>
          <w:color w:val="000000"/>
          <w:sz w:val="18"/>
          <w:szCs w:val="18"/>
        </w:rPr>
        <w:t>Datum</w:t>
      </w:r>
      <w:r w:rsidRPr="00274E35">
        <w:rPr>
          <w:rFonts w:ascii="Arial" w:hAnsi="Arial" w:cs="Arial"/>
          <w:color w:val="000000"/>
          <w:sz w:val="18"/>
          <w:szCs w:val="18"/>
        </w:rPr>
        <w:t xml:space="preserve">: </w:t>
      </w:r>
      <w:r w:rsidR="009F1AF1">
        <w:rPr>
          <w:rFonts w:ascii="Arial" w:hAnsi="Arial" w:cs="Arial"/>
          <w:color w:val="000000"/>
          <w:sz w:val="18"/>
          <w:szCs w:val="18"/>
        </w:rPr>
        <w:t>1</w:t>
      </w:r>
      <w:r w:rsidR="00D84EF0">
        <w:rPr>
          <w:rFonts w:ascii="Arial" w:hAnsi="Arial" w:cs="Arial"/>
          <w:color w:val="000000"/>
          <w:sz w:val="18"/>
          <w:szCs w:val="18"/>
        </w:rPr>
        <w:t>3</w:t>
      </w:r>
      <w:r w:rsidR="009F1AF1">
        <w:rPr>
          <w:rFonts w:ascii="Arial" w:hAnsi="Arial" w:cs="Arial"/>
          <w:color w:val="000000"/>
          <w:sz w:val="18"/>
          <w:szCs w:val="18"/>
        </w:rPr>
        <w:t>.7</w:t>
      </w:r>
      <w:r w:rsidRPr="00274E35">
        <w:rPr>
          <w:rFonts w:ascii="Arial" w:hAnsi="Arial" w:cs="Arial"/>
          <w:color w:val="000000"/>
          <w:sz w:val="18"/>
          <w:szCs w:val="18"/>
        </w:rPr>
        <w:t>.2026</w:t>
      </w:r>
      <w:r>
        <w:rPr>
          <w:rFonts w:ascii="Arial" w:hAnsi="Arial" w:cs="Arial"/>
          <w:color w:val="000000"/>
          <w:sz w:val="18"/>
          <w:szCs w:val="18"/>
        </w:rPr>
        <w:br/>
        <w:t>Kraj: Metlika</w:t>
      </w:r>
    </w:p>
    <w:p w14:paraId="7BED3BB5" w14:textId="77777777" w:rsidR="00241D0A" w:rsidRDefault="00241D0A" w:rsidP="00241D0A">
      <w:pPr>
        <w:spacing w:after="0" w:line="240" w:lineRule="auto"/>
        <w:rPr>
          <w:rFonts w:ascii="Arial" w:hAnsi="Arial" w:cs="Arial"/>
          <w:color w:val="000000"/>
          <w:sz w:val="18"/>
          <w:szCs w:val="18"/>
        </w:rPr>
      </w:pPr>
    </w:p>
    <w:p w14:paraId="57187BA0" w14:textId="77777777" w:rsidR="00241D0A" w:rsidRDefault="00241D0A" w:rsidP="00241D0A">
      <w:pPr>
        <w:spacing w:after="0" w:line="240" w:lineRule="auto"/>
      </w:pPr>
    </w:p>
    <w:tbl>
      <w:tblPr>
        <w:tblStyle w:val="NormalTablePHPDOCX"/>
        <w:tblW w:w="5000" w:type="pct"/>
        <w:tblInd w:w="108" w:type="dxa"/>
        <w:tblLook w:val="04A0" w:firstRow="1" w:lastRow="0" w:firstColumn="1" w:lastColumn="0" w:noHBand="0" w:noVBand="1"/>
      </w:tblPr>
      <w:tblGrid>
        <w:gridCol w:w="3176"/>
        <w:gridCol w:w="5894"/>
      </w:tblGrid>
      <w:tr w:rsidR="00241D0A" w14:paraId="24A403F7" w14:textId="77777777" w:rsidTr="006109F5">
        <w:trPr>
          <w:cantSplit/>
        </w:trPr>
        <w:tc>
          <w:tcPr>
            <w:tcW w:w="0" w:type="auto"/>
            <w:tcMar>
              <w:top w:w="135" w:type="dxa"/>
              <w:bottom w:w="135" w:type="dxa"/>
            </w:tcMar>
            <w:vAlign w:val="center"/>
          </w:tcPr>
          <w:p w14:paraId="614B801D" w14:textId="77777777" w:rsidR="00241D0A" w:rsidRDefault="00241D0A" w:rsidP="006109F5">
            <w:r>
              <w:rPr>
                <w:rFonts w:ascii="Arial" w:hAnsi="Arial" w:cs="Arial"/>
                <w:color w:val="000000"/>
                <w:position w:val="-2"/>
                <w:sz w:val="18"/>
                <w:szCs w:val="18"/>
              </w:rPr>
              <w:t>Predlagatelj:</w:t>
            </w:r>
            <w:r>
              <w:rPr>
                <w:rFonts w:ascii="Arial" w:hAnsi="Arial" w:cs="Arial"/>
                <w:color w:val="000000"/>
                <w:position w:val="-2"/>
                <w:sz w:val="18"/>
                <w:szCs w:val="18"/>
              </w:rPr>
              <w:br/>
            </w:r>
            <w:r>
              <w:rPr>
                <w:rFonts w:ascii="Arial" w:hAnsi="Arial" w:cs="Arial"/>
                <w:color w:val="000000"/>
                <w:position w:val="-2"/>
                <w:sz w:val="18"/>
                <w:szCs w:val="18"/>
              </w:rPr>
              <w:br/>
              <w:t>Tjaša Kump Murn</w:t>
            </w:r>
          </w:p>
        </w:tc>
        <w:tc>
          <w:tcPr>
            <w:tcW w:w="0" w:type="auto"/>
            <w:tcMar>
              <w:top w:w="135" w:type="dxa"/>
              <w:bottom w:w="135" w:type="dxa"/>
            </w:tcMar>
            <w:vAlign w:val="center"/>
          </w:tcPr>
          <w:p w14:paraId="287ED452" w14:textId="77777777" w:rsidR="00241D0A" w:rsidRDefault="00241D0A" w:rsidP="006109F5">
            <w:pPr>
              <w:jc w:val="right"/>
            </w:pPr>
            <w:r>
              <w:rPr>
                <w:rFonts w:ascii="Arial" w:hAnsi="Arial" w:cs="Arial"/>
                <w:color w:val="000000"/>
                <w:position w:val="-2"/>
                <w:sz w:val="18"/>
                <w:szCs w:val="18"/>
              </w:rPr>
              <w:t>Podpisnik:</w:t>
            </w:r>
            <w:r>
              <w:rPr>
                <w:rFonts w:ascii="Arial" w:hAnsi="Arial" w:cs="Arial"/>
                <w:color w:val="000000"/>
                <w:position w:val="-2"/>
                <w:sz w:val="18"/>
                <w:szCs w:val="18"/>
              </w:rPr>
              <w:br/>
            </w:r>
            <w:r>
              <w:rPr>
                <w:rFonts w:ascii="Arial" w:hAnsi="Arial" w:cs="Arial"/>
                <w:color w:val="000000"/>
                <w:position w:val="-2"/>
                <w:sz w:val="18"/>
                <w:szCs w:val="18"/>
              </w:rPr>
              <w:br/>
              <w:t>Martina Legan Janžekovič, županja</w:t>
            </w:r>
          </w:p>
        </w:tc>
      </w:tr>
    </w:tbl>
    <w:p w14:paraId="4338DAB8" w14:textId="77777777" w:rsidR="00241D0A" w:rsidRDefault="00241D0A" w:rsidP="00241D0A">
      <w:pPr>
        <w:sectPr w:rsidR="00241D0A" w:rsidSect="00241D0A">
          <w:headerReference w:type="default" r:id="rId10"/>
          <w:pgSz w:w="11906" w:h="16838"/>
          <w:pgMar w:top="1418" w:right="1418" w:bottom="1418" w:left="1418" w:header="567" w:footer="596" w:gutter="0"/>
          <w:cols w:space="708"/>
          <w:docGrid w:linePitch="360"/>
        </w:sectPr>
      </w:pPr>
    </w:p>
    <w:p w14:paraId="772BA353" w14:textId="77777777" w:rsidR="00241D0A" w:rsidRPr="00EF740C" w:rsidRDefault="00241D0A" w:rsidP="00241D0A">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6025A93A" w14:textId="77777777" w:rsidR="00241D0A" w:rsidRDefault="00241D0A" w:rsidP="00241D0A">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241D0A" w14:paraId="08B87998" w14:textId="77777777" w:rsidTr="006109F5">
        <w:tc>
          <w:tcPr>
            <w:tcW w:w="0" w:type="auto"/>
            <w:shd w:val="clear" w:color="auto" w:fill="000000"/>
            <w:tcMar>
              <w:top w:w="150" w:type="dxa"/>
              <w:bottom w:w="150" w:type="dxa"/>
            </w:tcMar>
            <w:vAlign w:val="center"/>
          </w:tcPr>
          <w:p w14:paraId="1FD9FC80" w14:textId="77777777" w:rsidR="00241D0A" w:rsidRDefault="00241D0A" w:rsidP="006109F5">
            <w:r>
              <w:rPr>
                <w:rFonts w:ascii="Arial" w:hAnsi="Arial" w:cs="Arial"/>
                <w:b/>
                <w:bCs/>
                <w:color w:val="FFFFFF"/>
                <w:position w:val="-2"/>
                <w:sz w:val="18"/>
                <w:szCs w:val="18"/>
                <w:shd w:val="clear" w:color="auto" w:fill="000000"/>
              </w:rPr>
              <w:t>1. Splošna navodila</w:t>
            </w:r>
          </w:p>
        </w:tc>
      </w:tr>
    </w:tbl>
    <w:p w14:paraId="281D6D73" w14:textId="77777777" w:rsidR="00241D0A" w:rsidRDefault="00241D0A" w:rsidP="00241D0A">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14:paraId="0BFC9538" w14:textId="77777777" w:rsidR="00241D0A" w:rsidRDefault="00241D0A" w:rsidP="00241D0A">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73F540E9" w14:textId="77777777" w:rsidR="00241D0A" w:rsidRDefault="00241D0A" w:rsidP="00241D0A">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22C813FF" w14:textId="77777777" w:rsidR="00241D0A" w:rsidRDefault="00241D0A" w:rsidP="00241D0A">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w:t>
      </w:r>
    </w:p>
    <w:p w14:paraId="70B3E018" w14:textId="77777777" w:rsidR="00241D0A" w:rsidRDefault="00241D0A" w:rsidP="00241D0A">
      <w:pPr>
        <w:spacing w:before="225" w:after="225" w:line="240" w:lineRule="auto"/>
        <w:jc w:val="both"/>
      </w:pPr>
      <w:r>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w:t>
      </w:r>
      <w:proofErr w:type="spellStart"/>
      <w:r>
        <w:rPr>
          <w:rFonts w:ascii="Arial" w:hAnsi="Arial" w:cs="Arial"/>
          <w:color w:val="000000"/>
          <w:sz w:val="18"/>
          <w:szCs w:val="18"/>
        </w:rPr>
        <w:t>sken</w:t>
      </w:r>
      <w:proofErr w:type="spellEnd"/>
      <w:r>
        <w:rPr>
          <w:rFonts w:ascii="Arial" w:hAnsi="Arial" w:cs="Arial"/>
          <w:color w:val="000000"/>
          <w:sz w:val="18"/>
          <w:szCs w:val="18"/>
        </w:rPr>
        <w:t xml:space="preserve">«)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w:t>
      </w:r>
      <w:proofErr w:type="spellStart"/>
      <w:r>
        <w:rPr>
          <w:rFonts w:ascii="Arial" w:hAnsi="Arial" w:cs="Arial"/>
          <w:color w:val="000000"/>
          <w:sz w:val="18"/>
          <w:szCs w:val="18"/>
        </w:rPr>
        <w:t>eIDAS</w:t>
      </w:r>
      <w:proofErr w:type="spellEnd"/>
      <w:r>
        <w:rPr>
          <w:rFonts w:ascii="Arial" w:hAnsi="Arial" w:cs="Arial"/>
          <w:color w:val="000000"/>
          <w:sz w:val="18"/>
          <w:szCs w:val="18"/>
        </w:rPr>
        <w:t>.</w:t>
      </w:r>
    </w:p>
    <w:p w14:paraId="3FA8FD58" w14:textId="77777777" w:rsidR="00241D0A" w:rsidRDefault="00241D0A" w:rsidP="00241D0A">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510BDFED" w14:textId="77777777" w:rsidR="00241D0A" w:rsidRDefault="00241D0A" w:rsidP="00241D0A">
      <w:pPr>
        <w:spacing w:before="225" w:after="225" w:line="240" w:lineRule="auto"/>
        <w:jc w:val="both"/>
      </w:pPr>
      <w:r>
        <w:rPr>
          <w:rFonts w:ascii="Arial" w:hAnsi="Arial" w:cs="Arial"/>
          <w:color w:val="000000"/>
          <w:sz w:val="18"/>
          <w:szCs w:val="18"/>
        </w:rPr>
        <w:t>Naročnik ne dopušča predložitve variantne ponudbe. Ponudba, ki bo vsebovala variantno ponudbo, bo iz postopka javnega naročila izločena kot nedopustna.</w:t>
      </w:r>
    </w:p>
    <w:p w14:paraId="4F9A6176" w14:textId="77777777" w:rsidR="00241D0A" w:rsidRDefault="00241D0A" w:rsidP="00241D0A">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241D0A" w14:paraId="5698BE8B" w14:textId="77777777" w:rsidTr="006109F5">
        <w:tc>
          <w:tcPr>
            <w:tcW w:w="0" w:type="auto"/>
            <w:shd w:val="clear" w:color="auto" w:fill="000000"/>
            <w:tcMar>
              <w:top w:w="150" w:type="dxa"/>
              <w:bottom w:w="150" w:type="dxa"/>
            </w:tcMar>
            <w:vAlign w:val="center"/>
          </w:tcPr>
          <w:p w14:paraId="7099C7F4" w14:textId="77777777" w:rsidR="00241D0A" w:rsidRDefault="00241D0A" w:rsidP="006109F5">
            <w:r>
              <w:rPr>
                <w:rFonts w:ascii="Arial" w:hAnsi="Arial" w:cs="Arial"/>
                <w:b/>
                <w:bCs/>
                <w:color w:val="FFFFFF"/>
                <w:position w:val="-2"/>
                <w:sz w:val="18"/>
                <w:szCs w:val="18"/>
                <w:shd w:val="clear" w:color="auto" w:fill="000000"/>
              </w:rPr>
              <w:t>2. Zakoni in predpisi</w:t>
            </w:r>
          </w:p>
        </w:tc>
      </w:tr>
    </w:tbl>
    <w:p w14:paraId="3CD2D1B5" w14:textId="77777777" w:rsidR="00241D0A" w:rsidRDefault="00241D0A" w:rsidP="00241D0A">
      <w:pPr>
        <w:spacing w:before="225" w:after="225" w:line="240" w:lineRule="auto"/>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241D0A" w14:paraId="0937B465" w14:textId="77777777" w:rsidTr="006109F5">
        <w:tc>
          <w:tcPr>
            <w:tcW w:w="0" w:type="auto"/>
            <w:tcMar>
              <w:top w:w="0" w:type="auto"/>
              <w:bottom w:w="0" w:type="auto"/>
            </w:tcMar>
          </w:tcPr>
          <w:p w14:paraId="7EC3E637" w14:textId="77777777" w:rsidR="00241D0A" w:rsidRDefault="00241D0A" w:rsidP="006109F5">
            <w:pPr>
              <w:numPr>
                <w:ilvl w:val="0"/>
                <w:numId w:val="13"/>
              </w:numPr>
              <w:rPr>
                <w:rFonts w:ascii="Arial" w:hAnsi="Arial" w:cs="Arial"/>
                <w:color w:val="000000"/>
                <w:sz w:val="18"/>
                <w:szCs w:val="18"/>
              </w:rPr>
            </w:pPr>
            <w:r>
              <w:rPr>
                <w:rFonts w:ascii="Arial" w:hAnsi="Arial" w:cs="Arial"/>
                <w:color w:val="000000"/>
                <w:sz w:val="18"/>
                <w:szCs w:val="18"/>
              </w:rPr>
              <w:t xml:space="preserve">Zakon o javnem naročanju (ZJN-3;  Uradni list RS, št. 91/15, 14/18, 121/21, 10/22, 74/22 – </w:t>
            </w:r>
            <w:proofErr w:type="spellStart"/>
            <w:r>
              <w:rPr>
                <w:rFonts w:ascii="Arial" w:hAnsi="Arial" w:cs="Arial"/>
                <w:color w:val="000000"/>
                <w:sz w:val="18"/>
                <w:szCs w:val="18"/>
              </w:rPr>
              <w:t>odl</w:t>
            </w:r>
            <w:proofErr w:type="spellEnd"/>
            <w:r>
              <w:rPr>
                <w:rFonts w:ascii="Arial" w:hAnsi="Arial" w:cs="Arial"/>
                <w:color w:val="000000"/>
                <w:sz w:val="18"/>
                <w:szCs w:val="18"/>
              </w:rPr>
              <w:t>. US, 100/22 – ZNUZSZS, 28/23, 88/23 – ZOPNN-F in 83/25 – ZOUL)</w:t>
            </w:r>
          </w:p>
          <w:p w14:paraId="3C63C78A" w14:textId="77777777" w:rsidR="00241D0A" w:rsidRDefault="00241D0A" w:rsidP="006109F5">
            <w:pPr>
              <w:numPr>
                <w:ilvl w:val="0"/>
                <w:numId w:val="13"/>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72/19 in 83/25 – ZOUL)</w:t>
            </w:r>
          </w:p>
          <w:p w14:paraId="5AEAC0D6" w14:textId="77777777" w:rsidR="00241D0A" w:rsidRDefault="00241D0A" w:rsidP="006109F5">
            <w:pPr>
              <w:numPr>
                <w:ilvl w:val="0"/>
                <w:numId w:val="13"/>
              </w:numPr>
              <w:rPr>
                <w:rFonts w:ascii="Arial" w:hAnsi="Arial" w:cs="Arial"/>
                <w:color w:val="000000"/>
                <w:sz w:val="18"/>
                <w:szCs w:val="18"/>
              </w:rPr>
            </w:pPr>
            <w:r>
              <w:rPr>
                <w:rFonts w:ascii="Arial" w:hAnsi="Arial" w:cs="Arial"/>
                <w:color w:val="000000"/>
                <w:sz w:val="18"/>
                <w:szCs w:val="18"/>
              </w:rPr>
              <w:t xml:space="preserve">Zakon o javnih financah (Uradni list RS, št. 11/11 – uradno prečiščeno besedilo, 14/13 – </w:t>
            </w:r>
            <w:proofErr w:type="spellStart"/>
            <w:r>
              <w:rPr>
                <w:rFonts w:ascii="Arial" w:hAnsi="Arial" w:cs="Arial"/>
                <w:color w:val="000000"/>
                <w:sz w:val="18"/>
                <w:szCs w:val="18"/>
              </w:rPr>
              <w:t>popr</w:t>
            </w:r>
            <w:proofErr w:type="spellEnd"/>
            <w:r>
              <w:rPr>
                <w:rFonts w:ascii="Arial" w:hAnsi="Arial" w:cs="Arial"/>
                <w:color w:val="000000"/>
                <w:sz w:val="18"/>
                <w:szCs w:val="18"/>
              </w:rPr>
              <w:t xml:space="preserve">., 101/13, 55/15 – </w:t>
            </w:r>
            <w:proofErr w:type="spellStart"/>
            <w:r>
              <w:rPr>
                <w:rFonts w:ascii="Arial" w:hAnsi="Arial" w:cs="Arial"/>
                <w:color w:val="000000"/>
                <w:sz w:val="18"/>
                <w:szCs w:val="18"/>
              </w:rPr>
              <w:t>ZFisP</w:t>
            </w:r>
            <w:proofErr w:type="spellEnd"/>
            <w:r>
              <w:rPr>
                <w:rFonts w:ascii="Arial" w:hAnsi="Arial" w:cs="Arial"/>
                <w:color w:val="000000"/>
                <w:sz w:val="18"/>
                <w:szCs w:val="18"/>
              </w:rPr>
              <w:t xml:space="preserve">, 96/15 – ZIPRS1617, 13/18, 195/20 – </w:t>
            </w:r>
            <w:proofErr w:type="spellStart"/>
            <w:r>
              <w:rPr>
                <w:rFonts w:ascii="Arial" w:hAnsi="Arial" w:cs="Arial"/>
                <w:color w:val="000000"/>
                <w:sz w:val="18"/>
                <w:szCs w:val="18"/>
              </w:rPr>
              <w:t>odl</w:t>
            </w:r>
            <w:proofErr w:type="spellEnd"/>
            <w:r>
              <w:rPr>
                <w:rFonts w:ascii="Arial" w:hAnsi="Arial" w:cs="Arial"/>
                <w:color w:val="000000"/>
                <w:sz w:val="18"/>
                <w:szCs w:val="18"/>
              </w:rPr>
              <w:t>. US, 18/23 – ZDU-1O, 76/23, 24/25 – ZFisP-1, 39/25 in 85/25 – ZPJS)</w:t>
            </w:r>
          </w:p>
          <w:p w14:paraId="7AF4CB6C" w14:textId="77777777" w:rsidR="00241D0A" w:rsidRDefault="00241D0A" w:rsidP="006109F5">
            <w:pPr>
              <w:numPr>
                <w:ilvl w:val="0"/>
                <w:numId w:val="13"/>
              </w:numPr>
              <w:rPr>
                <w:rFonts w:ascii="Arial" w:hAnsi="Arial" w:cs="Arial"/>
                <w:color w:val="000000"/>
                <w:sz w:val="18"/>
                <w:szCs w:val="18"/>
              </w:rPr>
            </w:pPr>
            <w:r>
              <w:rPr>
                <w:rFonts w:ascii="Arial" w:hAnsi="Arial" w:cs="Arial"/>
                <w:color w:val="000000"/>
                <w:sz w:val="18"/>
                <w:szCs w:val="18"/>
              </w:rPr>
              <w:t xml:space="preserve">Zakon o integriteti in preprečevanju korupcije (Uradni list RS, št. 69/11 – uradno prečiščeno besedilo, 158/20, 3/22 – </w:t>
            </w:r>
            <w:proofErr w:type="spellStart"/>
            <w:r>
              <w:rPr>
                <w:rFonts w:ascii="Arial" w:hAnsi="Arial" w:cs="Arial"/>
                <w:color w:val="000000"/>
                <w:sz w:val="18"/>
                <w:szCs w:val="18"/>
              </w:rPr>
              <w:t>ZDeb</w:t>
            </w:r>
            <w:proofErr w:type="spellEnd"/>
            <w:r>
              <w:rPr>
                <w:rFonts w:ascii="Arial" w:hAnsi="Arial" w:cs="Arial"/>
                <w:color w:val="000000"/>
                <w:sz w:val="18"/>
                <w:szCs w:val="18"/>
              </w:rPr>
              <w:t xml:space="preserve"> in 16/23 – </w:t>
            </w:r>
            <w:proofErr w:type="spellStart"/>
            <w:r>
              <w:rPr>
                <w:rFonts w:ascii="Arial" w:hAnsi="Arial" w:cs="Arial"/>
                <w:color w:val="000000"/>
                <w:sz w:val="18"/>
                <w:szCs w:val="18"/>
              </w:rPr>
              <w:t>ZZPri</w:t>
            </w:r>
            <w:proofErr w:type="spellEnd"/>
            <w:r>
              <w:rPr>
                <w:rFonts w:ascii="Arial" w:hAnsi="Arial" w:cs="Arial"/>
                <w:color w:val="000000"/>
                <w:sz w:val="18"/>
                <w:szCs w:val="18"/>
              </w:rPr>
              <w:t>)</w:t>
            </w:r>
          </w:p>
          <w:p w14:paraId="1C2CEDD7" w14:textId="77777777" w:rsidR="00241D0A" w:rsidRDefault="00241D0A" w:rsidP="006109F5">
            <w:pPr>
              <w:numPr>
                <w:ilvl w:val="0"/>
                <w:numId w:val="13"/>
              </w:numPr>
              <w:rPr>
                <w:rFonts w:ascii="Arial" w:hAnsi="Arial" w:cs="Arial"/>
                <w:color w:val="000000"/>
                <w:sz w:val="18"/>
                <w:szCs w:val="18"/>
              </w:rPr>
            </w:pPr>
            <w:r>
              <w:rPr>
                <w:rFonts w:ascii="Arial" w:hAnsi="Arial" w:cs="Arial"/>
                <w:color w:val="000000"/>
                <w:sz w:val="18"/>
                <w:szCs w:val="18"/>
              </w:rPr>
              <w:t xml:space="preserve">Gradbeni zakon (Uradni list RS, št. 199/21, 105/22 – ZZNŠPP, 133/23, 85/24 – ZAID-A, 47/25 – </w:t>
            </w:r>
            <w:proofErr w:type="spellStart"/>
            <w:r>
              <w:rPr>
                <w:rFonts w:ascii="Arial" w:hAnsi="Arial" w:cs="Arial"/>
                <w:color w:val="000000"/>
                <w:sz w:val="18"/>
                <w:szCs w:val="18"/>
              </w:rPr>
              <w:t>odl</w:t>
            </w:r>
            <w:proofErr w:type="spellEnd"/>
            <w:r>
              <w:rPr>
                <w:rFonts w:ascii="Arial" w:hAnsi="Arial" w:cs="Arial"/>
                <w:color w:val="000000"/>
                <w:sz w:val="18"/>
                <w:szCs w:val="18"/>
              </w:rPr>
              <w:t>. US in 75/25)</w:t>
            </w:r>
          </w:p>
          <w:p w14:paraId="02AD1179" w14:textId="77777777" w:rsidR="00241D0A" w:rsidRDefault="00241D0A" w:rsidP="006109F5">
            <w:pPr>
              <w:numPr>
                <w:ilvl w:val="0"/>
                <w:numId w:val="13"/>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4484038F" w14:textId="77777777" w:rsidR="00241D0A" w:rsidRDefault="00241D0A" w:rsidP="006109F5">
            <w:pPr>
              <w:numPr>
                <w:ilvl w:val="0"/>
                <w:numId w:val="13"/>
              </w:numPr>
              <w:rPr>
                <w:rFonts w:ascii="Arial" w:hAnsi="Arial" w:cs="Arial"/>
                <w:color w:val="000000"/>
                <w:sz w:val="18"/>
                <w:szCs w:val="18"/>
              </w:rPr>
            </w:pPr>
            <w:r>
              <w:rPr>
                <w:rFonts w:ascii="Arial" w:hAnsi="Arial" w:cs="Arial"/>
                <w:color w:val="000000"/>
                <w:sz w:val="18"/>
                <w:szCs w:val="18"/>
              </w:rPr>
              <w:t xml:space="preserve">Obligacijski zakonik (Uradni list RS, št. 97/07 – uradno prečiščeno besedilo in 64/16 – </w:t>
            </w:r>
            <w:proofErr w:type="spellStart"/>
            <w:r>
              <w:rPr>
                <w:rFonts w:ascii="Arial" w:hAnsi="Arial" w:cs="Arial"/>
                <w:color w:val="000000"/>
                <w:sz w:val="18"/>
                <w:szCs w:val="18"/>
              </w:rPr>
              <w:t>odl</w:t>
            </w:r>
            <w:proofErr w:type="spellEnd"/>
            <w:r>
              <w:rPr>
                <w:rFonts w:ascii="Arial" w:hAnsi="Arial" w:cs="Arial"/>
                <w:color w:val="000000"/>
                <w:sz w:val="18"/>
                <w:szCs w:val="18"/>
              </w:rPr>
              <w:t>. US in 20/18 – OROZ631) ter</w:t>
            </w:r>
          </w:p>
          <w:p w14:paraId="17894C10" w14:textId="77777777" w:rsidR="00241D0A" w:rsidRDefault="00241D0A" w:rsidP="006109F5">
            <w:pPr>
              <w:numPr>
                <w:ilvl w:val="0"/>
                <w:numId w:val="13"/>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39102B1B" w14:textId="77777777" w:rsidR="00241D0A" w:rsidRDefault="00241D0A" w:rsidP="00241D0A">
      <w:pPr>
        <w:spacing w:before="225" w:after="225" w:line="240" w:lineRule="auto"/>
      </w:pPr>
      <w:r>
        <w:rPr>
          <w:rFonts w:ascii="Arial" w:hAnsi="Arial" w:cs="Arial"/>
          <w:color w:val="000000"/>
          <w:sz w:val="18"/>
          <w:szCs w:val="18"/>
        </w:rPr>
        <w:t xml:space="preserve">Pri izvedbi javnega naročila ne more nastopati subjekt, za katerega je podana absolutna prepoved poslovanja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V primeru nastopanja subjekta za katerega je na podlagi določbe 35. člena </w:t>
      </w:r>
      <w:proofErr w:type="spellStart"/>
      <w:r>
        <w:rPr>
          <w:rFonts w:ascii="Arial" w:hAnsi="Arial" w:cs="Arial"/>
          <w:color w:val="000000"/>
          <w:sz w:val="18"/>
          <w:szCs w:val="18"/>
        </w:rPr>
        <w:lastRenderedPageBreak/>
        <w:t>ZIntPK</w:t>
      </w:r>
      <w:proofErr w:type="spellEnd"/>
      <w:r>
        <w:rPr>
          <w:rFonts w:ascii="Arial" w:hAnsi="Arial" w:cs="Arial"/>
          <w:color w:val="000000"/>
          <w:sz w:val="18"/>
          <w:szCs w:val="18"/>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in relevantne določbe ZJN-3 (3. odstavek 91. člena). V primeru kršitev navedenih določb bo takšna ponudba izločena iz nadaljnjega postopka.</w:t>
      </w:r>
    </w:p>
    <w:p w14:paraId="3C528F4A" w14:textId="77777777" w:rsidR="00241D0A" w:rsidRDefault="00241D0A" w:rsidP="00241D0A">
      <w:pPr>
        <w:spacing w:before="225" w:after="225" w:line="240" w:lineRule="auto"/>
      </w:pPr>
      <w:r>
        <w:rPr>
          <w:rFonts w:ascii="Arial" w:hAnsi="Arial" w:cs="Arial"/>
          <w:color w:val="000000"/>
          <w:sz w:val="18"/>
          <w:szCs w:val="18"/>
        </w:rPr>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8962"/>
      </w:tblGrid>
      <w:tr w:rsidR="00241D0A" w14:paraId="6C91FFA2" w14:textId="77777777" w:rsidTr="006109F5">
        <w:tc>
          <w:tcPr>
            <w:tcW w:w="0" w:type="auto"/>
            <w:tcMar>
              <w:top w:w="0" w:type="auto"/>
              <w:bottom w:w="0" w:type="auto"/>
            </w:tcMar>
          </w:tcPr>
          <w:p w14:paraId="464FD39D" w14:textId="77777777" w:rsidR="00241D0A" w:rsidRDefault="00241D0A" w:rsidP="006109F5">
            <w:pPr>
              <w:numPr>
                <w:ilvl w:val="0"/>
                <w:numId w:val="14"/>
              </w:numPr>
              <w:jc w:val="both"/>
              <w:rPr>
                <w:rFonts w:ascii="Arial" w:hAnsi="Arial" w:cs="Arial"/>
                <w:color w:val="000000"/>
                <w:sz w:val="18"/>
                <w:szCs w:val="18"/>
              </w:rPr>
            </w:pPr>
            <w:r>
              <w:rPr>
                <w:rFonts w:ascii="Arial" w:hAnsi="Arial" w:cs="Arial"/>
                <w:color w:val="000000"/>
                <w:sz w:val="18"/>
                <w:szCs w:val="18"/>
              </w:rPr>
              <w:t xml:space="preserve">svojih ustanoviteljih, družbenikih, delničarjih, </w:t>
            </w:r>
            <w:proofErr w:type="spellStart"/>
            <w:r>
              <w:rPr>
                <w:rFonts w:ascii="Arial" w:hAnsi="Arial" w:cs="Arial"/>
                <w:color w:val="000000"/>
                <w:sz w:val="18"/>
                <w:szCs w:val="18"/>
              </w:rPr>
              <w:t>komanditistih</w:t>
            </w:r>
            <w:proofErr w:type="spellEnd"/>
            <w:r>
              <w:rPr>
                <w:rFonts w:ascii="Arial" w:hAnsi="Arial" w:cs="Arial"/>
                <w:color w:val="000000"/>
                <w:sz w:val="18"/>
                <w:szCs w:val="18"/>
              </w:rPr>
              <w:t xml:space="preserve"> ali drugih lastnikih in podatke o lastniških deležih navedenih oseb in</w:t>
            </w:r>
          </w:p>
          <w:p w14:paraId="7F75FDAE" w14:textId="77777777" w:rsidR="00241D0A" w:rsidRDefault="00241D0A" w:rsidP="006109F5">
            <w:pPr>
              <w:numPr>
                <w:ilvl w:val="0"/>
                <w:numId w:val="14"/>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14:paraId="3808DAC5" w14:textId="77777777" w:rsidR="00241D0A" w:rsidRDefault="00241D0A" w:rsidP="00241D0A">
      <w:pPr>
        <w:spacing w:before="225" w:after="225" w:line="240" w:lineRule="auto"/>
      </w:pPr>
      <w:r>
        <w:rPr>
          <w:rFonts w:ascii="Arial" w:hAnsi="Arial" w:cs="Arial"/>
          <w:color w:val="000000"/>
          <w:sz w:val="18"/>
          <w:szCs w:val="18"/>
        </w:rPr>
        <w:t>Izbrani ponudnik mora podatke posredovati naročniku v roku osmih dni od prejema naročnikovega poziva.</w:t>
      </w:r>
    </w:p>
    <w:p w14:paraId="46BD8737" w14:textId="77777777" w:rsidR="00241D0A" w:rsidRDefault="00241D0A" w:rsidP="00241D0A">
      <w:pPr>
        <w:spacing w:before="225" w:after="225" w:line="240" w:lineRule="auto"/>
        <w:jc w:val="both"/>
      </w:pPr>
      <w:r>
        <w:rPr>
          <w:rFonts w:ascii="Arial" w:hAnsi="Arial" w:cs="Arial"/>
          <w:color w:val="000000"/>
          <w:sz w:val="18"/>
          <w:szCs w:val="18"/>
        </w:rPr>
        <w:t xml:space="preserve">Zaradi zagotovitve transparentnosti posla in preprečitve korupcijskih tveganj je naročnik dolžan skladno s 6. odstavkom 14.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6FF9260A" w14:textId="77777777" w:rsidR="00241D0A" w:rsidRDefault="00241D0A" w:rsidP="00241D0A">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44353E66" w14:textId="77777777" w:rsidR="00241D0A" w:rsidRDefault="00241D0A" w:rsidP="00241D0A">
      <w:pPr>
        <w:spacing w:before="225" w:after="225" w:line="240" w:lineRule="auto"/>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241D0A" w14:paraId="4229524B" w14:textId="77777777" w:rsidTr="006109F5">
        <w:tc>
          <w:tcPr>
            <w:tcW w:w="0" w:type="auto"/>
            <w:shd w:val="clear" w:color="auto" w:fill="000000"/>
            <w:tcMar>
              <w:top w:w="150" w:type="dxa"/>
              <w:bottom w:w="150" w:type="dxa"/>
            </w:tcMar>
            <w:vAlign w:val="center"/>
          </w:tcPr>
          <w:p w14:paraId="49A7B721" w14:textId="77777777" w:rsidR="00241D0A" w:rsidRDefault="00241D0A" w:rsidP="006109F5">
            <w:r>
              <w:rPr>
                <w:rFonts w:ascii="Arial" w:hAnsi="Arial" w:cs="Arial"/>
                <w:b/>
                <w:bCs/>
                <w:color w:val="FFFFFF"/>
                <w:position w:val="-2"/>
                <w:sz w:val="18"/>
                <w:szCs w:val="18"/>
                <w:shd w:val="clear" w:color="auto" w:fill="000000"/>
              </w:rPr>
              <w:t>3. Jezik razpisne dokumentacije in ponudbe ter oblika</w:t>
            </w:r>
          </w:p>
        </w:tc>
      </w:tr>
    </w:tbl>
    <w:p w14:paraId="4646D0E7" w14:textId="77777777" w:rsidR="00241D0A" w:rsidRDefault="00241D0A" w:rsidP="00241D0A">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25C8F69A" w14:textId="77777777" w:rsidR="00241D0A" w:rsidRDefault="00241D0A" w:rsidP="00241D0A">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29A92CC4" w14:textId="77777777" w:rsidR="00241D0A" w:rsidRDefault="00241D0A" w:rsidP="00241D0A">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5A27253B" w14:textId="77777777" w:rsidR="00241D0A" w:rsidRDefault="00241D0A" w:rsidP="00241D0A">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2ACC33F5" w14:textId="77777777" w:rsidR="00241D0A" w:rsidRDefault="00241D0A" w:rsidP="00241D0A">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241D0A" w14:paraId="3E8CC208" w14:textId="77777777" w:rsidTr="006109F5">
        <w:tc>
          <w:tcPr>
            <w:tcW w:w="0" w:type="auto"/>
            <w:shd w:val="clear" w:color="auto" w:fill="000000"/>
            <w:tcMar>
              <w:top w:w="150" w:type="dxa"/>
              <w:bottom w:w="150" w:type="dxa"/>
            </w:tcMar>
            <w:vAlign w:val="center"/>
          </w:tcPr>
          <w:p w14:paraId="76F20A94" w14:textId="77777777" w:rsidR="00241D0A" w:rsidRDefault="00241D0A" w:rsidP="006109F5">
            <w:r>
              <w:rPr>
                <w:rFonts w:ascii="Arial" w:hAnsi="Arial" w:cs="Arial"/>
                <w:b/>
                <w:bCs/>
                <w:color w:val="FFFFFF"/>
                <w:position w:val="-2"/>
                <w:sz w:val="18"/>
                <w:szCs w:val="18"/>
                <w:shd w:val="clear" w:color="auto" w:fill="000000"/>
              </w:rPr>
              <w:t>4. Skupna ponudba</w:t>
            </w:r>
          </w:p>
        </w:tc>
      </w:tr>
    </w:tbl>
    <w:p w14:paraId="38FC86E5" w14:textId="77777777" w:rsidR="00241D0A" w:rsidRDefault="00241D0A" w:rsidP="00241D0A">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241D0A" w14:paraId="00DB85ED" w14:textId="77777777" w:rsidTr="006109F5">
        <w:tc>
          <w:tcPr>
            <w:tcW w:w="0" w:type="auto"/>
            <w:tcMar>
              <w:top w:w="0" w:type="auto"/>
              <w:bottom w:w="0" w:type="auto"/>
            </w:tcMar>
          </w:tcPr>
          <w:p w14:paraId="4ACFDECD" w14:textId="77777777" w:rsidR="00241D0A" w:rsidRDefault="00241D0A" w:rsidP="006109F5">
            <w:pPr>
              <w:numPr>
                <w:ilvl w:val="0"/>
                <w:numId w:val="15"/>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23A32F9F" w14:textId="77777777" w:rsidR="00241D0A" w:rsidRDefault="00241D0A" w:rsidP="006109F5">
            <w:pPr>
              <w:numPr>
                <w:ilvl w:val="0"/>
                <w:numId w:val="15"/>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4666B5BC" w14:textId="77777777" w:rsidR="00241D0A" w:rsidRDefault="00241D0A" w:rsidP="006109F5">
            <w:pPr>
              <w:numPr>
                <w:ilvl w:val="0"/>
                <w:numId w:val="15"/>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6D56D85E" w14:textId="77777777" w:rsidR="00241D0A" w:rsidRDefault="00241D0A" w:rsidP="006109F5">
            <w:pPr>
              <w:numPr>
                <w:ilvl w:val="0"/>
                <w:numId w:val="15"/>
              </w:numPr>
              <w:jc w:val="both"/>
              <w:rPr>
                <w:rFonts w:ascii="Arial" w:hAnsi="Arial" w:cs="Arial"/>
                <w:color w:val="000000"/>
                <w:sz w:val="18"/>
                <w:szCs w:val="18"/>
              </w:rPr>
            </w:pPr>
            <w:r>
              <w:rPr>
                <w:rFonts w:ascii="Arial" w:hAnsi="Arial" w:cs="Arial"/>
                <w:color w:val="000000"/>
                <w:sz w:val="18"/>
                <w:szCs w:val="18"/>
              </w:rPr>
              <w:lastRenderedPageBreak/>
              <w:t>izjava, da so vsi gospodarski subjekti v skupni ponudbi seznanjeni z razpisno dokumentacijo in z njo v celoti soglašajo,</w:t>
            </w:r>
          </w:p>
          <w:p w14:paraId="37B77DA4" w14:textId="77777777" w:rsidR="00241D0A" w:rsidRDefault="00241D0A" w:rsidP="006109F5">
            <w:pPr>
              <w:numPr>
                <w:ilvl w:val="0"/>
                <w:numId w:val="15"/>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155BE136" w14:textId="77777777" w:rsidR="00241D0A" w:rsidRDefault="00241D0A" w:rsidP="006109F5">
            <w:pPr>
              <w:numPr>
                <w:ilvl w:val="0"/>
                <w:numId w:val="15"/>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00AD7625" w14:textId="77777777" w:rsidR="00241D0A" w:rsidRDefault="00241D0A" w:rsidP="00241D0A">
      <w:pPr>
        <w:spacing w:before="225" w:after="225" w:line="240" w:lineRule="auto"/>
        <w:jc w:val="both"/>
      </w:pPr>
      <w:r>
        <w:rPr>
          <w:rFonts w:ascii="Arial" w:hAnsi="Arial" w:cs="Arial"/>
          <w:color w:val="000000"/>
          <w:sz w:val="18"/>
          <w:szCs w:val="18"/>
        </w:rPr>
        <w:lastRenderedPageBreak/>
        <w:t>Izkazovanje, da niso podani razlogi za izključitev, kot jih opredeljuje 75. člen ZJN-3 in so navedeni v poglavju Pogoji za ugotavljanje sposobnosti te razpisne dokumentacije, mora biti podano s strani vsakega sodelujočega gospodarskega subjekta v skupni ponudbi. </w:t>
      </w:r>
    </w:p>
    <w:p w14:paraId="199A20E4" w14:textId="77777777" w:rsidR="00241D0A" w:rsidRDefault="00241D0A" w:rsidP="00241D0A">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p w14:paraId="48EC99B0" w14:textId="77777777" w:rsidR="00241D0A" w:rsidRDefault="00241D0A" w:rsidP="00241D0A">
      <w:pPr>
        <w:spacing w:before="225" w:after="225" w:line="240" w:lineRule="auto"/>
        <w:jc w:val="both"/>
      </w:pPr>
      <w:r>
        <w:rPr>
          <w:rFonts w:ascii="Arial" w:hAnsi="Arial" w:cs="Arial"/>
          <w:color w:val="000000"/>
          <w:sz w:val="18"/>
          <w:szCs w:val="18"/>
        </w:rPr>
        <w:t>Vsak ponudnik lahko kot partner predloži oziroma nastopa le v eni ponudbi. Ponudnik, ki kot partner nastopa v več kot eni ponudbi, ne glede na to, ali nastopa samostojno ali kot partner, diskvalificira vse ponudbe, v katerih nastopa, razen v kolikor se pri preverjanju izkaže, da so prijave oblikovane neodvisno in da ni nevarnosti negativnega vpliva na konkurenco med ponudniki.</w:t>
      </w:r>
    </w:p>
    <w:tbl>
      <w:tblPr>
        <w:tblStyle w:val="NormalTablePHPDOCX"/>
        <w:tblW w:w="2500" w:type="pct"/>
        <w:tblInd w:w="108" w:type="dxa"/>
        <w:tblLook w:val="04A0" w:firstRow="1" w:lastRow="0" w:firstColumn="1" w:lastColumn="0" w:noHBand="0" w:noVBand="1"/>
      </w:tblPr>
      <w:tblGrid>
        <w:gridCol w:w="4535"/>
      </w:tblGrid>
      <w:tr w:rsidR="00241D0A" w14:paraId="610B04E4" w14:textId="77777777" w:rsidTr="006109F5">
        <w:tc>
          <w:tcPr>
            <w:tcW w:w="0" w:type="auto"/>
            <w:shd w:val="clear" w:color="auto" w:fill="000000"/>
            <w:tcMar>
              <w:top w:w="150" w:type="dxa"/>
              <w:bottom w:w="150" w:type="dxa"/>
            </w:tcMar>
            <w:vAlign w:val="center"/>
          </w:tcPr>
          <w:p w14:paraId="37D0D1BD" w14:textId="77777777" w:rsidR="00241D0A" w:rsidRDefault="00241D0A" w:rsidP="006109F5">
            <w:r>
              <w:rPr>
                <w:rFonts w:ascii="Arial" w:hAnsi="Arial" w:cs="Arial"/>
                <w:b/>
                <w:bCs/>
                <w:color w:val="FFFFFF"/>
                <w:position w:val="-2"/>
                <w:sz w:val="18"/>
                <w:szCs w:val="18"/>
                <w:shd w:val="clear" w:color="auto" w:fill="000000"/>
              </w:rPr>
              <w:t>5. Ponudba s podizvajalci</w:t>
            </w:r>
          </w:p>
        </w:tc>
      </w:tr>
    </w:tbl>
    <w:p w14:paraId="7EC798BC" w14:textId="77777777" w:rsidR="00241D0A" w:rsidRDefault="00241D0A" w:rsidP="00241D0A">
      <w:pPr>
        <w:spacing w:before="225" w:after="225" w:line="240" w:lineRule="auto"/>
        <w:jc w:val="both"/>
      </w:pPr>
      <w:r>
        <w:rPr>
          <w:rFonts w:ascii="Arial" w:hAnsi="Arial" w:cs="Arial"/>
          <w:color w:val="000000"/>
          <w:sz w:val="18"/>
          <w:szCs w:val="18"/>
        </w:rPr>
        <w:t xml:space="preserve">Za </w:t>
      </w:r>
      <w:proofErr w:type="spellStart"/>
      <w:r>
        <w:rPr>
          <w:rFonts w:ascii="Arial" w:hAnsi="Arial" w:cs="Arial"/>
          <w:color w:val="000000"/>
          <w:sz w:val="18"/>
          <w:szCs w:val="18"/>
        </w:rPr>
        <w:t>podizvajalsko</w:t>
      </w:r>
      <w:proofErr w:type="spellEnd"/>
      <w:r>
        <w:rPr>
          <w:rFonts w:ascii="Arial" w:hAnsi="Arial" w:cs="Arial"/>
          <w:color w:val="000000"/>
          <w:sz w:val="18"/>
          <w:szCs w:val="18"/>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4A3B5271" w14:textId="77777777" w:rsidR="00241D0A" w:rsidRDefault="00241D0A" w:rsidP="00241D0A">
      <w:pPr>
        <w:spacing w:before="225" w:after="225" w:line="240" w:lineRule="auto"/>
        <w:jc w:val="both"/>
      </w:pPr>
      <w:r>
        <w:rPr>
          <w:rFonts w:ascii="Arial" w:hAnsi="Arial" w:cs="Arial"/>
          <w:color w:val="000000"/>
          <w:sz w:val="18"/>
          <w:szCs w:val="18"/>
        </w:rPr>
        <w:t>Če bo ponudnik izvajal javno naročilo s podizvajalci, mora v ponudbi navesti:</w:t>
      </w:r>
    </w:p>
    <w:tbl>
      <w:tblPr>
        <w:tblStyle w:val="NormalTablePHPDOCX"/>
        <w:tblW w:w="0" w:type="auto"/>
        <w:tblInd w:w="108" w:type="dxa"/>
        <w:tblLook w:val="04A0" w:firstRow="1" w:lastRow="0" w:firstColumn="1" w:lastColumn="0" w:noHBand="0" w:noVBand="1"/>
      </w:tblPr>
      <w:tblGrid>
        <w:gridCol w:w="7700"/>
      </w:tblGrid>
      <w:tr w:rsidR="00241D0A" w14:paraId="396EBBAD" w14:textId="77777777" w:rsidTr="006109F5">
        <w:tc>
          <w:tcPr>
            <w:tcW w:w="0" w:type="auto"/>
            <w:tcMar>
              <w:top w:w="0" w:type="auto"/>
              <w:bottom w:w="0" w:type="auto"/>
            </w:tcMar>
          </w:tcPr>
          <w:p w14:paraId="60D6937D" w14:textId="77777777" w:rsidR="00241D0A" w:rsidRDefault="00241D0A" w:rsidP="006109F5">
            <w:pPr>
              <w:numPr>
                <w:ilvl w:val="0"/>
                <w:numId w:val="16"/>
              </w:numPr>
              <w:jc w:val="both"/>
              <w:rPr>
                <w:rFonts w:ascii="Arial" w:hAnsi="Arial" w:cs="Arial"/>
                <w:color w:val="000000"/>
                <w:sz w:val="18"/>
                <w:szCs w:val="18"/>
              </w:rPr>
            </w:pPr>
            <w:r>
              <w:rPr>
                <w:rFonts w:ascii="Arial" w:hAnsi="Arial" w:cs="Arial"/>
                <w:color w:val="000000"/>
                <w:sz w:val="18"/>
                <w:szCs w:val="18"/>
              </w:rPr>
              <w:t xml:space="preserve">vse podizvajalce ter vsak del javnega naročila, ki ga namerava oddati v </w:t>
            </w:r>
            <w:proofErr w:type="spellStart"/>
            <w:r>
              <w:rPr>
                <w:rFonts w:ascii="Arial" w:hAnsi="Arial" w:cs="Arial"/>
                <w:color w:val="000000"/>
                <w:sz w:val="18"/>
                <w:szCs w:val="18"/>
              </w:rPr>
              <w:t>podizvajanje</w:t>
            </w:r>
            <w:proofErr w:type="spellEnd"/>
            <w:r>
              <w:rPr>
                <w:rFonts w:ascii="Arial" w:hAnsi="Arial" w:cs="Arial"/>
                <w:color w:val="000000"/>
                <w:sz w:val="18"/>
                <w:szCs w:val="18"/>
              </w:rPr>
              <w:t>,</w:t>
            </w:r>
          </w:p>
          <w:p w14:paraId="22E50578" w14:textId="77777777" w:rsidR="00241D0A" w:rsidRDefault="00241D0A" w:rsidP="006109F5">
            <w:pPr>
              <w:numPr>
                <w:ilvl w:val="0"/>
                <w:numId w:val="16"/>
              </w:numPr>
              <w:jc w:val="both"/>
              <w:rPr>
                <w:rFonts w:ascii="Arial" w:hAnsi="Arial" w:cs="Arial"/>
                <w:color w:val="000000"/>
                <w:sz w:val="18"/>
                <w:szCs w:val="18"/>
              </w:rPr>
            </w:pPr>
            <w:r>
              <w:rPr>
                <w:rFonts w:ascii="Arial" w:hAnsi="Arial" w:cs="Arial"/>
                <w:color w:val="000000"/>
                <w:sz w:val="18"/>
                <w:szCs w:val="18"/>
              </w:rPr>
              <w:t>kontaktne podatke in zakonite zastopnike predlaganih podizvajalcev,</w:t>
            </w:r>
          </w:p>
          <w:p w14:paraId="470F8504" w14:textId="77777777" w:rsidR="00241D0A" w:rsidRDefault="00241D0A" w:rsidP="006109F5">
            <w:pPr>
              <w:numPr>
                <w:ilvl w:val="0"/>
                <w:numId w:val="16"/>
              </w:numPr>
              <w:jc w:val="both"/>
              <w:rPr>
                <w:rFonts w:ascii="Arial" w:hAnsi="Arial" w:cs="Arial"/>
                <w:color w:val="000000"/>
                <w:sz w:val="18"/>
                <w:szCs w:val="18"/>
              </w:rPr>
            </w:pPr>
            <w:r>
              <w:rPr>
                <w:rFonts w:ascii="Arial" w:hAnsi="Arial" w:cs="Arial"/>
                <w:color w:val="000000"/>
                <w:sz w:val="18"/>
                <w:szCs w:val="18"/>
              </w:rPr>
              <w:t>priložiti zahtevo podizvajalca za neposredno plačilo, če podizvajalec to zahteva.</w:t>
            </w:r>
          </w:p>
        </w:tc>
      </w:tr>
    </w:tbl>
    <w:p w14:paraId="6822B1CA" w14:textId="77777777" w:rsidR="00241D0A" w:rsidRDefault="00241D0A" w:rsidP="00241D0A">
      <w:pPr>
        <w:spacing w:before="225" w:after="225" w:line="240" w:lineRule="auto"/>
        <w:jc w:val="both"/>
      </w:pPr>
      <w:r>
        <w:rPr>
          <w:rFonts w:ascii="Arial" w:hAnsi="Arial" w:cs="Arial"/>
          <w:color w:val="000000"/>
          <w:sz w:val="18"/>
          <w:szCs w:val="18"/>
        </w:rPr>
        <w:t>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160B7956" w14:textId="77777777" w:rsidR="00241D0A" w:rsidRDefault="00241D0A" w:rsidP="00241D0A">
      <w:pPr>
        <w:spacing w:before="225" w:after="225" w:line="240" w:lineRule="auto"/>
        <w:jc w:val="both"/>
      </w:pPr>
      <w:r>
        <w:rPr>
          <w:rFonts w:ascii="Arial" w:hAnsi="Arial" w:cs="Arial"/>
          <w:color w:val="000000"/>
          <w:sz w:val="18"/>
          <w:szCs w:val="18"/>
        </w:rPr>
        <w:t>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kontaktne podatke in zakonite zastopnike predlaganih podizvajalcev ter priložiti zahtevo podizvajalca za neposredno plačilo, če podizvajalec to zahteva.</w:t>
      </w:r>
    </w:p>
    <w:p w14:paraId="513AA1BF" w14:textId="77777777" w:rsidR="00241D0A" w:rsidRDefault="00241D0A" w:rsidP="00241D0A">
      <w:pPr>
        <w:spacing w:before="225" w:after="225" w:line="240" w:lineRule="auto"/>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w:t>
      </w:r>
    </w:p>
    <w:p w14:paraId="515BFD7E" w14:textId="77777777" w:rsidR="00241D0A" w:rsidRDefault="00241D0A" w:rsidP="00241D0A">
      <w:pPr>
        <w:spacing w:before="225" w:after="225" w:line="240" w:lineRule="auto"/>
        <w:jc w:val="both"/>
      </w:pPr>
      <w:r>
        <w:rPr>
          <w:rFonts w:ascii="Arial" w:hAnsi="Arial" w:cs="Arial"/>
          <w:color w:val="000000"/>
          <w:sz w:val="18"/>
          <w:szCs w:val="18"/>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5118B432" w14:textId="77777777" w:rsidR="00241D0A" w:rsidRDefault="00241D0A" w:rsidP="00241D0A">
      <w:pPr>
        <w:spacing w:before="225" w:after="225" w:line="240" w:lineRule="auto"/>
        <w:jc w:val="both"/>
      </w:pPr>
      <w:r>
        <w:rPr>
          <w:rFonts w:ascii="Arial" w:hAnsi="Arial" w:cs="Arial"/>
          <w:color w:val="000000"/>
          <w:sz w:val="18"/>
          <w:szCs w:val="18"/>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14:paraId="3BC5D1CF" w14:textId="77777777" w:rsidR="00241D0A" w:rsidRDefault="00241D0A" w:rsidP="00241D0A">
      <w:pPr>
        <w:spacing w:before="225" w:after="225" w:line="240" w:lineRule="auto"/>
        <w:jc w:val="both"/>
      </w:pPr>
      <w:r>
        <w:rPr>
          <w:rFonts w:ascii="Arial" w:hAnsi="Arial" w:cs="Arial"/>
          <w:color w:val="000000"/>
          <w:sz w:val="18"/>
          <w:szCs w:val="18"/>
        </w:rPr>
        <w:t>V kolikor podizvajalec v skladu z 2. in 3. odstavkom 94. člena ZJN-3, zahteva neposredno plačilo, se šteje, da je neposredno plačilo podizvajalcu obvezno, kar sta dolžan upoštevati naročnik in glavni izvajalec.</w:t>
      </w:r>
    </w:p>
    <w:p w14:paraId="2F0EBE67" w14:textId="77777777" w:rsidR="00241D0A" w:rsidRDefault="00241D0A" w:rsidP="00241D0A">
      <w:pPr>
        <w:spacing w:before="225" w:after="225" w:line="240" w:lineRule="auto"/>
        <w:jc w:val="both"/>
      </w:pPr>
      <w:r>
        <w:rPr>
          <w:rFonts w:ascii="Arial" w:hAnsi="Arial" w:cs="Arial"/>
          <w:color w:val="000000"/>
          <w:sz w:val="18"/>
          <w:szCs w:val="18"/>
        </w:rPr>
        <w:t>Kadar namerava ponudnik izvesti javno naročilo s podizvajalcem, ki zahteva neposredno plačilo v skladu s tem členom, mora:</w:t>
      </w:r>
    </w:p>
    <w:tbl>
      <w:tblPr>
        <w:tblStyle w:val="NormalTablePHPDOCX"/>
        <w:tblW w:w="0" w:type="auto"/>
        <w:tblInd w:w="108" w:type="dxa"/>
        <w:tblLook w:val="04A0" w:firstRow="1" w:lastRow="0" w:firstColumn="1" w:lastColumn="0" w:noHBand="0" w:noVBand="1"/>
      </w:tblPr>
      <w:tblGrid>
        <w:gridCol w:w="8962"/>
      </w:tblGrid>
      <w:tr w:rsidR="00241D0A" w14:paraId="3F67CBB4" w14:textId="77777777" w:rsidTr="006109F5">
        <w:tc>
          <w:tcPr>
            <w:tcW w:w="0" w:type="auto"/>
            <w:tcMar>
              <w:top w:w="0" w:type="auto"/>
              <w:bottom w:w="0" w:type="auto"/>
            </w:tcMar>
          </w:tcPr>
          <w:p w14:paraId="63AB44D7" w14:textId="77777777" w:rsidR="00241D0A" w:rsidRDefault="00241D0A" w:rsidP="006109F5">
            <w:pPr>
              <w:numPr>
                <w:ilvl w:val="0"/>
                <w:numId w:val="17"/>
              </w:numPr>
              <w:jc w:val="both"/>
              <w:rPr>
                <w:rFonts w:ascii="Arial" w:hAnsi="Arial" w:cs="Arial"/>
                <w:color w:val="000000"/>
                <w:sz w:val="18"/>
                <w:szCs w:val="18"/>
              </w:rPr>
            </w:pPr>
            <w:r>
              <w:rPr>
                <w:rFonts w:ascii="Arial" w:hAnsi="Arial" w:cs="Arial"/>
                <w:color w:val="000000"/>
                <w:sz w:val="18"/>
                <w:szCs w:val="18"/>
              </w:rPr>
              <w:t>glavni izvajalec v pogodbi pooblastiti naročnika, da na podlagi potrjenega računa oziroma situacije s strani glavnega izvajalca neposredno plačuje podizvajalcu,</w:t>
            </w:r>
          </w:p>
          <w:p w14:paraId="3C7CDAA0" w14:textId="77777777" w:rsidR="00241D0A" w:rsidRDefault="00241D0A" w:rsidP="006109F5">
            <w:pPr>
              <w:numPr>
                <w:ilvl w:val="0"/>
                <w:numId w:val="17"/>
              </w:numPr>
              <w:jc w:val="both"/>
              <w:rPr>
                <w:rFonts w:ascii="Arial" w:hAnsi="Arial" w:cs="Arial"/>
                <w:color w:val="000000"/>
                <w:sz w:val="18"/>
                <w:szCs w:val="18"/>
              </w:rPr>
            </w:pPr>
            <w:r>
              <w:rPr>
                <w:rFonts w:ascii="Arial" w:hAnsi="Arial" w:cs="Arial"/>
                <w:color w:val="000000"/>
                <w:sz w:val="18"/>
                <w:szCs w:val="18"/>
              </w:rPr>
              <w:lastRenderedPageBreak/>
              <w:t>podizvajalec predložiti soglasje, na podlagi katerega naročnik namesto ponudnika poravna podizvajalčevo terjatev do ponudnika,</w:t>
            </w:r>
          </w:p>
          <w:p w14:paraId="1CDC02E5" w14:textId="77777777" w:rsidR="00241D0A" w:rsidRDefault="00241D0A" w:rsidP="006109F5">
            <w:pPr>
              <w:numPr>
                <w:ilvl w:val="0"/>
                <w:numId w:val="17"/>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0BFEA14B" w14:textId="77777777" w:rsidR="00241D0A" w:rsidRDefault="00241D0A" w:rsidP="00241D0A">
      <w:pPr>
        <w:spacing w:before="225" w:after="225" w:line="240" w:lineRule="auto"/>
        <w:jc w:val="both"/>
      </w:pPr>
      <w:r>
        <w:rPr>
          <w:rFonts w:ascii="Arial" w:hAnsi="Arial" w:cs="Arial"/>
          <w:color w:val="000000"/>
          <w:sz w:val="18"/>
          <w:szCs w:val="18"/>
        </w:rPr>
        <w:lastRenderedPageBreak/>
        <w:t xml:space="preserve">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w:t>
      </w:r>
      <w:proofErr w:type="spellStart"/>
      <w:r>
        <w:rPr>
          <w:rFonts w:ascii="Arial" w:hAnsi="Arial" w:cs="Arial"/>
          <w:color w:val="000000"/>
          <w:sz w:val="18"/>
          <w:szCs w:val="18"/>
        </w:rPr>
        <w:t>Nepredložitev</w:t>
      </w:r>
      <w:proofErr w:type="spellEnd"/>
      <w:r>
        <w:rPr>
          <w:rFonts w:ascii="Arial" w:hAnsi="Arial" w:cs="Arial"/>
          <w:color w:val="000000"/>
          <w:sz w:val="18"/>
          <w:szCs w:val="18"/>
        </w:rPr>
        <w:t xml:space="preserve"> izjave v roku je razlog za uvedbo </w:t>
      </w:r>
      <w:proofErr w:type="spellStart"/>
      <w:r>
        <w:rPr>
          <w:rFonts w:ascii="Arial" w:hAnsi="Arial" w:cs="Arial"/>
          <w:color w:val="000000"/>
          <w:sz w:val="18"/>
          <w:szCs w:val="18"/>
        </w:rPr>
        <w:t>prekrškovnega</w:t>
      </w:r>
      <w:proofErr w:type="spellEnd"/>
      <w:r>
        <w:rPr>
          <w:rFonts w:ascii="Arial" w:hAnsi="Arial" w:cs="Arial"/>
          <w:color w:val="000000"/>
          <w:sz w:val="18"/>
          <w:szCs w:val="18"/>
        </w:rPr>
        <w:t xml:space="preserve"> postopka zoper ponudnika pred Državno revizijsko komisijo. Poleg globe je sankcija tudi izločitev  iz postopkov naročanja za predpisano obdobje. </w:t>
      </w:r>
    </w:p>
    <w:tbl>
      <w:tblPr>
        <w:tblStyle w:val="NormalTablePHPDOCX"/>
        <w:tblW w:w="2500" w:type="pct"/>
        <w:tblInd w:w="108" w:type="dxa"/>
        <w:tblLook w:val="04A0" w:firstRow="1" w:lastRow="0" w:firstColumn="1" w:lastColumn="0" w:noHBand="0" w:noVBand="1"/>
      </w:tblPr>
      <w:tblGrid>
        <w:gridCol w:w="4535"/>
      </w:tblGrid>
      <w:tr w:rsidR="00241D0A" w14:paraId="08F9103A" w14:textId="77777777" w:rsidTr="006109F5">
        <w:tc>
          <w:tcPr>
            <w:tcW w:w="0" w:type="auto"/>
            <w:shd w:val="clear" w:color="auto" w:fill="000000"/>
            <w:tcMar>
              <w:top w:w="150" w:type="dxa"/>
              <w:bottom w:w="150" w:type="dxa"/>
            </w:tcMar>
            <w:vAlign w:val="center"/>
          </w:tcPr>
          <w:p w14:paraId="427E791C" w14:textId="77777777" w:rsidR="00241D0A" w:rsidRDefault="00241D0A" w:rsidP="006109F5">
            <w:r>
              <w:rPr>
                <w:rFonts w:ascii="Arial" w:hAnsi="Arial" w:cs="Arial"/>
                <w:b/>
                <w:bCs/>
                <w:color w:val="FFFFFF"/>
                <w:position w:val="-2"/>
                <w:sz w:val="18"/>
                <w:szCs w:val="18"/>
                <w:shd w:val="clear" w:color="auto" w:fill="000000"/>
              </w:rPr>
              <w:t>6. Ustavitev postopka, zavrnitev vseh ponudb, odstop od izvedbe javnega naročila</w:t>
            </w:r>
          </w:p>
        </w:tc>
      </w:tr>
    </w:tbl>
    <w:p w14:paraId="55F02782" w14:textId="77777777" w:rsidR="00241D0A" w:rsidRDefault="00241D0A" w:rsidP="00241D0A">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241D0A" w14:paraId="22D131D3" w14:textId="77777777" w:rsidTr="006109F5">
        <w:tc>
          <w:tcPr>
            <w:tcW w:w="0" w:type="auto"/>
            <w:shd w:val="clear" w:color="auto" w:fill="000000"/>
            <w:tcMar>
              <w:top w:w="150" w:type="dxa"/>
              <w:bottom w:w="150" w:type="dxa"/>
            </w:tcMar>
            <w:vAlign w:val="center"/>
          </w:tcPr>
          <w:p w14:paraId="79288708" w14:textId="77777777" w:rsidR="00241D0A" w:rsidRDefault="00241D0A" w:rsidP="006109F5">
            <w:r>
              <w:rPr>
                <w:rFonts w:ascii="Arial" w:hAnsi="Arial" w:cs="Arial"/>
                <w:b/>
                <w:bCs/>
                <w:color w:val="FFFFFF"/>
                <w:position w:val="-2"/>
                <w:sz w:val="18"/>
                <w:szCs w:val="18"/>
                <w:shd w:val="clear" w:color="auto" w:fill="000000"/>
              </w:rPr>
              <w:t>7. Zmanjšanje obsega naročila</w:t>
            </w:r>
          </w:p>
        </w:tc>
      </w:tr>
    </w:tbl>
    <w:p w14:paraId="4E711F21" w14:textId="77777777" w:rsidR="00241D0A" w:rsidRDefault="00241D0A" w:rsidP="00241D0A">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64C406A8" w14:textId="77777777" w:rsidR="00241D0A" w:rsidRDefault="00241D0A" w:rsidP="00241D0A">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241D0A" w14:paraId="72E79F3E" w14:textId="77777777" w:rsidTr="006109F5">
        <w:tc>
          <w:tcPr>
            <w:tcW w:w="0" w:type="auto"/>
            <w:shd w:val="clear" w:color="auto" w:fill="000000"/>
            <w:tcMar>
              <w:top w:w="150" w:type="dxa"/>
              <w:bottom w:w="150" w:type="dxa"/>
            </w:tcMar>
            <w:vAlign w:val="center"/>
          </w:tcPr>
          <w:p w14:paraId="4F405AC9" w14:textId="77777777" w:rsidR="00241D0A" w:rsidRDefault="00241D0A" w:rsidP="006109F5">
            <w:r>
              <w:rPr>
                <w:rFonts w:ascii="Arial" w:hAnsi="Arial" w:cs="Arial"/>
                <w:b/>
                <w:bCs/>
                <w:color w:val="FFFFFF"/>
                <w:position w:val="-2"/>
                <w:sz w:val="18"/>
                <w:szCs w:val="18"/>
                <w:shd w:val="clear" w:color="auto" w:fill="000000"/>
              </w:rPr>
              <w:t>8. Dopolnjevanje, spreminjanje ter pojasnjevanje ponudb</w:t>
            </w:r>
          </w:p>
        </w:tc>
      </w:tr>
    </w:tbl>
    <w:p w14:paraId="3AD4FFA4" w14:textId="77777777" w:rsidR="00241D0A" w:rsidRDefault="00241D0A" w:rsidP="00241D0A">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186002A2" w14:textId="77777777" w:rsidR="00241D0A" w:rsidRDefault="00241D0A" w:rsidP="00241D0A">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3651C257" w14:textId="77777777" w:rsidR="00241D0A" w:rsidRDefault="00241D0A" w:rsidP="00241D0A">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79995400" w14:textId="77777777" w:rsidR="00241D0A" w:rsidRDefault="00241D0A" w:rsidP="00241D0A">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0A388062" w14:textId="77777777" w:rsidR="00241D0A" w:rsidRDefault="00241D0A" w:rsidP="00241D0A">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34A1F729" w14:textId="77777777" w:rsidR="00241D0A" w:rsidRDefault="00241D0A" w:rsidP="00241D0A">
      <w:pPr>
        <w:spacing w:before="225" w:after="225" w:line="240" w:lineRule="auto"/>
        <w:jc w:val="both"/>
      </w:pPr>
      <w:r>
        <w:rPr>
          <w:rFonts w:ascii="Arial" w:hAnsi="Arial" w:cs="Arial"/>
          <w:b/>
          <w:bCs/>
          <w:color w:val="000000"/>
          <w:sz w:val="18"/>
          <w:szCs w:val="18"/>
        </w:rPr>
        <w:t xml:space="preserve">V primeru, da ponudniki v razpisni dokumentaciji ugotovijo napake v </w:t>
      </w:r>
      <w:proofErr w:type="spellStart"/>
      <w:r>
        <w:rPr>
          <w:rFonts w:ascii="Arial" w:hAnsi="Arial" w:cs="Arial"/>
          <w:b/>
          <w:bCs/>
          <w:color w:val="000000"/>
          <w:sz w:val="18"/>
          <w:szCs w:val="18"/>
        </w:rPr>
        <w:t>prednastavljenih</w:t>
      </w:r>
      <w:proofErr w:type="spellEnd"/>
      <w:r>
        <w:rPr>
          <w:rFonts w:ascii="Arial" w:hAnsi="Arial" w:cs="Arial"/>
          <w:b/>
          <w:bCs/>
          <w:color w:val="000000"/>
          <w:sz w:val="18"/>
          <w:szCs w:val="18"/>
        </w:rPr>
        <w:t xml:space="preserve">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w:t>
      </w:r>
      <w:r>
        <w:rPr>
          <w:rFonts w:ascii="Arial" w:hAnsi="Arial" w:cs="Arial"/>
          <w:color w:val="000000"/>
          <w:sz w:val="18"/>
          <w:szCs w:val="18"/>
        </w:rPr>
        <w:lastRenderedPageBreak/>
        <w:t xml:space="preserve">na katerih mestih in na kakšen način so odpravili napake. V nobenem primeru pa ponudniki pri odpravi napak ne smejo spreminjati </w:t>
      </w:r>
      <w:proofErr w:type="spellStart"/>
      <w:r>
        <w:rPr>
          <w:rFonts w:ascii="Arial" w:hAnsi="Arial" w:cs="Arial"/>
          <w:color w:val="000000"/>
          <w:sz w:val="18"/>
          <w:szCs w:val="18"/>
        </w:rPr>
        <w:t>predizpolnjenih</w:t>
      </w:r>
      <w:proofErr w:type="spellEnd"/>
      <w:r>
        <w:rPr>
          <w:rFonts w:ascii="Arial" w:hAnsi="Arial" w:cs="Arial"/>
          <w:color w:val="000000"/>
          <w:sz w:val="18"/>
          <w:szCs w:val="18"/>
        </w:rPr>
        <w:t xml:space="preserve">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241D0A" w14:paraId="6F387646" w14:textId="77777777" w:rsidTr="006109F5">
        <w:tc>
          <w:tcPr>
            <w:tcW w:w="0" w:type="auto"/>
            <w:shd w:val="clear" w:color="auto" w:fill="000000"/>
            <w:tcMar>
              <w:top w:w="150" w:type="dxa"/>
              <w:bottom w:w="150" w:type="dxa"/>
            </w:tcMar>
            <w:vAlign w:val="center"/>
          </w:tcPr>
          <w:p w14:paraId="4493A547" w14:textId="77777777" w:rsidR="00241D0A" w:rsidRDefault="00241D0A" w:rsidP="006109F5">
            <w:r>
              <w:rPr>
                <w:rFonts w:ascii="Arial" w:hAnsi="Arial" w:cs="Arial"/>
                <w:b/>
                <w:bCs/>
                <w:color w:val="FFFFFF"/>
                <w:position w:val="-2"/>
                <w:sz w:val="18"/>
                <w:szCs w:val="18"/>
                <w:shd w:val="clear" w:color="auto" w:fill="000000"/>
              </w:rPr>
              <w:t>9. Obvestilo o oddaji naročila</w:t>
            </w:r>
          </w:p>
        </w:tc>
      </w:tr>
    </w:tbl>
    <w:p w14:paraId="641E4155" w14:textId="77777777" w:rsidR="00241D0A" w:rsidRDefault="00241D0A" w:rsidP="00241D0A">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77BD34EA" w14:textId="77777777" w:rsidR="00241D0A" w:rsidRDefault="00241D0A" w:rsidP="00241D0A">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30A3E973" w14:textId="77777777" w:rsidR="00241D0A" w:rsidRDefault="00241D0A" w:rsidP="00241D0A">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1B3F9EBF" w14:textId="77777777" w:rsidR="00241D0A" w:rsidRDefault="00241D0A" w:rsidP="00241D0A">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241D0A" w14:paraId="5B34D99A" w14:textId="77777777" w:rsidTr="006109F5">
        <w:tc>
          <w:tcPr>
            <w:tcW w:w="0" w:type="auto"/>
            <w:shd w:val="clear" w:color="auto" w:fill="000000"/>
            <w:tcMar>
              <w:top w:w="150" w:type="dxa"/>
              <w:bottom w:w="150" w:type="dxa"/>
            </w:tcMar>
            <w:vAlign w:val="center"/>
          </w:tcPr>
          <w:p w14:paraId="72B9C12D" w14:textId="77777777" w:rsidR="00241D0A" w:rsidRDefault="00241D0A" w:rsidP="006109F5">
            <w:r>
              <w:rPr>
                <w:rFonts w:ascii="Arial" w:hAnsi="Arial" w:cs="Arial"/>
                <w:b/>
                <w:bCs/>
                <w:color w:val="FFFFFF"/>
                <w:position w:val="-2"/>
                <w:sz w:val="18"/>
                <w:szCs w:val="18"/>
                <w:shd w:val="clear" w:color="auto" w:fill="000000"/>
              </w:rPr>
              <w:t>10. Sklenitev pogodbe in spremembe pogodbe</w:t>
            </w:r>
          </w:p>
        </w:tc>
      </w:tr>
    </w:tbl>
    <w:p w14:paraId="158CC556" w14:textId="77777777" w:rsidR="00241D0A" w:rsidRDefault="00241D0A" w:rsidP="00241D0A">
      <w:pPr>
        <w:spacing w:before="225" w:after="225" w:line="240" w:lineRule="auto"/>
        <w:jc w:val="both"/>
      </w:pPr>
      <w:r>
        <w:rPr>
          <w:rFonts w:ascii="Arial" w:hAnsi="Arial" w:cs="Arial"/>
          <w:color w:val="000000"/>
          <w:sz w:val="18"/>
          <w:szCs w:val="18"/>
        </w:rPr>
        <w:t xml:space="preserve">Izbrani ponudnik bo pozvan k podpisu pogodbe. Pogodba bo v primeru zahtevanega zavarovanja za dobro izvedbo sklenjena pod </w:t>
      </w:r>
      <w:proofErr w:type="spellStart"/>
      <w:r>
        <w:rPr>
          <w:rFonts w:ascii="Arial" w:hAnsi="Arial" w:cs="Arial"/>
          <w:color w:val="000000"/>
          <w:sz w:val="18"/>
          <w:szCs w:val="18"/>
        </w:rPr>
        <w:t>odložnim</w:t>
      </w:r>
      <w:proofErr w:type="spellEnd"/>
      <w:r>
        <w:rPr>
          <w:rFonts w:ascii="Arial" w:hAnsi="Arial" w:cs="Arial"/>
          <w:color w:val="000000"/>
          <w:sz w:val="18"/>
          <w:szCs w:val="18"/>
        </w:rPr>
        <w:t xml:space="preserve"> pogojem do predložitve zahtevanega zavarovanja naročniku in do izpolnitve morebitnih drugih pogojev, kot izhajajo iz vzorca pogodbe in te razpisne dokumentacije.</w:t>
      </w:r>
    </w:p>
    <w:p w14:paraId="547B264B" w14:textId="77777777" w:rsidR="00241D0A" w:rsidRDefault="00241D0A" w:rsidP="00241D0A">
      <w:pPr>
        <w:spacing w:before="225" w:after="225" w:line="240" w:lineRule="auto"/>
        <w:jc w:val="both"/>
      </w:pPr>
      <w:r>
        <w:rPr>
          <w:rFonts w:ascii="Arial" w:hAnsi="Arial" w:cs="Arial"/>
          <w:color w:val="000000"/>
          <w:sz w:val="18"/>
          <w:szCs w:val="18"/>
        </w:rPr>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14:paraId="1378F1FA" w14:textId="77777777" w:rsidR="00241D0A" w:rsidRDefault="00241D0A" w:rsidP="00241D0A">
      <w:pPr>
        <w:spacing w:before="225" w:after="225" w:line="240" w:lineRule="auto"/>
        <w:jc w:val="both"/>
      </w:pPr>
      <w:r>
        <w:rPr>
          <w:rFonts w:ascii="Arial" w:hAnsi="Arial" w:cs="Arial"/>
          <w:color w:val="000000"/>
          <w:sz w:val="18"/>
          <w:szCs w:val="18"/>
        </w:rPr>
        <w:t>V primeru, da je zahtevano zavarovanje za resnost ponudbe in bo ponudnik umaknil dano ponudbo,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21E7B86C" w14:textId="77777777" w:rsidR="00241D0A" w:rsidRDefault="00241D0A" w:rsidP="00241D0A">
      <w:pPr>
        <w:spacing w:before="225" w:after="225" w:line="240" w:lineRule="auto"/>
        <w:jc w:val="both"/>
      </w:pPr>
      <w:r>
        <w:rPr>
          <w:rFonts w:ascii="Arial" w:hAnsi="Arial" w:cs="Arial"/>
          <w:color w:val="000000"/>
          <w:sz w:val="18"/>
          <w:szCs w:val="18"/>
        </w:rPr>
        <w:t>V skladu z ZJN-3 se lahko pogodba o izvedbi javnega naročila spremeni brez novega postopka javnega naročanja v katerem koli od naslednjih primerov:</w:t>
      </w:r>
    </w:p>
    <w:p w14:paraId="519ACE57" w14:textId="77777777" w:rsidR="00241D0A" w:rsidRDefault="00241D0A" w:rsidP="00241D0A">
      <w:pPr>
        <w:spacing w:before="225" w:after="225" w:line="240" w:lineRule="auto"/>
        <w:jc w:val="both"/>
      </w:pPr>
      <w:r>
        <w:rPr>
          <w:rFonts w:ascii="Arial" w:hAnsi="Arial" w:cs="Arial"/>
          <w:color w:val="000000"/>
          <w:sz w:val="18"/>
          <w:szCs w:val="18"/>
        </w:rPr>
        <w:t>1. 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3AEAC7E8" w14:textId="77777777" w:rsidR="00241D0A" w:rsidRDefault="00241D0A" w:rsidP="00241D0A">
      <w:pPr>
        <w:spacing w:before="225" w:after="225" w:line="240" w:lineRule="auto"/>
        <w:jc w:val="both"/>
      </w:pPr>
      <w:r>
        <w:rPr>
          <w:rFonts w:ascii="Arial" w:hAnsi="Arial" w:cs="Arial"/>
          <w:color w:val="000000"/>
          <w:sz w:val="18"/>
          <w:szCs w:val="18"/>
        </w:rPr>
        <w:t>2. za dodatne dobave blaga, ki jih izvede prvotni dobavitelj, če so potrebne, čeprav niso bile vključene v prvotno javno naročilo, in če zamenjava dobavitelja:</w:t>
      </w:r>
    </w:p>
    <w:p w14:paraId="5C03E320" w14:textId="77777777" w:rsidR="00241D0A" w:rsidRDefault="00241D0A" w:rsidP="00241D0A">
      <w:pPr>
        <w:spacing w:before="225" w:after="225" w:line="240" w:lineRule="auto"/>
        <w:jc w:val="both"/>
      </w:pPr>
      <w:r>
        <w:rPr>
          <w:rFonts w:ascii="Arial" w:hAnsi="Arial" w:cs="Arial"/>
          <w:color w:val="000000"/>
          <w:sz w:val="18"/>
          <w:szCs w:val="18"/>
        </w:rPr>
        <w:t xml:space="preserve">- ni mogoča iz ekonomskih ali tehničnih razlogov, kot so zahteve glede zamenljivosti ali </w:t>
      </w:r>
      <w:proofErr w:type="spellStart"/>
      <w:r>
        <w:rPr>
          <w:rFonts w:ascii="Arial" w:hAnsi="Arial" w:cs="Arial"/>
          <w:color w:val="000000"/>
          <w:sz w:val="18"/>
          <w:szCs w:val="18"/>
        </w:rPr>
        <w:t>interoperabilnosti</w:t>
      </w:r>
      <w:proofErr w:type="spellEnd"/>
      <w:r>
        <w:rPr>
          <w:rFonts w:ascii="Arial" w:hAnsi="Arial" w:cs="Arial"/>
          <w:color w:val="000000"/>
          <w:sz w:val="18"/>
          <w:szCs w:val="18"/>
        </w:rPr>
        <w:t xml:space="preserve"> z obstoječo opremo, storitvami ali inštalacijami, naročenimi v okviru prvotnega javnega naročila, ter</w:t>
      </w:r>
    </w:p>
    <w:p w14:paraId="1C2D2648" w14:textId="77777777" w:rsidR="00241D0A" w:rsidRDefault="00241D0A" w:rsidP="00241D0A">
      <w:pPr>
        <w:spacing w:before="225" w:after="225" w:line="240" w:lineRule="auto"/>
        <w:jc w:val="both"/>
      </w:pPr>
      <w:r>
        <w:rPr>
          <w:rFonts w:ascii="Arial" w:hAnsi="Arial" w:cs="Arial"/>
          <w:color w:val="000000"/>
          <w:sz w:val="18"/>
          <w:szCs w:val="18"/>
        </w:rPr>
        <w:t>- bi naročniku povzročila velike nevšečnosti ali znatno podvajanje stroškov;</w:t>
      </w:r>
    </w:p>
    <w:p w14:paraId="0B2261F7" w14:textId="77777777" w:rsidR="00241D0A" w:rsidRDefault="00241D0A" w:rsidP="00241D0A">
      <w:pPr>
        <w:spacing w:before="225" w:after="225" w:line="240" w:lineRule="auto"/>
        <w:jc w:val="both"/>
      </w:pPr>
      <w:r>
        <w:rPr>
          <w:rFonts w:ascii="Arial" w:hAnsi="Arial" w:cs="Arial"/>
          <w:color w:val="000000"/>
          <w:sz w:val="18"/>
          <w:szCs w:val="18"/>
        </w:rPr>
        <w:t>3. če je sprememba potrebna zaradi okoliščin, ki jih skrben naročnik ni mogel predvideti, in sprememba ne spreminja splošne narave javnega naročila;</w:t>
      </w:r>
    </w:p>
    <w:p w14:paraId="4114F0FC" w14:textId="77777777" w:rsidR="00241D0A" w:rsidRDefault="00241D0A" w:rsidP="00241D0A">
      <w:pPr>
        <w:spacing w:before="225" w:after="225" w:line="240" w:lineRule="auto"/>
        <w:jc w:val="both"/>
      </w:pPr>
      <w:r>
        <w:rPr>
          <w:rFonts w:ascii="Arial" w:hAnsi="Arial" w:cs="Arial"/>
          <w:color w:val="000000"/>
          <w:sz w:val="18"/>
          <w:szCs w:val="18"/>
        </w:rPr>
        <w:t>4. če izvajalca, ki mu je naročnik prvotno oddal javno naročilo, zamenja nov dobavitelj kot posledica enega od naslednjih razlogov:</w:t>
      </w:r>
    </w:p>
    <w:p w14:paraId="5B6DCC7C" w14:textId="77777777" w:rsidR="00241D0A" w:rsidRDefault="00241D0A" w:rsidP="00241D0A">
      <w:pPr>
        <w:spacing w:before="225" w:after="225" w:line="240" w:lineRule="auto"/>
        <w:jc w:val="both"/>
      </w:pPr>
      <w:r>
        <w:rPr>
          <w:rFonts w:ascii="Arial" w:hAnsi="Arial" w:cs="Arial"/>
          <w:color w:val="000000"/>
          <w:sz w:val="18"/>
          <w:szCs w:val="18"/>
        </w:rPr>
        <w:t>- nedvoumna določba o reviziji ali opcija v skladu z 1. točko;</w:t>
      </w:r>
    </w:p>
    <w:p w14:paraId="1E4AA231" w14:textId="77777777" w:rsidR="00241D0A" w:rsidRDefault="00241D0A" w:rsidP="00241D0A">
      <w:pPr>
        <w:spacing w:before="225" w:after="225" w:line="240" w:lineRule="auto"/>
        <w:jc w:val="both"/>
      </w:pPr>
      <w:r>
        <w:rPr>
          <w:rFonts w:ascii="Arial" w:hAnsi="Arial" w:cs="Arial"/>
          <w:color w:val="000000"/>
          <w:sz w:val="18"/>
          <w:szCs w:val="18"/>
        </w:rPr>
        <w:lastRenderedPageBreak/>
        <w:t xml:space="preserve">- drug gospodarski subjekt, ki izpolnjuje prvotno določene pogoje za sodelovanje, standarde za zagotavljanje kakovosti in standarde za </w:t>
      </w:r>
      <w:proofErr w:type="spellStart"/>
      <w:r>
        <w:rPr>
          <w:rFonts w:ascii="Arial" w:hAnsi="Arial" w:cs="Arial"/>
          <w:color w:val="000000"/>
          <w:sz w:val="18"/>
          <w:szCs w:val="18"/>
        </w:rPr>
        <w:t>okoljsko</w:t>
      </w:r>
      <w:proofErr w:type="spellEnd"/>
      <w:r>
        <w:rPr>
          <w:rFonts w:ascii="Arial" w:hAnsi="Arial" w:cs="Arial"/>
          <w:color w:val="000000"/>
          <w:sz w:val="18"/>
          <w:szCs w:val="18"/>
        </w:rPr>
        <w:t xml:space="preserve">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w:t>
      </w:r>
      <w:proofErr w:type="spellStart"/>
      <w:r>
        <w:rPr>
          <w:rFonts w:ascii="Arial" w:hAnsi="Arial" w:cs="Arial"/>
          <w:color w:val="000000"/>
          <w:sz w:val="18"/>
          <w:szCs w:val="18"/>
        </w:rPr>
        <w:t>obidu</w:t>
      </w:r>
      <w:proofErr w:type="spellEnd"/>
      <w:r>
        <w:rPr>
          <w:rFonts w:ascii="Arial" w:hAnsi="Arial" w:cs="Arial"/>
          <w:color w:val="000000"/>
          <w:sz w:val="18"/>
          <w:szCs w:val="18"/>
        </w:rPr>
        <w:t xml:space="preserve"> določb tega zakona;</w:t>
      </w:r>
    </w:p>
    <w:p w14:paraId="303CEFEB" w14:textId="77777777" w:rsidR="00241D0A" w:rsidRDefault="00241D0A" w:rsidP="00241D0A">
      <w:pPr>
        <w:spacing w:before="225" w:after="225" w:line="240" w:lineRule="auto"/>
        <w:jc w:val="both"/>
      </w:pPr>
      <w:r>
        <w:rPr>
          <w:rFonts w:ascii="Arial" w:hAnsi="Arial" w:cs="Arial"/>
          <w:color w:val="000000"/>
          <w:sz w:val="18"/>
          <w:szCs w:val="18"/>
        </w:rPr>
        <w:t> 5. če sprememba ne glede na njeno vrednost ni bistvena.</w:t>
      </w:r>
    </w:p>
    <w:p w14:paraId="2CCCD41A" w14:textId="77777777" w:rsidR="00241D0A" w:rsidRDefault="00241D0A" w:rsidP="00241D0A">
      <w:pPr>
        <w:spacing w:before="225" w:after="225" w:line="240" w:lineRule="auto"/>
        <w:jc w:val="both"/>
      </w:pPr>
      <w:r>
        <w:rPr>
          <w:rFonts w:ascii="Arial" w:hAnsi="Arial" w:cs="Arial"/>
          <w:color w:val="000000"/>
          <w:sz w:val="18"/>
          <w:szCs w:val="18"/>
        </w:rPr>
        <w:t>V primeru iz 2. in 3. točke kakršno koli zvišanje cene ne sme presegati 30 odstotkov vrednosti prvotne pogodbe o izvedbi javnega naročila. Če je v primeru iz 2. ali 3.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2. ali 3. točke uporabi vrednost pogodbe s posodobljenimi cenami.</w:t>
      </w:r>
    </w:p>
    <w:p w14:paraId="48F1B918" w14:textId="77777777" w:rsidR="00241D0A" w:rsidRDefault="00241D0A" w:rsidP="00241D0A">
      <w:pPr>
        <w:spacing w:before="225" w:after="225" w:line="240" w:lineRule="auto"/>
        <w:jc w:val="both"/>
      </w:pPr>
      <w:r>
        <w:rPr>
          <w:rFonts w:ascii="Arial" w:hAnsi="Arial" w:cs="Arial"/>
          <w:color w:val="000000"/>
          <w:sz w:val="18"/>
          <w:szCs w:val="18"/>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tbl>
      <w:tblPr>
        <w:tblStyle w:val="NormalTablePHPDOCX"/>
        <w:tblW w:w="0" w:type="auto"/>
        <w:tblInd w:w="108" w:type="dxa"/>
        <w:tblLook w:val="04A0" w:firstRow="1" w:lastRow="0" w:firstColumn="1" w:lastColumn="0" w:noHBand="0" w:noVBand="1"/>
      </w:tblPr>
      <w:tblGrid>
        <w:gridCol w:w="8962"/>
      </w:tblGrid>
      <w:tr w:rsidR="00241D0A" w14:paraId="2D283A34" w14:textId="77777777" w:rsidTr="006109F5">
        <w:tc>
          <w:tcPr>
            <w:tcW w:w="0" w:type="auto"/>
            <w:tcMar>
              <w:top w:w="0" w:type="auto"/>
              <w:bottom w:w="0" w:type="auto"/>
            </w:tcMar>
          </w:tcPr>
          <w:p w14:paraId="7C56AAC7" w14:textId="77777777" w:rsidR="00241D0A" w:rsidRDefault="00241D0A" w:rsidP="006109F5">
            <w:pPr>
              <w:numPr>
                <w:ilvl w:val="0"/>
                <w:numId w:val="18"/>
              </w:numPr>
              <w:jc w:val="both"/>
              <w:rPr>
                <w:rFonts w:ascii="Arial" w:hAnsi="Arial" w:cs="Arial"/>
                <w:color w:val="000000"/>
                <w:sz w:val="18"/>
                <w:szCs w:val="18"/>
              </w:rPr>
            </w:pPr>
            <w:r>
              <w:rPr>
                <w:rFonts w:ascii="Arial" w:hAnsi="Arial" w:cs="Arial"/>
                <w:color w:val="000000"/>
                <w:sz w:val="18"/>
                <w:szCs w:val="18"/>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23E28510" w14:textId="77777777" w:rsidR="00241D0A" w:rsidRDefault="00241D0A" w:rsidP="006109F5">
            <w:pPr>
              <w:numPr>
                <w:ilvl w:val="0"/>
                <w:numId w:val="18"/>
              </w:numPr>
              <w:jc w:val="both"/>
              <w:rPr>
                <w:rFonts w:ascii="Arial" w:hAnsi="Arial" w:cs="Arial"/>
                <w:color w:val="000000"/>
                <w:sz w:val="18"/>
                <w:szCs w:val="18"/>
              </w:rPr>
            </w:pPr>
            <w:r>
              <w:rPr>
                <w:rFonts w:ascii="Arial" w:hAnsi="Arial" w:cs="Arial"/>
                <w:color w:val="000000"/>
                <w:sz w:val="18"/>
                <w:szCs w:val="18"/>
              </w:rPr>
              <w:t>sprememba spreminja ekonomsko ravnotežje pogodbe o izvedbi javnega naročila v korist izvajalca na način, ki ni bil predviden v prvotni pogodbi;</w:t>
            </w:r>
          </w:p>
          <w:p w14:paraId="44177886" w14:textId="77777777" w:rsidR="00241D0A" w:rsidRDefault="00241D0A" w:rsidP="006109F5">
            <w:pPr>
              <w:numPr>
                <w:ilvl w:val="0"/>
                <w:numId w:val="18"/>
              </w:numPr>
              <w:jc w:val="both"/>
              <w:rPr>
                <w:rFonts w:ascii="Arial" w:hAnsi="Arial" w:cs="Arial"/>
                <w:color w:val="000000"/>
                <w:sz w:val="18"/>
                <w:szCs w:val="18"/>
              </w:rPr>
            </w:pPr>
            <w:r>
              <w:rPr>
                <w:rFonts w:ascii="Arial" w:hAnsi="Arial" w:cs="Arial"/>
                <w:color w:val="000000"/>
                <w:sz w:val="18"/>
                <w:szCs w:val="18"/>
              </w:rPr>
              <w:t>zaradi spremembe je znatno razširjen obseg pogodbe o izvedbi javnega naročila;</w:t>
            </w:r>
          </w:p>
          <w:p w14:paraId="537791FB" w14:textId="77777777" w:rsidR="00241D0A" w:rsidRDefault="00241D0A" w:rsidP="006109F5">
            <w:pPr>
              <w:numPr>
                <w:ilvl w:val="0"/>
                <w:numId w:val="18"/>
              </w:numPr>
              <w:jc w:val="both"/>
              <w:rPr>
                <w:rFonts w:ascii="Arial" w:hAnsi="Arial" w:cs="Arial"/>
                <w:color w:val="000000"/>
                <w:sz w:val="18"/>
                <w:szCs w:val="18"/>
              </w:rPr>
            </w:pPr>
            <w:r>
              <w:rPr>
                <w:rFonts w:ascii="Arial" w:hAnsi="Arial" w:cs="Arial"/>
                <w:color w:val="000000"/>
                <w:sz w:val="18"/>
                <w:szCs w:val="18"/>
              </w:rPr>
              <w:t>drug gospodarski subjekt zamenja prvotnega izvajalca v primeru, ki ni naveden v d. točki.</w:t>
            </w:r>
          </w:p>
        </w:tc>
      </w:tr>
    </w:tbl>
    <w:p w14:paraId="7B4DA591" w14:textId="77777777" w:rsidR="00241D0A" w:rsidRPr="00274E35" w:rsidRDefault="00241D0A" w:rsidP="00241D0A">
      <w:pPr>
        <w:spacing w:before="225" w:after="225" w:line="240" w:lineRule="auto"/>
        <w:jc w:val="both"/>
      </w:pPr>
      <w:r w:rsidRPr="00274E35">
        <w:rPr>
          <w:rFonts w:ascii="Arial" w:hAnsi="Arial" w:cs="Arial"/>
          <w:b/>
          <w:bCs/>
          <w:sz w:val="18"/>
          <w:szCs w:val="18"/>
        </w:rPr>
        <w:t xml:space="preserve">Projekt je vključen v Dogovor za razvoj regije. Naročnik bo pogodbo z izbranim izvajalcem podpisal </w:t>
      </w:r>
      <w:r>
        <w:rPr>
          <w:rFonts w:ascii="Arial" w:hAnsi="Arial" w:cs="Arial"/>
          <w:b/>
          <w:bCs/>
          <w:sz w:val="18"/>
          <w:szCs w:val="18"/>
        </w:rPr>
        <w:t>pod</w:t>
      </w:r>
      <w:r w:rsidRPr="00274E35">
        <w:rPr>
          <w:rFonts w:ascii="Arial" w:hAnsi="Arial" w:cs="Arial"/>
          <w:b/>
          <w:bCs/>
          <w:sz w:val="18"/>
          <w:szCs w:val="18"/>
        </w:rPr>
        <w:t xml:space="preserve"> </w:t>
      </w:r>
      <w:proofErr w:type="spellStart"/>
      <w:r w:rsidRPr="00274E35">
        <w:rPr>
          <w:rFonts w:ascii="Arial" w:hAnsi="Arial" w:cs="Arial"/>
          <w:b/>
          <w:bCs/>
          <w:sz w:val="18"/>
          <w:szCs w:val="18"/>
        </w:rPr>
        <w:t>odložnim</w:t>
      </w:r>
      <w:proofErr w:type="spellEnd"/>
      <w:r w:rsidRPr="00274E35">
        <w:rPr>
          <w:rFonts w:ascii="Arial" w:hAnsi="Arial" w:cs="Arial"/>
          <w:b/>
          <w:bCs/>
          <w:sz w:val="18"/>
          <w:szCs w:val="18"/>
        </w:rPr>
        <w:t xml:space="preserve"> pogojem skladno s prvim členom vzorca pogodbe o izvedbi javnega naročila.</w:t>
      </w:r>
    </w:p>
    <w:tbl>
      <w:tblPr>
        <w:tblStyle w:val="NormalTablePHPDOCX"/>
        <w:tblW w:w="2500" w:type="pct"/>
        <w:tblInd w:w="108" w:type="dxa"/>
        <w:tblLook w:val="04A0" w:firstRow="1" w:lastRow="0" w:firstColumn="1" w:lastColumn="0" w:noHBand="0" w:noVBand="1"/>
      </w:tblPr>
      <w:tblGrid>
        <w:gridCol w:w="4535"/>
      </w:tblGrid>
      <w:tr w:rsidR="00241D0A" w14:paraId="5D495BCF" w14:textId="77777777" w:rsidTr="006109F5">
        <w:tc>
          <w:tcPr>
            <w:tcW w:w="0" w:type="auto"/>
            <w:shd w:val="clear" w:color="auto" w:fill="000000"/>
            <w:tcMar>
              <w:top w:w="150" w:type="dxa"/>
              <w:bottom w:w="150" w:type="dxa"/>
            </w:tcMar>
            <w:vAlign w:val="center"/>
          </w:tcPr>
          <w:p w14:paraId="6CD5B338" w14:textId="77777777" w:rsidR="00241D0A" w:rsidRDefault="00241D0A" w:rsidP="006109F5">
            <w:r>
              <w:rPr>
                <w:rFonts w:ascii="Arial" w:hAnsi="Arial" w:cs="Arial"/>
                <w:b/>
                <w:bCs/>
                <w:color w:val="FFFFFF"/>
                <w:position w:val="-2"/>
                <w:sz w:val="18"/>
                <w:szCs w:val="18"/>
                <w:shd w:val="clear" w:color="auto" w:fill="000000"/>
              </w:rPr>
              <w:t>11. Zaupnost ponudbene dokumentacije</w:t>
            </w:r>
          </w:p>
        </w:tc>
      </w:tr>
    </w:tbl>
    <w:p w14:paraId="625406C3" w14:textId="77777777" w:rsidR="00241D0A" w:rsidRDefault="00241D0A" w:rsidP="00241D0A">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14:paraId="4C945CA0" w14:textId="77777777" w:rsidR="00241D0A" w:rsidRDefault="00241D0A" w:rsidP="00241D0A">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14:paraId="72B254A4" w14:textId="77777777" w:rsidR="00241D0A" w:rsidRDefault="00241D0A" w:rsidP="00241D0A">
      <w:pPr>
        <w:spacing w:before="225" w:after="225" w:line="240" w:lineRule="auto"/>
        <w:jc w:val="both"/>
      </w:pPr>
      <w:r>
        <w:rPr>
          <w:rFonts w:ascii="Arial" w:hAnsi="Arial" w:cs="Arial"/>
          <w:color w:val="000000"/>
          <w:sz w:val="18"/>
          <w:szCs w:val="18"/>
        </w:rPr>
        <w:t>Skladno z določili zakona, ki ureja poslovno skrivnost, poslovna skrivnost zajema nerazkrito strokovno znanje, izkušnje in poslovne informacije, ki izpolnjuje naslednje zahteve:</w:t>
      </w:r>
    </w:p>
    <w:tbl>
      <w:tblPr>
        <w:tblStyle w:val="NormalTablePHPDOCX"/>
        <w:tblW w:w="0" w:type="auto"/>
        <w:tblInd w:w="108" w:type="dxa"/>
        <w:tblLook w:val="04A0" w:firstRow="1" w:lastRow="0" w:firstColumn="1" w:lastColumn="0" w:noHBand="0" w:noVBand="1"/>
      </w:tblPr>
      <w:tblGrid>
        <w:gridCol w:w="8962"/>
      </w:tblGrid>
      <w:tr w:rsidR="00241D0A" w14:paraId="1FEBEE20" w14:textId="77777777" w:rsidTr="006109F5">
        <w:tc>
          <w:tcPr>
            <w:tcW w:w="0" w:type="auto"/>
            <w:tcMar>
              <w:top w:w="0" w:type="auto"/>
              <w:bottom w:w="0" w:type="auto"/>
            </w:tcMar>
          </w:tcPr>
          <w:p w14:paraId="3E6614B5" w14:textId="77777777" w:rsidR="00241D0A" w:rsidRDefault="00241D0A" w:rsidP="006109F5">
            <w:pPr>
              <w:numPr>
                <w:ilvl w:val="0"/>
                <w:numId w:val="19"/>
              </w:numPr>
              <w:rPr>
                <w:rFonts w:ascii="Arial" w:hAnsi="Arial" w:cs="Arial"/>
                <w:color w:val="000000"/>
                <w:sz w:val="18"/>
                <w:szCs w:val="18"/>
              </w:rPr>
            </w:pPr>
            <w:r>
              <w:rPr>
                <w:rFonts w:ascii="Arial" w:hAnsi="Arial" w:cs="Arial"/>
                <w:color w:val="000000"/>
                <w:sz w:val="18"/>
                <w:szCs w:val="18"/>
              </w:rPr>
              <w:t>je skrivnost, ki ni splošno znana ali lahko dosegljiva osebam v krogih, ki se običajno ukvarjajo s to vrsto informacij;</w:t>
            </w:r>
          </w:p>
          <w:p w14:paraId="6D354AC7" w14:textId="77777777" w:rsidR="00241D0A" w:rsidRDefault="00241D0A" w:rsidP="006109F5">
            <w:pPr>
              <w:numPr>
                <w:ilvl w:val="0"/>
                <w:numId w:val="19"/>
              </w:numPr>
              <w:rPr>
                <w:rFonts w:ascii="Arial" w:hAnsi="Arial" w:cs="Arial"/>
                <w:color w:val="000000"/>
                <w:sz w:val="18"/>
                <w:szCs w:val="18"/>
              </w:rPr>
            </w:pPr>
            <w:r>
              <w:rPr>
                <w:rFonts w:ascii="Arial" w:hAnsi="Arial" w:cs="Arial"/>
                <w:color w:val="000000"/>
                <w:sz w:val="18"/>
                <w:szCs w:val="18"/>
              </w:rPr>
              <w:t>ima tržno vrednost;</w:t>
            </w:r>
          </w:p>
          <w:p w14:paraId="3082AB21" w14:textId="77777777" w:rsidR="00241D0A" w:rsidRDefault="00241D0A" w:rsidP="006109F5">
            <w:pPr>
              <w:numPr>
                <w:ilvl w:val="0"/>
                <w:numId w:val="19"/>
              </w:numPr>
              <w:rPr>
                <w:rFonts w:ascii="Arial" w:hAnsi="Arial" w:cs="Arial"/>
                <w:color w:val="000000"/>
                <w:sz w:val="18"/>
                <w:szCs w:val="18"/>
              </w:rPr>
            </w:pPr>
            <w:r>
              <w:rPr>
                <w:rFonts w:ascii="Arial" w:hAnsi="Arial" w:cs="Arial"/>
                <w:color w:val="000000"/>
                <w:sz w:val="18"/>
                <w:szCs w:val="18"/>
              </w:rPr>
              <w:t>imetnik poslovne skrivnosti je v danih okoliščinah razumno ukrepal, da jo ohrani kot skrivnost.</w:t>
            </w:r>
          </w:p>
        </w:tc>
      </w:tr>
    </w:tbl>
    <w:p w14:paraId="391B12FF" w14:textId="77777777" w:rsidR="00241D0A" w:rsidRDefault="00241D0A" w:rsidP="00241D0A">
      <w:pPr>
        <w:spacing w:before="225" w:after="225" w:line="240" w:lineRule="auto"/>
        <w:jc w:val="both"/>
      </w:pPr>
      <w:r>
        <w:rPr>
          <w:rFonts w:ascii="Arial" w:hAnsi="Arial" w:cs="Arial"/>
          <w:color w:val="000000"/>
          <w:sz w:val="18"/>
          <w:szCs w:val="18"/>
        </w:rPr>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14:paraId="5EB4A484" w14:textId="77777777" w:rsidR="00241D0A" w:rsidRDefault="00241D0A" w:rsidP="00241D0A">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14:paraId="53183AA9" w14:textId="77777777" w:rsidR="00241D0A" w:rsidRDefault="00241D0A" w:rsidP="00241D0A">
      <w:pPr>
        <w:spacing w:before="225" w:after="225" w:line="240" w:lineRule="auto"/>
        <w:jc w:val="both"/>
      </w:pPr>
      <w:r>
        <w:rPr>
          <w:rFonts w:ascii="Arial" w:hAnsi="Arial" w:cs="Arial"/>
          <w:color w:val="000000"/>
          <w:sz w:val="18"/>
          <w:szCs w:val="18"/>
        </w:rPr>
        <w:t>Naročnik bo obravnaval kot poslovno skrivnost tiste dokumente v prijavni oz. ponudbeni dokumentaciji, ki bodo kot taki opredeljeni v sklepu ali na drug način v pisni obliki, tako da bo jasno, da ponudnik takšno informacijo šteje za poslovno skrivnost.</w:t>
      </w:r>
    </w:p>
    <w:tbl>
      <w:tblPr>
        <w:tblStyle w:val="NormalTablePHPDOCX"/>
        <w:tblW w:w="2500" w:type="pct"/>
        <w:tblInd w:w="108" w:type="dxa"/>
        <w:tblLook w:val="04A0" w:firstRow="1" w:lastRow="0" w:firstColumn="1" w:lastColumn="0" w:noHBand="0" w:noVBand="1"/>
      </w:tblPr>
      <w:tblGrid>
        <w:gridCol w:w="4535"/>
      </w:tblGrid>
      <w:tr w:rsidR="00241D0A" w14:paraId="0CE38B28" w14:textId="77777777" w:rsidTr="006109F5">
        <w:tc>
          <w:tcPr>
            <w:tcW w:w="0" w:type="auto"/>
            <w:shd w:val="clear" w:color="auto" w:fill="000000"/>
            <w:tcMar>
              <w:top w:w="150" w:type="dxa"/>
              <w:bottom w:w="150" w:type="dxa"/>
            </w:tcMar>
            <w:vAlign w:val="center"/>
          </w:tcPr>
          <w:p w14:paraId="638F5603" w14:textId="77777777" w:rsidR="00241D0A" w:rsidRDefault="00241D0A" w:rsidP="006109F5">
            <w:r>
              <w:rPr>
                <w:rFonts w:ascii="Arial" w:hAnsi="Arial" w:cs="Arial"/>
                <w:b/>
                <w:bCs/>
                <w:color w:val="FFFFFF"/>
                <w:position w:val="-2"/>
                <w:sz w:val="18"/>
                <w:szCs w:val="18"/>
                <w:shd w:val="clear" w:color="auto" w:fill="000000"/>
              </w:rPr>
              <w:lastRenderedPageBreak/>
              <w:t>12. Način predložitve dokumentov v ponudbi</w:t>
            </w:r>
          </w:p>
        </w:tc>
      </w:tr>
    </w:tbl>
    <w:p w14:paraId="105E3DBF" w14:textId="77777777" w:rsidR="00241D0A" w:rsidRDefault="00241D0A" w:rsidP="00241D0A">
      <w:pPr>
        <w:spacing w:before="225" w:after="225" w:line="240" w:lineRule="auto"/>
        <w:jc w:val="both"/>
      </w:pPr>
      <w:r>
        <w:rPr>
          <w:rFonts w:ascii="Arial" w:hAnsi="Arial" w:cs="Arial"/>
          <w:color w:val="000000"/>
          <w:sz w:val="18"/>
          <w:szCs w:val="18"/>
        </w:rPr>
        <w:t>Zaželeno je, da so vsi dokumenti na mestih, kjer je to označeno, podpisani s strani pooblaščene osebe in žigosani z žigom ponudnika oz. podpisani s kvalificiranim digitalnim potrdilom.</w:t>
      </w:r>
    </w:p>
    <w:p w14:paraId="0A73956B" w14:textId="77777777" w:rsidR="00241D0A" w:rsidRDefault="00241D0A" w:rsidP="00241D0A">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0F37D2DC" w14:textId="77777777" w:rsidR="00241D0A" w:rsidRDefault="00241D0A" w:rsidP="00241D0A">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6BA1031B" w14:textId="77777777" w:rsidR="00241D0A" w:rsidRDefault="00241D0A" w:rsidP="00241D0A">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1B012410" w14:textId="77777777" w:rsidR="00241D0A" w:rsidRDefault="00241D0A" w:rsidP="00241D0A">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241D0A" w14:paraId="16ABEB92" w14:textId="77777777" w:rsidTr="006109F5">
        <w:tc>
          <w:tcPr>
            <w:tcW w:w="0" w:type="auto"/>
            <w:shd w:val="clear" w:color="auto" w:fill="000000"/>
            <w:tcMar>
              <w:top w:w="150" w:type="dxa"/>
              <w:bottom w:w="150" w:type="dxa"/>
            </w:tcMar>
            <w:vAlign w:val="center"/>
          </w:tcPr>
          <w:p w14:paraId="15D13A07" w14:textId="77777777" w:rsidR="00241D0A" w:rsidRDefault="00241D0A" w:rsidP="006109F5">
            <w:r>
              <w:rPr>
                <w:rFonts w:ascii="Arial" w:hAnsi="Arial" w:cs="Arial"/>
                <w:b/>
                <w:bCs/>
                <w:color w:val="FFFFFF"/>
                <w:position w:val="-2"/>
                <w:sz w:val="18"/>
                <w:szCs w:val="18"/>
                <w:shd w:val="clear" w:color="auto" w:fill="000000"/>
              </w:rPr>
              <w:t>13. Ponudbena cena in plačilni pogoji</w:t>
            </w:r>
          </w:p>
        </w:tc>
      </w:tr>
    </w:tbl>
    <w:p w14:paraId="5C790F63" w14:textId="77777777" w:rsidR="00241D0A" w:rsidRDefault="00241D0A" w:rsidP="00241D0A">
      <w:pPr>
        <w:spacing w:before="225" w:after="225" w:line="240" w:lineRule="auto"/>
        <w:jc w:val="both"/>
      </w:pPr>
      <w:r>
        <w:rPr>
          <w:rFonts w:ascii="Arial" w:hAnsi="Arial" w:cs="Arial"/>
          <w:color w:val="000000"/>
          <w:sz w:val="18"/>
          <w:szCs w:val="18"/>
        </w:rPr>
        <w:t>Cene v ponudbi morajo biti izražene v evrih (EUR) in morajo vključevati vse stroške, davke in morebitne popuste tako, da naročnika ne bremenijo kakršni koli drugi stroški, povezani z predmetom javnega naročila.</w:t>
      </w:r>
    </w:p>
    <w:p w14:paraId="2B503084" w14:textId="77777777" w:rsidR="00241D0A" w:rsidRDefault="00241D0A" w:rsidP="00241D0A">
      <w:pPr>
        <w:spacing w:before="225" w:after="225" w:line="240" w:lineRule="auto"/>
        <w:jc w:val="both"/>
      </w:pPr>
      <w:r>
        <w:rPr>
          <w:rFonts w:ascii="Arial" w:hAnsi="Arial" w:cs="Arial"/>
          <w:b/>
          <w:bCs/>
          <w:color w:val="000000"/>
          <w:sz w:val="18"/>
          <w:szCs w:val="18"/>
        </w:rPr>
        <w:t>POPUSTI NA PONUDBENE CENE - V kolikor ponudnik ponuja popust, ga mora vključiti v končno ponudbeno vrednost posameznih postavk popisa del (cena na enoto in skupna vrednost postavke). V primeru, da ponudnik pred rokom za predložitev ponudb spreminja že oddano ponudbo v delu, ki se nanaša na ponudbene cene, morajo predložiti tudi nove popise del z vključenimi morebitnimi popusti na posamezne postavke (cena na enoto in skupna vrednost postavke). </w:t>
      </w:r>
      <w:r>
        <w:rPr>
          <w:rFonts w:ascii="Arial" w:hAnsi="Arial" w:cs="Arial"/>
          <w:color w:val="000000"/>
          <w:sz w:val="18"/>
          <w:szCs w:val="18"/>
        </w:rPr>
        <w:t>V kolikor bo ponudnik v nasprotju s temi navodili ponudil zgolj popust na skupno ponudbeno vrednost, bo takšna ponudba zavrnjena, saj ponudbe v času po roku za predložitev ponudb ni več mogoče spreminjati v delu, ki se nanaša na vrednost posameznih postavk in cene na enoto. Navedeno pa ne velja v primeru, ko je v predračunu ali popisih del pripravljenih s strani naročnika izrecno predvideno (npr. posebno polje ali postavka), da ponudniki lahko navedejo popuste. V takšnem primeru se upošteva, da je popust v navedenem odstotku ali znesku (sorazmerno) podan na vse vrednosti postavk in cene na enoto, ki jih vključuje. Cena na enoto je v takšnem primeru navedena cena na enota, zmanjšana za navedeni popust (v odstotku oziroma sorazmernem delu vrednosti).</w:t>
      </w:r>
    </w:p>
    <w:p w14:paraId="3E6212D7" w14:textId="77777777" w:rsidR="00241D0A" w:rsidRDefault="00241D0A" w:rsidP="00241D0A">
      <w:pPr>
        <w:spacing w:before="225" w:after="225" w:line="240" w:lineRule="auto"/>
        <w:jc w:val="both"/>
      </w:pPr>
      <w:r>
        <w:rPr>
          <w:rFonts w:ascii="Arial" w:hAnsi="Arial" w:cs="Arial"/>
          <w:color w:val="000000"/>
          <w:sz w:val="18"/>
          <w:szCs w:val="18"/>
        </w:rPr>
        <w:t>Ponujene cene so fiksne in nespremenljive najmanj za ves čas trajanja pogodbe. Pogodbeni stranki se lahko dogovorita zgolj za znižanje ponudbenih cen. Navedeno ne velja v primeru, da je s pogodbo predvidena revalorizacija cen.</w:t>
      </w:r>
    </w:p>
    <w:p w14:paraId="5379A89B" w14:textId="77777777" w:rsidR="00241D0A" w:rsidRDefault="00241D0A" w:rsidP="00241D0A">
      <w:pPr>
        <w:spacing w:before="225" w:after="225" w:line="240" w:lineRule="auto"/>
        <w:jc w:val="both"/>
      </w:pPr>
      <w:r>
        <w:rPr>
          <w:rFonts w:ascii="Arial" w:hAnsi="Arial" w:cs="Arial"/>
          <w:b/>
          <w:bCs/>
          <w:color w:val="000000"/>
          <w:sz w:val="18"/>
          <w:szCs w:val="18"/>
        </w:rPr>
        <w:t>Ponudnik mora ponuditi cene za vse postavke (cena na enoto in skupna vrednost postavke) v popisih del. V primeru, da pri posamezni postavki ne bo navedena cena (prazno polje), bo naročnik štel, da ponudnik postavko ponuja brezplačno (po ceni 0,00 EUR). V primeru, da bo ponudnik pri postavki (cena na enoto in skupna vrednost postavke) uporabil znak »/« ali podobno, bo naročnik štel, da te postavke ne ponuja. Ponudnike posebej opozarjamo, da navedejo tudi vrednosti za postavke nepredvidenih del na mestih, kjer so zahtevane.</w:t>
      </w:r>
    </w:p>
    <w:p w14:paraId="7D462EBA" w14:textId="77777777" w:rsidR="00241D0A" w:rsidRDefault="00241D0A" w:rsidP="00241D0A">
      <w:pPr>
        <w:spacing w:before="225" w:after="225" w:line="240" w:lineRule="auto"/>
        <w:jc w:val="both"/>
      </w:pPr>
      <w:r>
        <w:rPr>
          <w:rFonts w:ascii="Arial" w:hAnsi="Arial" w:cs="Arial"/>
          <w:color w:val="000000"/>
          <w:sz w:val="18"/>
          <w:szCs w:val="18"/>
        </w:rPr>
        <w:t>V obrazec ponudbe se vpiše končno ponudbeno vrednost.</w:t>
      </w:r>
    </w:p>
    <w:p w14:paraId="087B8F68" w14:textId="77777777" w:rsidR="00241D0A" w:rsidRDefault="00241D0A" w:rsidP="00241D0A">
      <w:pPr>
        <w:spacing w:before="225" w:after="225" w:line="240" w:lineRule="auto"/>
        <w:jc w:val="both"/>
      </w:pPr>
      <w:r>
        <w:rPr>
          <w:rFonts w:ascii="Arial" w:hAnsi="Arial" w:cs="Arial"/>
          <w:b/>
          <w:bCs/>
          <w:color w:val="000000"/>
          <w:sz w:val="18"/>
          <w:szCs w:val="18"/>
        </w:rPr>
        <w:t>Izvedena dela se bodo obračunala skladno z določili vzorca pogodbe.</w:t>
      </w:r>
    </w:p>
    <w:p w14:paraId="073949BF" w14:textId="77777777" w:rsidR="00241D0A" w:rsidRDefault="00241D0A" w:rsidP="00241D0A">
      <w:pPr>
        <w:spacing w:before="225" w:after="225" w:line="240" w:lineRule="auto"/>
        <w:jc w:val="both"/>
      </w:pPr>
      <w:r>
        <w:rPr>
          <w:rFonts w:ascii="Arial" w:hAnsi="Arial" w:cs="Arial"/>
          <w:color w:val="000000"/>
          <w:sz w:val="18"/>
          <w:szCs w:val="18"/>
        </w:rPr>
        <w:t xml:space="preserve">Cene na enoto ponudbenih del morajo biti fiksne in nespremenljive do konca izvajanja predmetnega javnega naročila, razen če je s pogodbo predvidena revalorizacija cen. V končni ponudbeni ceni so zajeti tudi vsi stroški za izvedbo dogovorjenih del, predvidenih s projektno dokumentacijo, pa tudi dela, ki s projektno dokumentacijo niso predvidena, so pa predpisana z veljavnimi predpisi, soglasji in pravili stroke, ali če so potrebna za zagotovitev </w:t>
      </w:r>
      <w:r>
        <w:rPr>
          <w:rFonts w:ascii="Arial" w:hAnsi="Arial" w:cs="Arial"/>
          <w:color w:val="000000"/>
          <w:sz w:val="18"/>
          <w:szCs w:val="18"/>
        </w:rPr>
        <w:lastRenderedPageBreak/>
        <w:t>varnosti, stabilnosti in funkcionalnosti objekta. V enotne ponudbene cene mora ponudnik vključiti tudi ceno za ureditev gradbišča, kot so opozorilne table, deponija za gradbene odpadke ter vse manipulativne in ostale stroške (denimo zapore cest, potrebna dovoljenja za dela ipd.), ki so potrebni pri izvedbi predmeta javnega naročila.</w:t>
      </w:r>
    </w:p>
    <w:p w14:paraId="3BCEEA5F" w14:textId="77777777" w:rsidR="00241D0A" w:rsidRDefault="00241D0A" w:rsidP="00241D0A">
      <w:pPr>
        <w:spacing w:before="225" w:after="225" w:line="240" w:lineRule="auto"/>
        <w:jc w:val="both"/>
      </w:pPr>
      <w:r>
        <w:rPr>
          <w:rFonts w:ascii="Arial" w:hAnsi="Arial" w:cs="Arial"/>
          <w:color w:val="000000"/>
          <w:sz w:val="18"/>
          <w:szCs w:val="18"/>
        </w:rPr>
        <w:t>V končni ponudbeni ceni mora ponudnik zajeti tudi naslednje stroške (kjer niso ločeno opredeljeni, se šteje da so vključeni v ceno povezanih postavk):</w:t>
      </w:r>
    </w:p>
    <w:tbl>
      <w:tblPr>
        <w:tblStyle w:val="NormalTablePHPDOCX"/>
        <w:tblW w:w="0" w:type="auto"/>
        <w:tblInd w:w="108" w:type="dxa"/>
        <w:tblLook w:val="04A0" w:firstRow="1" w:lastRow="0" w:firstColumn="1" w:lastColumn="0" w:noHBand="0" w:noVBand="1"/>
      </w:tblPr>
      <w:tblGrid>
        <w:gridCol w:w="8962"/>
      </w:tblGrid>
      <w:tr w:rsidR="00241D0A" w14:paraId="2AECF5B6" w14:textId="77777777" w:rsidTr="006109F5">
        <w:tc>
          <w:tcPr>
            <w:tcW w:w="0" w:type="auto"/>
            <w:tcMar>
              <w:top w:w="0" w:type="auto"/>
              <w:bottom w:w="0" w:type="auto"/>
            </w:tcMar>
          </w:tcPr>
          <w:p w14:paraId="0C020B04" w14:textId="77777777" w:rsidR="00241D0A" w:rsidRDefault="00241D0A" w:rsidP="006109F5">
            <w:pPr>
              <w:numPr>
                <w:ilvl w:val="0"/>
                <w:numId w:val="20"/>
              </w:numPr>
              <w:rPr>
                <w:rFonts w:ascii="Arial" w:hAnsi="Arial" w:cs="Arial"/>
                <w:color w:val="000000"/>
                <w:sz w:val="18"/>
                <w:szCs w:val="18"/>
              </w:rPr>
            </w:pPr>
            <w:r>
              <w:rPr>
                <w:rFonts w:ascii="Arial" w:hAnsi="Arial" w:cs="Arial"/>
                <w:color w:val="000000"/>
                <w:sz w:val="18"/>
                <w:szCs w:val="18"/>
              </w:rPr>
              <w:t>stroške pripravljalnih del, organizacije, vodenja, ureditve in varovanja gradbišča, vključno s postavitvami vseh potrebnih začasnih objektov (sanitarije, pisarna na gradbišču, ipd.);</w:t>
            </w:r>
          </w:p>
          <w:p w14:paraId="456D5D63" w14:textId="77777777" w:rsidR="00241D0A" w:rsidRDefault="00241D0A" w:rsidP="006109F5">
            <w:pPr>
              <w:numPr>
                <w:ilvl w:val="0"/>
                <w:numId w:val="20"/>
              </w:numPr>
              <w:rPr>
                <w:rFonts w:ascii="Arial" w:hAnsi="Arial" w:cs="Arial"/>
                <w:color w:val="000000"/>
                <w:sz w:val="18"/>
                <w:szCs w:val="18"/>
              </w:rPr>
            </w:pPr>
            <w:r>
              <w:rPr>
                <w:rFonts w:ascii="Arial" w:hAnsi="Arial" w:cs="Arial"/>
                <w:color w:val="000000"/>
                <w:sz w:val="18"/>
                <w:szCs w:val="18"/>
              </w:rPr>
              <w:t>stroške vsakodnevnega sprotnega čiščenja gradbišča, sortiranje odpadkov v zato namenjene zabojnike in sprotni odvoz in zamenjavo polnih zabojev;</w:t>
            </w:r>
          </w:p>
          <w:p w14:paraId="0FA47D01" w14:textId="77777777" w:rsidR="00241D0A" w:rsidRDefault="00241D0A" w:rsidP="006109F5">
            <w:pPr>
              <w:numPr>
                <w:ilvl w:val="0"/>
                <w:numId w:val="20"/>
              </w:numPr>
              <w:rPr>
                <w:rFonts w:ascii="Arial" w:hAnsi="Arial" w:cs="Arial"/>
                <w:color w:val="000000"/>
                <w:sz w:val="18"/>
                <w:szCs w:val="18"/>
              </w:rPr>
            </w:pPr>
            <w:r>
              <w:rPr>
                <w:rFonts w:ascii="Arial" w:hAnsi="Arial" w:cs="Arial"/>
                <w:color w:val="000000"/>
                <w:sz w:val="18"/>
                <w:szCs w:val="18"/>
              </w:rPr>
              <w:t>stroške odvoza odpadnega material (izkopov in gradbenih odpadkov) na ustrezno deponijo;</w:t>
            </w:r>
          </w:p>
          <w:p w14:paraId="345C4144" w14:textId="77777777" w:rsidR="00241D0A" w:rsidRDefault="00241D0A" w:rsidP="006109F5">
            <w:pPr>
              <w:numPr>
                <w:ilvl w:val="0"/>
                <w:numId w:val="20"/>
              </w:numPr>
              <w:rPr>
                <w:rFonts w:ascii="Arial" w:hAnsi="Arial" w:cs="Arial"/>
                <w:color w:val="000000"/>
                <w:sz w:val="18"/>
                <w:szCs w:val="18"/>
              </w:rPr>
            </w:pPr>
            <w:r>
              <w:rPr>
                <w:rFonts w:ascii="Arial" w:hAnsi="Arial" w:cs="Arial"/>
                <w:color w:val="000000"/>
                <w:sz w:val="18"/>
                <w:szCs w:val="18"/>
              </w:rPr>
              <w:t>stroške nabave in vgradnje vsega materiala, predvidenega za vgradnjo;</w:t>
            </w:r>
          </w:p>
          <w:p w14:paraId="5240A67E" w14:textId="77777777" w:rsidR="00241D0A" w:rsidRDefault="00241D0A" w:rsidP="006109F5">
            <w:pPr>
              <w:numPr>
                <w:ilvl w:val="0"/>
                <w:numId w:val="20"/>
              </w:numPr>
              <w:rPr>
                <w:rFonts w:ascii="Arial" w:hAnsi="Arial" w:cs="Arial"/>
                <w:color w:val="000000"/>
                <w:sz w:val="18"/>
                <w:szCs w:val="18"/>
              </w:rPr>
            </w:pPr>
            <w:r>
              <w:rPr>
                <w:rFonts w:ascii="Arial" w:hAnsi="Arial" w:cs="Arial"/>
                <w:color w:val="000000"/>
                <w:sz w:val="18"/>
                <w:szCs w:val="18"/>
              </w:rPr>
              <w:t>izdelavo ali najem in koriščenje, montažo in demontažo vseh delovnih ter zaščitnih ograj, ipd.;</w:t>
            </w:r>
          </w:p>
          <w:p w14:paraId="154012FB" w14:textId="77777777" w:rsidR="00241D0A" w:rsidRDefault="00241D0A" w:rsidP="006109F5">
            <w:pPr>
              <w:numPr>
                <w:ilvl w:val="0"/>
                <w:numId w:val="20"/>
              </w:numPr>
              <w:rPr>
                <w:rFonts w:ascii="Arial" w:hAnsi="Arial" w:cs="Arial"/>
                <w:color w:val="000000"/>
                <w:sz w:val="18"/>
                <w:szCs w:val="18"/>
              </w:rPr>
            </w:pPr>
            <w:r>
              <w:rPr>
                <w:rFonts w:ascii="Arial" w:hAnsi="Arial" w:cs="Arial"/>
                <w:color w:val="000000"/>
                <w:sz w:val="18"/>
                <w:szCs w:val="18"/>
              </w:rPr>
              <w:t>stroški organiziranja in označevanja prometne ureditve v času izvajanja del (zapore cest, obvozi, table, prometni znaki in signalizacija, ipd.);</w:t>
            </w:r>
          </w:p>
          <w:p w14:paraId="5624ED8A" w14:textId="77777777" w:rsidR="00241D0A" w:rsidRDefault="00241D0A" w:rsidP="006109F5">
            <w:pPr>
              <w:numPr>
                <w:ilvl w:val="0"/>
                <w:numId w:val="20"/>
              </w:numPr>
              <w:rPr>
                <w:rFonts w:ascii="Arial" w:hAnsi="Arial" w:cs="Arial"/>
                <w:color w:val="000000"/>
                <w:sz w:val="18"/>
                <w:szCs w:val="18"/>
              </w:rPr>
            </w:pPr>
            <w:r>
              <w:rPr>
                <w:rFonts w:ascii="Arial" w:hAnsi="Arial" w:cs="Arial"/>
                <w:color w:val="000000"/>
                <w:sz w:val="18"/>
                <w:szCs w:val="18"/>
              </w:rPr>
              <w:t>stroške prevozov, raztovarjanja in skladiščenja na gradbišču ter notranjega transporta na gradbišču;</w:t>
            </w:r>
          </w:p>
          <w:p w14:paraId="61B9B679" w14:textId="77777777" w:rsidR="00241D0A" w:rsidRDefault="00241D0A" w:rsidP="006109F5">
            <w:pPr>
              <w:numPr>
                <w:ilvl w:val="0"/>
                <w:numId w:val="20"/>
              </w:numPr>
              <w:rPr>
                <w:rFonts w:ascii="Arial" w:hAnsi="Arial" w:cs="Arial"/>
                <w:color w:val="000000"/>
                <w:sz w:val="18"/>
                <w:szCs w:val="18"/>
              </w:rPr>
            </w:pPr>
            <w:r>
              <w:rPr>
                <w:rFonts w:ascii="Arial" w:hAnsi="Arial" w:cs="Arial"/>
                <w:color w:val="000000"/>
                <w:sz w:val="18"/>
                <w:szCs w:val="18"/>
              </w:rPr>
              <w:t>stroške zaključnih del na gradbišču z odvozom odvečnega materiala in stroške vzpostavitve prvotnega stanja, kjer bo to potrebno;</w:t>
            </w:r>
          </w:p>
          <w:p w14:paraId="2C9A3D04" w14:textId="77777777" w:rsidR="00241D0A" w:rsidRDefault="00241D0A" w:rsidP="006109F5">
            <w:pPr>
              <w:numPr>
                <w:ilvl w:val="0"/>
                <w:numId w:val="20"/>
              </w:numPr>
              <w:rPr>
                <w:rFonts w:ascii="Arial" w:hAnsi="Arial" w:cs="Arial"/>
                <w:color w:val="000000"/>
                <w:sz w:val="18"/>
                <w:szCs w:val="18"/>
              </w:rPr>
            </w:pPr>
            <w:r>
              <w:rPr>
                <w:rFonts w:ascii="Arial" w:hAnsi="Arial" w:cs="Arial"/>
                <w:color w:val="000000"/>
                <w:sz w:val="18"/>
                <w:szCs w:val="18"/>
              </w:rPr>
              <w:t>stroške zavarovanja gradbišča v času izvedbe del in delavcev ter materiala na gradbišču v času izvajanja del, od začetka del do pridobitve uporabnega dovoljenja. Zavarovanje mora biti izvršeno pri pooblaščeni zavarovalni družbi, izvajalec mora kopijo police za vrednost predpisanih del dostaviti naročniku;</w:t>
            </w:r>
          </w:p>
          <w:p w14:paraId="34237C00" w14:textId="77777777" w:rsidR="00241D0A" w:rsidRDefault="00241D0A" w:rsidP="006109F5">
            <w:pPr>
              <w:numPr>
                <w:ilvl w:val="0"/>
                <w:numId w:val="20"/>
              </w:numPr>
              <w:rPr>
                <w:rFonts w:ascii="Arial" w:hAnsi="Arial" w:cs="Arial"/>
                <w:color w:val="000000"/>
                <w:sz w:val="18"/>
                <w:szCs w:val="18"/>
              </w:rPr>
            </w:pPr>
            <w:r>
              <w:rPr>
                <w:rFonts w:ascii="Arial" w:hAnsi="Arial" w:cs="Arial"/>
                <w:color w:val="000000"/>
                <w:sz w:val="18"/>
                <w:szCs w:val="18"/>
              </w:rPr>
              <w:t>stroške predpisanih ukrepov varstva pri delu in varstva pred požarom, ki jih mora izvajalec obvezno upoštevati;</w:t>
            </w:r>
          </w:p>
          <w:p w14:paraId="5058D2A8" w14:textId="77777777" w:rsidR="00241D0A" w:rsidRDefault="00241D0A" w:rsidP="006109F5">
            <w:pPr>
              <w:numPr>
                <w:ilvl w:val="0"/>
                <w:numId w:val="20"/>
              </w:numPr>
              <w:rPr>
                <w:rFonts w:ascii="Arial" w:hAnsi="Arial" w:cs="Arial"/>
                <w:color w:val="000000"/>
                <w:sz w:val="18"/>
                <w:szCs w:val="18"/>
              </w:rPr>
            </w:pPr>
            <w:r>
              <w:rPr>
                <w:rFonts w:ascii="Arial" w:hAnsi="Arial" w:cs="Arial"/>
                <w:color w:val="000000"/>
                <w:sz w:val="18"/>
                <w:szCs w:val="18"/>
              </w:rPr>
              <w:t>stroške za popravilo morebitnih škod, ki bi nastale na objektih, dovoznih cestah, zunanjem okolju, komunalnih vodih in priključkih po krivdi izvajalca;</w:t>
            </w:r>
          </w:p>
          <w:p w14:paraId="7A965BE2" w14:textId="77777777" w:rsidR="00241D0A" w:rsidRDefault="00241D0A" w:rsidP="006109F5">
            <w:pPr>
              <w:numPr>
                <w:ilvl w:val="0"/>
                <w:numId w:val="20"/>
              </w:numPr>
              <w:rPr>
                <w:rFonts w:ascii="Arial" w:hAnsi="Arial" w:cs="Arial"/>
                <w:color w:val="000000"/>
                <w:sz w:val="18"/>
                <w:szCs w:val="18"/>
              </w:rPr>
            </w:pPr>
            <w:r>
              <w:rPr>
                <w:rFonts w:ascii="Arial" w:hAnsi="Arial" w:cs="Arial"/>
                <w:color w:val="000000"/>
                <w:sz w:val="18"/>
                <w:szCs w:val="18"/>
              </w:rPr>
              <w:t>škode povzročene tretjim osebam ali odškodnine za poškodbe tretjih oseb;</w:t>
            </w:r>
          </w:p>
          <w:p w14:paraId="754FD9AB" w14:textId="77777777" w:rsidR="00241D0A" w:rsidRDefault="00241D0A" w:rsidP="006109F5">
            <w:pPr>
              <w:numPr>
                <w:ilvl w:val="0"/>
                <w:numId w:val="20"/>
              </w:numPr>
              <w:rPr>
                <w:rFonts w:ascii="Arial" w:hAnsi="Arial" w:cs="Arial"/>
                <w:color w:val="000000"/>
                <w:sz w:val="18"/>
                <w:szCs w:val="18"/>
              </w:rPr>
            </w:pPr>
            <w:r>
              <w:rPr>
                <w:rFonts w:ascii="Arial" w:hAnsi="Arial" w:cs="Arial"/>
                <w:color w:val="000000"/>
                <w:sz w:val="18"/>
                <w:szCs w:val="18"/>
              </w:rPr>
              <w:t>stroške vseh predpisanih kontrol materialov, atestov in garancij za vgrajene materiale, stroške nostrifikacije in meritev pooblaščenih institucij, potrebnih za uspešno primopredajo del, pri čemer morajo biti dokumenti obvezno prevedeni v slovenščino in nostrificirani od pooblaščene institucije v RS;</w:t>
            </w:r>
          </w:p>
          <w:p w14:paraId="135E7CF8" w14:textId="77777777" w:rsidR="00241D0A" w:rsidRDefault="00241D0A" w:rsidP="006109F5">
            <w:pPr>
              <w:numPr>
                <w:ilvl w:val="0"/>
                <w:numId w:val="20"/>
              </w:numPr>
              <w:rPr>
                <w:rFonts w:ascii="Arial" w:hAnsi="Arial" w:cs="Arial"/>
                <w:color w:val="000000"/>
                <w:sz w:val="18"/>
                <w:szCs w:val="18"/>
              </w:rPr>
            </w:pPr>
            <w:r>
              <w:rPr>
                <w:rFonts w:ascii="Arial" w:hAnsi="Arial" w:cs="Arial"/>
                <w:color w:val="000000"/>
                <w:sz w:val="18"/>
                <w:szCs w:val="18"/>
              </w:rPr>
              <w:t>morebitni ne-našteti, a za izvedbo neobhodno potrebni ostali stroški.</w:t>
            </w:r>
          </w:p>
        </w:tc>
      </w:tr>
    </w:tbl>
    <w:p w14:paraId="5F9B02C2" w14:textId="77777777" w:rsidR="00241D0A" w:rsidRDefault="00241D0A" w:rsidP="00241D0A">
      <w:pPr>
        <w:spacing w:before="225" w:after="225" w:line="240" w:lineRule="auto"/>
        <w:jc w:val="both"/>
      </w:pPr>
      <w:r>
        <w:rPr>
          <w:rFonts w:ascii="Arial" w:hAnsi="Arial" w:cs="Arial"/>
          <w:color w:val="000000"/>
          <w:sz w:val="18"/>
          <w:szCs w:val="18"/>
        </w:rPr>
        <w:t>Ne glede na določila splošnih in posebnih pogojev pogodbe, morajo biti vsi zgoraj navedeni stroški vključeni v ponudbeno ceno.</w:t>
      </w:r>
    </w:p>
    <w:p w14:paraId="58C5BCCB" w14:textId="77777777" w:rsidR="00241D0A" w:rsidRDefault="00241D0A" w:rsidP="00241D0A">
      <w:pPr>
        <w:spacing w:before="225" w:after="225" w:line="240" w:lineRule="auto"/>
        <w:jc w:val="both"/>
      </w:pP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34E89C4D" w14:textId="77777777" w:rsidR="00241D0A" w:rsidRDefault="00241D0A" w:rsidP="00241D0A">
      <w:pPr>
        <w:spacing w:before="225" w:after="225" w:line="240" w:lineRule="auto"/>
        <w:jc w:val="both"/>
      </w:pPr>
      <w:r>
        <w:rPr>
          <w:rFonts w:ascii="Arial" w:hAnsi="Arial" w:cs="Arial"/>
          <w:color w:val="000000"/>
          <w:sz w:val="18"/>
          <w:szCs w:val="18"/>
        </w:rPr>
        <w:t>V primeru izvajanja javnega naročila s podizvajalci, ki skladno z 2. in 3. odstavkom 94. člena ZJN-3 zahtevajo neposredna plačila s strani naročnika, so obvezne priloge računu glavnega izvajalca računi oz. situacije podizvajalcev, ki jih je glavni izvajalec predhodno potrdil.</w:t>
      </w:r>
    </w:p>
    <w:tbl>
      <w:tblPr>
        <w:tblStyle w:val="NormalTablePHPDOCX"/>
        <w:tblW w:w="2500" w:type="pct"/>
        <w:tblInd w:w="108" w:type="dxa"/>
        <w:tblLook w:val="04A0" w:firstRow="1" w:lastRow="0" w:firstColumn="1" w:lastColumn="0" w:noHBand="0" w:noVBand="1"/>
      </w:tblPr>
      <w:tblGrid>
        <w:gridCol w:w="4535"/>
      </w:tblGrid>
      <w:tr w:rsidR="00241D0A" w14:paraId="3A29C003" w14:textId="77777777" w:rsidTr="006109F5">
        <w:tc>
          <w:tcPr>
            <w:tcW w:w="0" w:type="auto"/>
            <w:shd w:val="clear" w:color="auto" w:fill="000000"/>
            <w:tcMar>
              <w:top w:w="150" w:type="dxa"/>
              <w:bottom w:w="150" w:type="dxa"/>
            </w:tcMar>
            <w:vAlign w:val="center"/>
          </w:tcPr>
          <w:p w14:paraId="5AC106AB" w14:textId="77777777" w:rsidR="00241D0A" w:rsidRDefault="00241D0A" w:rsidP="006109F5">
            <w:r>
              <w:rPr>
                <w:rFonts w:ascii="Arial" w:hAnsi="Arial" w:cs="Arial"/>
                <w:b/>
                <w:bCs/>
                <w:color w:val="FFFFFF"/>
                <w:position w:val="-2"/>
                <w:sz w:val="18"/>
                <w:szCs w:val="18"/>
                <w:shd w:val="clear" w:color="auto" w:fill="000000"/>
              </w:rPr>
              <w:t>14. Veljavnost ponudbe</w:t>
            </w:r>
          </w:p>
        </w:tc>
      </w:tr>
    </w:tbl>
    <w:p w14:paraId="6EB81086" w14:textId="77777777" w:rsidR="00241D0A" w:rsidRDefault="00241D0A" w:rsidP="00241D0A">
      <w:pPr>
        <w:spacing w:before="225" w:after="225" w:line="240" w:lineRule="auto"/>
        <w:jc w:val="both"/>
      </w:pPr>
      <w:r>
        <w:rPr>
          <w:rFonts w:ascii="Arial" w:hAnsi="Arial" w:cs="Arial"/>
          <w:color w:val="000000"/>
          <w:sz w:val="18"/>
          <w:szCs w:val="18"/>
        </w:rPr>
        <w:t>Ponudba velja najmanj 150 dni od roka za predložitev ponudb. V primeru krajšega roka veljavnosti ponudbe se ponudba zavrne.</w:t>
      </w:r>
    </w:p>
    <w:p w14:paraId="265ED1ED" w14:textId="77777777" w:rsidR="00241D0A" w:rsidRDefault="00241D0A" w:rsidP="00241D0A">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241D0A" w14:paraId="385E35B9" w14:textId="77777777" w:rsidTr="006109F5">
        <w:tc>
          <w:tcPr>
            <w:tcW w:w="0" w:type="auto"/>
            <w:shd w:val="clear" w:color="auto" w:fill="000000"/>
            <w:tcMar>
              <w:top w:w="150" w:type="dxa"/>
              <w:bottom w:w="150" w:type="dxa"/>
            </w:tcMar>
            <w:vAlign w:val="center"/>
          </w:tcPr>
          <w:p w14:paraId="1EA844A5" w14:textId="77777777" w:rsidR="00241D0A" w:rsidRDefault="00241D0A" w:rsidP="006109F5">
            <w:r>
              <w:rPr>
                <w:rFonts w:ascii="Arial" w:hAnsi="Arial" w:cs="Arial"/>
                <w:b/>
                <w:bCs/>
                <w:color w:val="FFFFFF"/>
                <w:position w:val="-2"/>
                <w:sz w:val="18"/>
                <w:szCs w:val="18"/>
                <w:shd w:val="clear" w:color="auto" w:fill="000000"/>
              </w:rPr>
              <w:t>15. Pravno varstvo</w:t>
            </w:r>
          </w:p>
        </w:tc>
      </w:tr>
    </w:tbl>
    <w:p w14:paraId="113FD480" w14:textId="77777777" w:rsidR="00241D0A" w:rsidRDefault="00241D0A" w:rsidP="00241D0A">
      <w:pPr>
        <w:spacing w:before="225" w:after="225" w:line="240" w:lineRule="auto"/>
        <w:jc w:val="both"/>
      </w:pPr>
      <w:r>
        <w:rPr>
          <w:rFonts w:ascii="Arial" w:hAnsi="Arial" w:cs="Arial"/>
          <w:color w:val="000000"/>
          <w:sz w:val="18"/>
          <w:szCs w:val="18"/>
        </w:rPr>
        <w:t xml:space="preserve">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w:t>
      </w:r>
      <w:r>
        <w:rPr>
          <w:rFonts w:ascii="Arial" w:hAnsi="Arial" w:cs="Arial"/>
          <w:color w:val="000000"/>
          <w:sz w:val="18"/>
          <w:szCs w:val="18"/>
        </w:rPr>
        <w:lastRenderedPageBreak/>
        <w:t>desetih delovnih dneh od dneva objave obvestila o dodatnih informacijah, informacijah o nedokončanem postopku ali popravku, če se s tem obvestilom spreminjajo ali dopolnjujejo zahteve ali merila za izbiro najugodnejšega ponudnika.</w:t>
      </w:r>
    </w:p>
    <w:p w14:paraId="58C7E141" w14:textId="77777777" w:rsidR="00241D0A" w:rsidRDefault="00241D0A" w:rsidP="00241D0A">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071961A5" w14:textId="77777777" w:rsidR="00241D0A" w:rsidRDefault="00241D0A" w:rsidP="00241D0A">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73C3A10C" w14:textId="77777777" w:rsidR="00241D0A" w:rsidRDefault="00241D0A" w:rsidP="00241D0A">
      <w:pPr>
        <w:spacing w:before="225" w:after="225" w:line="240" w:lineRule="auto"/>
        <w:jc w:val="both"/>
      </w:pPr>
      <w:r>
        <w:rPr>
          <w:rFonts w:ascii="Arial" w:hAnsi="Arial" w:cs="Arial"/>
          <w:color w:val="000000"/>
          <w:sz w:val="18"/>
          <w:szCs w:val="18"/>
        </w:rPr>
        <w:t xml:space="preserve">V </w:t>
      </w:r>
      <w:proofErr w:type="spellStart"/>
      <w:r>
        <w:rPr>
          <w:rFonts w:ascii="Arial" w:hAnsi="Arial" w:cs="Arial"/>
          <w:color w:val="000000"/>
          <w:sz w:val="18"/>
          <w:szCs w:val="18"/>
        </w:rPr>
        <w:t>predrevizijskem</w:t>
      </w:r>
      <w:proofErr w:type="spellEnd"/>
      <w:r>
        <w:rPr>
          <w:rFonts w:ascii="Arial" w:hAnsi="Arial" w:cs="Arial"/>
          <w:color w:val="000000"/>
          <w:sz w:val="18"/>
          <w:szCs w:val="18"/>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33064CB6" w14:textId="77777777" w:rsidR="00241D0A" w:rsidRDefault="00241D0A" w:rsidP="00241D0A">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2.000,00 EUR.</w:t>
      </w:r>
    </w:p>
    <w:p w14:paraId="13B9A5A1" w14:textId="77777777" w:rsidR="00241D0A" w:rsidRDefault="00241D0A" w:rsidP="00241D0A">
      <w:pPr>
        <w:spacing w:before="225" w:after="225" w:line="240" w:lineRule="auto"/>
        <w:jc w:val="both"/>
      </w:pPr>
      <w:r>
        <w:rPr>
          <w:rFonts w:ascii="Arial" w:hAnsi="Arial"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w:t>
      </w:r>
      <w:proofErr w:type="spellStart"/>
      <w:r>
        <w:rPr>
          <w:rFonts w:ascii="Arial" w:hAnsi="Arial" w:cs="Arial"/>
          <w:color w:val="000000"/>
          <w:sz w:val="18"/>
          <w:szCs w:val="18"/>
        </w:rPr>
        <w:t>predrevizijski</w:t>
      </w:r>
      <w:proofErr w:type="spellEnd"/>
      <w:r>
        <w:rPr>
          <w:rFonts w:ascii="Arial" w:hAnsi="Arial" w:cs="Arial"/>
          <w:color w:val="000000"/>
          <w:sz w:val="18"/>
          <w:szCs w:val="18"/>
        </w:rPr>
        <w:t xml:space="preserve"> in revizijski postopek. Natančne informacije o načinu plačila takse so dostopne na spletni strani Ministrstva za javno upravo: </w:t>
      </w:r>
    </w:p>
    <w:p w14:paraId="5413DE37" w14:textId="77777777" w:rsidR="00241D0A" w:rsidRDefault="00241D0A" w:rsidP="00241D0A">
      <w:pPr>
        <w:spacing w:before="225" w:after="225" w:line="240" w:lineRule="auto"/>
        <w:jc w:val="both"/>
      </w:pPr>
      <w:r>
        <w:rPr>
          <w:rFonts w:ascii="Arial" w:hAnsi="Arial" w:cs="Arial"/>
          <w:color w:val="000000"/>
          <w:sz w:val="18"/>
          <w:szCs w:val="18"/>
        </w:rPr>
        <w:t>https://ejn.gov.si/sistem/pravno-varstvo.html</w:t>
      </w:r>
    </w:p>
    <w:p w14:paraId="1940BDD2" w14:textId="77777777" w:rsidR="00241D0A" w:rsidRDefault="00241D0A" w:rsidP="00241D0A">
      <w:pPr>
        <w:spacing w:before="225" w:after="225" w:line="240" w:lineRule="auto"/>
        <w:jc w:val="both"/>
      </w:pPr>
      <w:r>
        <w:rPr>
          <w:rFonts w:ascii="Arial" w:hAnsi="Arial" w:cs="Arial"/>
          <w:b/>
          <w:bCs/>
          <w:color w:val="000000"/>
          <w:sz w:val="18"/>
          <w:szCs w:val="18"/>
        </w:rPr>
        <w:t xml:space="preserve">Zahtevek za revizijo skladno z določbo 13.a člena ZPVPJN lahko vloži samo preko portala </w:t>
      </w:r>
      <w:proofErr w:type="spellStart"/>
      <w:r>
        <w:rPr>
          <w:rFonts w:ascii="Arial" w:hAnsi="Arial" w:cs="Arial"/>
          <w:b/>
          <w:bCs/>
          <w:color w:val="000000"/>
          <w:sz w:val="18"/>
          <w:szCs w:val="18"/>
        </w:rPr>
        <w:t>eRevizija</w:t>
      </w:r>
      <w:proofErr w:type="spellEnd"/>
      <w:r>
        <w:rPr>
          <w:rFonts w:ascii="Arial" w:hAnsi="Arial" w:cs="Arial"/>
          <w:b/>
          <w:bCs/>
          <w:color w:val="000000"/>
          <w:sz w:val="18"/>
          <w:szCs w:val="18"/>
        </w:rPr>
        <w:t xml:space="preserve"> na spletnem naslovu https://www.portalerevizija.si. </w:t>
      </w:r>
    </w:p>
    <w:p w14:paraId="63BEF2F6" w14:textId="77777777" w:rsidR="00241D0A" w:rsidRDefault="00241D0A" w:rsidP="00241D0A">
      <w:pPr>
        <w:spacing w:before="225" w:after="225" w:line="240" w:lineRule="auto"/>
        <w:jc w:val="both"/>
      </w:pPr>
      <w:r>
        <w:rPr>
          <w:rFonts w:ascii="Arial" w:hAnsi="Arial" w:cs="Arial"/>
          <w:color w:val="000000"/>
          <w:sz w:val="18"/>
          <w:szCs w:val="18"/>
        </w:rPr>
        <w:t>Zahtevek za revizijo se lahko vloži v roku iz 25. člena ZPVPJN.</w:t>
      </w:r>
    </w:p>
    <w:p w14:paraId="2F7BA0C2" w14:textId="77777777" w:rsidR="00241D0A" w:rsidRDefault="00241D0A" w:rsidP="00241D0A">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p w14:paraId="34D300B4" w14:textId="77777777" w:rsidR="00241D0A" w:rsidRDefault="00241D0A" w:rsidP="00241D0A">
      <w:pPr>
        <w:sectPr w:rsidR="00241D0A" w:rsidSect="00241D0A">
          <w:pgSz w:w="11906" w:h="16838"/>
          <w:pgMar w:top="1418" w:right="1418" w:bottom="1418" w:left="1418" w:header="567" w:footer="680" w:gutter="0"/>
          <w:cols w:space="708"/>
          <w:docGrid w:linePitch="360"/>
        </w:sectPr>
      </w:pPr>
    </w:p>
    <w:p w14:paraId="1DCEC525" w14:textId="77777777" w:rsidR="00241D0A" w:rsidRPr="00A820C7" w:rsidRDefault="00241D0A" w:rsidP="00241D0A">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206DE86C" w14:textId="77777777" w:rsidR="00241D0A" w:rsidRDefault="00241D0A" w:rsidP="00241D0A">
      <w:pPr>
        <w:rPr>
          <w:rFonts w:ascii="Arial" w:hAnsi="Arial" w:cs="Arial"/>
          <w:sz w:val="18"/>
          <w:szCs w:val="18"/>
        </w:rPr>
      </w:pPr>
    </w:p>
    <w:p w14:paraId="337A31C1" w14:textId="77777777" w:rsidR="00241D0A" w:rsidRDefault="00241D0A" w:rsidP="00241D0A">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71D38DA1" w14:textId="77777777" w:rsidR="00241D0A" w:rsidRDefault="00241D0A" w:rsidP="00241D0A">
      <w:pPr>
        <w:spacing w:before="225" w:after="225" w:line="240" w:lineRule="auto"/>
        <w:jc w:val="both"/>
      </w:pPr>
      <w:r>
        <w:rPr>
          <w:rFonts w:ascii="Arial" w:hAnsi="Arial" w:cs="Arial"/>
          <w:color w:val="000000"/>
          <w:sz w:val="18"/>
          <w:szCs w:val="18"/>
        </w:rPr>
        <w:t xml:space="preserve">Upoštevali se bodo naslednji </w:t>
      </w:r>
      <w:proofErr w:type="spellStart"/>
      <w:r>
        <w:rPr>
          <w:rFonts w:ascii="Arial" w:hAnsi="Arial" w:cs="Arial"/>
          <w:color w:val="000000"/>
          <w:sz w:val="18"/>
          <w:szCs w:val="18"/>
        </w:rPr>
        <w:t>ponderji</w:t>
      </w:r>
      <w:proofErr w:type="spellEnd"/>
      <w:r>
        <w:rPr>
          <w:rFonts w:ascii="Arial" w:hAnsi="Arial" w:cs="Arial"/>
          <w:color w:val="000000"/>
          <w:sz w:val="18"/>
          <w:szCs w:val="18"/>
        </w:rPr>
        <w:t>:</w:t>
      </w:r>
    </w:p>
    <w:tbl>
      <w:tblPr>
        <w:tblStyle w:val="NormalTablePHPDOCX"/>
        <w:tblW w:w="5000" w:type="pct"/>
        <w:tblInd w:w="108" w:type="dxa"/>
        <w:tblLook w:val="04A0" w:firstRow="1" w:lastRow="0" w:firstColumn="1" w:lastColumn="0" w:noHBand="0" w:noVBand="1"/>
      </w:tblPr>
      <w:tblGrid>
        <w:gridCol w:w="1087"/>
        <w:gridCol w:w="3442"/>
        <w:gridCol w:w="4529"/>
      </w:tblGrid>
      <w:tr w:rsidR="00241D0A" w14:paraId="7E5A2297" w14:textId="77777777" w:rsidTr="006109F5">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ED557E" w14:textId="77777777" w:rsidR="00241D0A" w:rsidRDefault="00241D0A" w:rsidP="006109F5">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F5B44A" w14:textId="77777777" w:rsidR="00241D0A" w:rsidRDefault="00241D0A" w:rsidP="006109F5">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125BD6" w14:textId="77777777" w:rsidR="00241D0A" w:rsidRDefault="00241D0A" w:rsidP="006109F5">
            <w:pPr>
              <w:jc w:val="both"/>
              <w:textAlignment w:val="center"/>
            </w:pPr>
            <w:r>
              <w:rPr>
                <w:rFonts w:ascii="Arial" w:hAnsi="Arial" w:cs="Arial"/>
                <w:color w:val="000000"/>
                <w:position w:val="-2"/>
                <w:sz w:val="18"/>
                <w:szCs w:val="18"/>
              </w:rPr>
              <w:t> </w:t>
            </w:r>
          </w:p>
        </w:tc>
      </w:tr>
    </w:tbl>
    <w:p w14:paraId="62EDF2D0" w14:textId="77777777" w:rsidR="00241D0A" w:rsidRDefault="00241D0A" w:rsidP="00241D0A">
      <w:pPr>
        <w:spacing w:before="225" w:after="225" w:line="240" w:lineRule="auto"/>
        <w:jc w:val="both"/>
      </w:pPr>
      <w:r>
        <w:rPr>
          <w:rFonts w:ascii="Arial" w:hAnsi="Arial" w:cs="Arial"/>
          <w:color w:val="000000"/>
          <w:sz w:val="18"/>
          <w:szCs w:val="18"/>
        </w:rPr>
        <w:t>V primeru enakovrednih ponudb se izvede javni žreb med najugodnejšimi ponudniki z identično ceno.</w:t>
      </w:r>
    </w:p>
    <w:p w14:paraId="5D890E6C" w14:textId="77777777" w:rsidR="00241D0A" w:rsidRPr="00C25086" w:rsidRDefault="00241D0A" w:rsidP="00241D0A"/>
    <w:p w14:paraId="6DFB1E8C" w14:textId="77777777" w:rsidR="00241D0A" w:rsidRDefault="00241D0A" w:rsidP="00241D0A">
      <w:pPr>
        <w:sectPr w:rsidR="00241D0A" w:rsidSect="00241D0A">
          <w:pgSz w:w="11906" w:h="16838"/>
          <w:pgMar w:top="1418" w:right="1418" w:bottom="1418" w:left="1418" w:header="567" w:footer="680" w:gutter="0"/>
          <w:cols w:space="708"/>
          <w:docGrid w:linePitch="360"/>
        </w:sectPr>
      </w:pPr>
    </w:p>
    <w:p w14:paraId="55CFCE7A" w14:textId="77777777" w:rsidR="00241D0A" w:rsidRPr="00563971" w:rsidRDefault="00241D0A" w:rsidP="00241D0A">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203114A2" w14:textId="77777777" w:rsidR="00241D0A" w:rsidRDefault="00241D0A" w:rsidP="00241D0A">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15F15D6D" w14:textId="77777777" w:rsidR="00241D0A" w:rsidRDefault="00241D0A" w:rsidP="00241D0A">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241D0A" w14:paraId="14142975" w14:textId="77777777" w:rsidTr="006109F5">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6799D884" w14:textId="77777777" w:rsidR="00241D0A" w:rsidRDefault="00241D0A" w:rsidP="006109F5">
            <w:r>
              <w:rPr>
                <w:rFonts w:ascii="Arial" w:hAnsi="Arial" w:cs="Arial"/>
                <w:color w:val="FFFFFF"/>
                <w:position w:val="-2"/>
                <w:sz w:val="18"/>
                <w:szCs w:val="18"/>
              </w:rPr>
              <w:t>Razlogi za izključitev</w:t>
            </w:r>
          </w:p>
        </w:tc>
      </w:tr>
    </w:tbl>
    <w:p w14:paraId="64871763" w14:textId="77777777" w:rsidR="00241D0A" w:rsidRDefault="00241D0A" w:rsidP="00241D0A"/>
    <w:tbl>
      <w:tblPr>
        <w:tblStyle w:val="NormalTablePHPDOCX"/>
        <w:tblW w:w="9300" w:type="dxa"/>
        <w:tblInd w:w="108" w:type="dxa"/>
        <w:tblLook w:val="04A0" w:firstRow="1" w:lastRow="0" w:firstColumn="1" w:lastColumn="0" w:noHBand="0" w:noVBand="1"/>
      </w:tblPr>
      <w:tblGrid>
        <w:gridCol w:w="1860"/>
        <w:gridCol w:w="7440"/>
      </w:tblGrid>
      <w:tr w:rsidR="00241D0A" w14:paraId="63D81CFC" w14:textId="77777777" w:rsidTr="006109F5">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2D991F69" w14:textId="77777777" w:rsidR="00241D0A" w:rsidRDefault="00241D0A" w:rsidP="006109F5">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56CEF1" w14:textId="77777777" w:rsidR="00241D0A" w:rsidRDefault="00241D0A" w:rsidP="006109F5">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Pr>
                <w:rFonts w:ascii="Arial" w:hAnsi="Arial" w:cs="Arial"/>
                <w:color w:val="000000"/>
                <w:position w:val="-2"/>
                <w:sz w:val="18"/>
                <w:szCs w:val="18"/>
              </w:rPr>
              <w:t>popr</w:t>
            </w:r>
            <w:proofErr w:type="spellEnd"/>
            <w:r>
              <w:rPr>
                <w:rFonts w:ascii="Arial" w:hAnsi="Arial" w:cs="Arial"/>
                <w:color w:val="000000"/>
                <w:position w:val="-2"/>
                <w:sz w:val="18"/>
                <w:szCs w:val="18"/>
              </w:rPr>
              <w:t>., 54/15, 38/16, 27/17, 23/20, 91/20, 95/21, 186/21 in 105/22 – ZZNŠPP; v nadaljnjem besedilu: KZ-1) ali za primerljiva kazniva dejanja, ki so jih izrekla tuja sodišča, in so taksativno našteta v prvem odstavku 75. člena ZJN-3.</w:t>
            </w:r>
          </w:p>
          <w:tbl>
            <w:tblPr>
              <w:tblStyle w:val="NormalTablePHPDOCX"/>
              <w:tblW w:w="0" w:type="auto"/>
              <w:tblLook w:val="04A0" w:firstRow="1" w:lastRow="0" w:firstColumn="1" w:lastColumn="0" w:noHBand="0" w:noVBand="1"/>
            </w:tblPr>
            <w:tblGrid>
              <w:gridCol w:w="7224"/>
            </w:tblGrid>
            <w:tr w:rsidR="00241D0A" w14:paraId="655F8962" w14:textId="77777777" w:rsidTr="006109F5">
              <w:tc>
                <w:tcPr>
                  <w:tcW w:w="0" w:type="auto"/>
                  <w:tcMar>
                    <w:top w:w="0" w:type="auto"/>
                    <w:bottom w:w="0" w:type="auto"/>
                  </w:tcMar>
                </w:tcPr>
                <w:p w14:paraId="2B4DDE8D" w14:textId="77777777" w:rsidR="00241D0A" w:rsidRDefault="00241D0A" w:rsidP="006109F5">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bl>
          <w:p w14:paraId="1D265D5B" w14:textId="77777777" w:rsidR="00241D0A" w:rsidRDefault="00241D0A" w:rsidP="006109F5"/>
        </w:tc>
      </w:tr>
      <w:tr w:rsidR="00241D0A" w14:paraId="44BC71DF" w14:textId="77777777" w:rsidTr="006109F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DCE0D6" w14:textId="77777777" w:rsidR="00241D0A" w:rsidRDefault="00241D0A" w:rsidP="006109F5">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AA6428" w14:textId="77777777" w:rsidR="00241D0A" w:rsidRDefault="00241D0A" w:rsidP="006109F5">
            <w:pPr>
              <w:spacing w:before="135" w:after="135"/>
              <w:jc w:val="both"/>
              <w:textAlignment w:val="center"/>
            </w:pPr>
            <w:r>
              <w:rPr>
                <w:rFonts w:ascii="Arial" w:hAnsi="Arial" w:cs="Arial"/>
                <w:color w:val="000000"/>
                <w:position w:val="-2"/>
                <w:sz w:val="18"/>
                <w:szCs w:val="18"/>
              </w:rPr>
              <w:t xml:space="preserve">Izjava zakonitega zastopnika gospodarskega subjekta </w:t>
            </w:r>
            <w:r w:rsidRPr="00221A32">
              <w:rPr>
                <w:rFonts w:ascii="Arial" w:hAnsi="Arial" w:cs="Arial"/>
                <w:color w:val="000000"/>
                <w:position w:val="-2"/>
                <w:sz w:val="18"/>
                <w:szCs w:val="18"/>
              </w:rPr>
              <w:t>(KROVNA IZJAVA)</w:t>
            </w:r>
            <w:r>
              <w:rPr>
                <w:rFonts w:ascii="Arial" w:hAnsi="Arial" w:cs="Arial"/>
                <w:color w:val="000000"/>
                <w:position w:val="-2"/>
                <w:sz w:val="18"/>
                <w:szCs w:val="18"/>
              </w:rPr>
              <w:t xml:space="preserve"> v zvezi s kaznivimi dejanji iz prvega odstavka 75. člena ZJN-3 in seznam članov organov in zastopnikov gospodarskega subjekta.</w:t>
            </w:r>
          </w:p>
          <w:p w14:paraId="1BD13A76" w14:textId="77777777" w:rsidR="00241D0A" w:rsidRDefault="00241D0A" w:rsidP="006109F5">
            <w:pPr>
              <w:spacing w:before="135" w:after="135"/>
              <w:jc w:val="both"/>
              <w:textAlignment w:val="center"/>
            </w:pPr>
            <w:r>
              <w:rPr>
                <w:rFonts w:ascii="Arial" w:hAnsi="Arial" w:cs="Arial"/>
                <w:color w:val="000000"/>
                <w:position w:val="-2"/>
                <w:sz w:val="18"/>
                <w:szCs w:val="18"/>
              </w:rPr>
              <w:t>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241D0A" w14:paraId="7BE5AA8F" w14:textId="77777777" w:rsidTr="006109F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6949E9" w14:textId="77777777" w:rsidR="00241D0A" w:rsidRDefault="00241D0A" w:rsidP="006109F5">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453793" w14:textId="77777777" w:rsidR="00241D0A" w:rsidRDefault="00241D0A" w:rsidP="006109F5">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0071EAA2" w14:textId="77777777" w:rsidR="00241D0A" w:rsidRDefault="00241D0A" w:rsidP="006109F5">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2D42EF5E" w14:textId="77777777" w:rsidR="00241D0A" w:rsidRDefault="00241D0A" w:rsidP="006109F5">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241D0A" w14:paraId="6408FFA7" w14:textId="77777777" w:rsidTr="006109F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CD2B3F" w14:textId="77777777" w:rsidR="00241D0A" w:rsidRDefault="00241D0A" w:rsidP="006109F5">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00D259" w14:textId="77777777" w:rsidR="00241D0A" w:rsidRDefault="00241D0A" w:rsidP="006109F5">
            <w:pPr>
              <w:spacing w:before="135" w:after="135"/>
              <w:jc w:val="both"/>
              <w:textAlignment w:val="center"/>
            </w:pPr>
            <w:r>
              <w:rPr>
                <w:rFonts w:ascii="Arial" w:hAnsi="Arial" w:cs="Arial"/>
                <w:color w:val="000000"/>
                <w:position w:val="-2"/>
                <w:sz w:val="18"/>
                <w:szCs w:val="18"/>
              </w:rPr>
              <w:t>MORAJO izpolnjevati pogoj</w:t>
            </w:r>
          </w:p>
          <w:p w14:paraId="40927E98" w14:textId="77777777" w:rsidR="00241D0A" w:rsidRDefault="00241D0A" w:rsidP="006109F5">
            <w:pPr>
              <w:spacing w:before="135" w:after="135"/>
              <w:jc w:val="both"/>
              <w:textAlignment w:val="center"/>
            </w:pPr>
            <w:r>
              <w:rPr>
                <w:rFonts w:ascii="Arial" w:hAnsi="Arial" w:cs="Arial"/>
                <w:color w:val="000000"/>
                <w:position w:val="-2"/>
                <w:sz w:val="18"/>
                <w:szCs w:val="18"/>
              </w:rPr>
              <w:t>Velja enako kot za vodilnega partnerja.</w:t>
            </w:r>
          </w:p>
          <w:tbl>
            <w:tblPr>
              <w:tblStyle w:val="NormalTablePHPDOCX"/>
              <w:tblW w:w="0" w:type="auto"/>
              <w:tblLook w:val="04A0" w:firstRow="1" w:lastRow="0" w:firstColumn="1" w:lastColumn="0" w:noHBand="0" w:noVBand="1"/>
            </w:tblPr>
            <w:tblGrid>
              <w:gridCol w:w="438"/>
            </w:tblGrid>
            <w:tr w:rsidR="00241D0A" w14:paraId="49A36364" w14:textId="77777777" w:rsidTr="006109F5">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241D0A" w14:paraId="1A175CF9" w14:textId="77777777" w:rsidTr="006109F5">
                    <w:tc>
                      <w:tcPr>
                        <w:tcW w:w="0" w:type="auto"/>
                        <w:tcMar>
                          <w:top w:w="0" w:type="auto"/>
                          <w:bottom w:w="0" w:type="auto"/>
                        </w:tcMar>
                      </w:tcPr>
                      <w:p w14:paraId="4F0F5407" w14:textId="77777777" w:rsidR="00241D0A" w:rsidRDefault="00241D0A" w:rsidP="006109F5"/>
                    </w:tc>
                  </w:tr>
                </w:tbl>
                <w:p w14:paraId="0D567A6D" w14:textId="77777777" w:rsidR="00241D0A" w:rsidRDefault="00241D0A" w:rsidP="006109F5"/>
              </w:tc>
            </w:tr>
          </w:tbl>
          <w:p w14:paraId="1C28CB39" w14:textId="77777777" w:rsidR="00241D0A" w:rsidRDefault="00241D0A" w:rsidP="006109F5"/>
        </w:tc>
      </w:tr>
      <w:tr w:rsidR="00241D0A" w14:paraId="6DBD7D6D" w14:textId="77777777" w:rsidTr="006109F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44A17A" w14:textId="77777777" w:rsidR="00241D0A" w:rsidRDefault="00241D0A" w:rsidP="006109F5">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F3B02C" w14:textId="77777777" w:rsidR="00241D0A" w:rsidRDefault="00241D0A" w:rsidP="006109F5">
            <w:pPr>
              <w:spacing w:before="135" w:after="135"/>
              <w:jc w:val="both"/>
              <w:textAlignment w:val="center"/>
            </w:pPr>
            <w:r>
              <w:rPr>
                <w:rFonts w:ascii="Arial" w:hAnsi="Arial" w:cs="Arial"/>
                <w:color w:val="000000"/>
                <w:position w:val="-2"/>
                <w:sz w:val="18"/>
                <w:szCs w:val="18"/>
              </w:rPr>
              <w:t>MORAJO izpolnjevati pogoj</w:t>
            </w:r>
          </w:p>
          <w:p w14:paraId="1EBA3C36" w14:textId="77777777" w:rsidR="00241D0A" w:rsidRDefault="00241D0A" w:rsidP="006109F5">
            <w:pPr>
              <w:spacing w:before="135" w:after="135"/>
              <w:jc w:val="both"/>
              <w:textAlignment w:val="center"/>
            </w:pPr>
            <w:r>
              <w:rPr>
                <w:rFonts w:ascii="Arial" w:hAnsi="Arial" w:cs="Arial"/>
                <w:color w:val="000000"/>
                <w:position w:val="-2"/>
                <w:sz w:val="18"/>
                <w:szCs w:val="18"/>
              </w:rPr>
              <w:t>Velja enako kot za ponudnika.</w:t>
            </w:r>
          </w:p>
          <w:p w14:paraId="69A4AE3E" w14:textId="77777777" w:rsidR="00241D0A" w:rsidRDefault="00241D0A" w:rsidP="006109F5">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1981B6EF" w14:textId="77777777" w:rsidR="00241D0A" w:rsidRDefault="00241D0A" w:rsidP="00241D0A"/>
    <w:tbl>
      <w:tblPr>
        <w:tblStyle w:val="NormalTablePHPDOCX"/>
        <w:tblW w:w="9300" w:type="dxa"/>
        <w:tblInd w:w="108" w:type="dxa"/>
        <w:tblLook w:val="04A0" w:firstRow="1" w:lastRow="0" w:firstColumn="1" w:lastColumn="0" w:noHBand="0" w:noVBand="1"/>
      </w:tblPr>
      <w:tblGrid>
        <w:gridCol w:w="1860"/>
        <w:gridCol w:w="7440"/>
      </w:tblGrid>
      <w:tr w:rsidR="00241D0A" w14:paraId="6DC5D9B8" w14:textId="77777777" w:rsidTr="006109F5">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2053BDE0" w14:textId="77777777" w:rsidR="00241D0A" w:rsidRDefault="00241D0A" w:rsidP="006109F5">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A8060D" w14:textId="77777777" w:rsidR="00241D0A" w:rsidRDefault="00241D0A" w:rsidP="006109F5">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3FD0C19" w14:textId="77777777" w:rsidR="00241D0A" w:rsidRDefault="00241D0A" w:rsidP="006109F5">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241D0A" w14:paraId="1C3074A8" w14:textId="77777777" w:rsidTr="006109F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3E625A" w14:textId="77777777" w:rsidR="00241D0A" w:rsidRDefault="00241D0A" w:rsidP="006109F5">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4FEFF0" w14:textId="77777777" w:rsidR="00241D0A" w:rsidRDefault="00241D0A" w:rsidP="006109F5">
            <w:pPr>
              <w:spacing w:before="135" w:after="135"/>
              <w:jc w:val="both"/>
              <w:textAlignment w:val="center"/>
            </w:pPr>
            <w:r>
              <w:rPr>
                <w:rFonts w:ascii="Arial" w:hAnsi="Arial" w:cs="Arial"/>
                <w:color w:val="000000"/>
                <w:position w:val="-2"/>
                <w:sz w:val="18"/>
                <w:szCs w:val="18"/>
              </w:rPr>
              <w:t>Izpolnjen in podpisan Obrazec  KROVNA IZJAVA.</w:t>
            </w:r>
          </w:p>
          <w:p w14:paraId="63B48A79" w14:textId="77777777" w:rsidR="00241D0A" w:rsidRDefault="00241D0A" w:rsidP="006109F5">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20313E51" w14:textId="77777777" w:rsidR="00241D0A" w:rsidRDefault="00241D0A" w:rsidP="006109F5">
            <w:pPr>
              <w:spacing w:before="135" w:after="135"/>
              <w:jc w:val="both"/>
              <w:textAlignment w:val="center"/>
            </w:pPr>
            <w:r>
              <w:rPr>
                <w:rFonts w:ascii="Arial" w:hAnsi="Arial" w:cs="Arial"/>
                <w:color w:val="000000"/>
                <w:position w:val="-2"/>
                <w:sz w:val="18"/>
                <w:szCs w:val="18"/>
              </w:rPr>
              <w:t>V kolikor bo gospodarski subjekt predložil zgolj Obrazec KROVNA IZJAVA, bo naročnik potrdilo Finančne uprave RS pridobil sam.</w:t>
            </w:r>
          </w:p>
        </w:tc>
      </w:tr>
      <w:tr w:rsidR="00241D0A" w14:paraId="06BBC843" w14:textId="77777777" w:rsidTr="006109F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F81299" w14:textId="77777777" w:rsidR="00241D0A" w:rsidRDefault="00241D0A" w:rsidP="006109F5">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EE2897" w14:textId="77777777" w:rsidR="00241D0A" w:rsidRDefault="00241D0A" w:rsidP="006109F5">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2797D464" w14:textId="77777777" w:rsidR="00241D0A" w:rsidRDefault="00241D0A" w:rsidP="006109F5">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241D0A" w14:paraId="5F7718A2" w14:textId="77777777" w:rsidTr="006109F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FE7433" w14:textId="77777777" w:rsidR="00241D0A" w:rsidRDefault="00241D0A" w:rsidP="006109F5">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BCBBC4" w14:textId="77777777" w:rsidR="00241D0A" w:rsidRDefault="00241D0A" w:rsidP="006109F5">
            <w:pPr>
              <w:spacing w:before="135" w:after="135"/>
              <w:jc w:val="both"/>
              <w:textAlignment w:val="center"/>
            </w:pPr>
            <w:r>
              <w:rPr>
                <w:rFonts w:ascii="Arial" w:hAnsi="Arial" w:cs="Arial"/>
                <w:color w:val="000000"/>
                <w:position w:val="-2"/>
                <w:sz w:val="18"/>
                <w:szCs w:val="18"/>
              </w:rPr>
              <w:t>MORAJO izpolnjevati pogoj</w:t>
            </w:r>
          </w:p>
          <w:p w14:paraId="7B7C3620" w14:textId="77777777" w:rsidR="00241D0A" w:rsidRDefault="00241D0A" w:rsidP="006109F5">
            <w:pPr>
              <w:spacing w:before="135" w:after="135"/>
              <w:jc w:val="both"/>
              <w:textAlignment w:val="center"/>
            </w:pPr>
            <w:r>
              <w:rPr>
                <w:rFonts w:ascii="Arial" w:hAnsi="Arial" w:cs="Arial"/>
                <w:color w:val="000000"/>
                <w:position w:val="-2"/>
                <w:sz w:val="18"/>
                <w:szCs w:val="18"/>
              </w:rPr>
              <w:t>Veljajo enake zahteve kot za vodilnega partnerja.</w:t>
            </w:r>
          </w:p>
          <w:tbl>
            <w:tblPr>
              <w:tblStyle w:val="NormalTablePHPDOCX"/>
              <w:tblW w:w="0" w:type="auto"/>
              <w:tblLook w:val="04A0" w:firstRow="1" w:lastRow="0" w:firstColumn="1" w:lastColumn="0" w:noHBand="0" w:noVBand="1"/>
            </w:tblPr>
            <w:tblGrid>
              <w:gridCol w:w="438"/>
            </w:tblGrid>
            <w:tr w:rsidR="00241D0A" w14:paraId="435E5025" w14:textId="77777777" w:rsidTr="006109F5">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241D0A" w14:paraId="06CDBFE8" w14:textId="77777777" w:rsidTr="006109F5">
                    <w:tc>
                      <w:tcPr>
                        <w:tcW w:w="0" w:type="auto"/>
                        <w:tcMar>
                          <w:top w:w="0" w:type="auto"/>
                          <w:bottom w:w="0" w:type="auto"/>
                        </w:tcMar>
                      </w:tcPr>
                      <w:p w14:paraId="6735676D" w14:textId="77777777" w:rsidR="00241D0A" w:rsidRDefault="00241D0A" w:rsidP="006109F5"/>
                    </w:tc>
                  </w:tr>
                </w:tbl>
                <w:p w14:paraId="1E47CBB3" w14:textId="77777777" w:rsidR="00241D0A" w:rsidRDefault="00241D0A" w:rsidP="006109F5"/>
              </w:tc>
            </w:tr>
          </w:tbl>
          <w:p w14:paraId="1435652D" w14:textId="77777777" w:rsidR="00241D0A" w:rsidRDefault="00241D0A" w:rsidP="006109F5"/>
        </w:tc>
      </w:tr>
      <w:tr w:rsidR="00241D0A" w14:paraId="729704F5" w14:textId="77777777" w:rsidTr="006109F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F8DBE9" w14:textId="77777777" w:rsidR="00241D0A" w:rsidRDefault="00241D0A" w:rsidP="006109F5">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196A69" w14:textId="77777777" w:rsidR="00241D0A" w:rsidRDefault="00241D0A" w:rsidP="006109F5">
            <w:pPr>
              <w:spacing w:before="135" w:after="135"/>
              <w:jc w:val="both"/>
              <w:textAlignment w:val="center"/>
            </w:pPr>
            <w:r>
              <w:rPr>
                <w:rFonts w:ascii="Arial" w:hAnsi="Arial" w:cs="Arial"/>
                <w:color w:val="000000"/>
                <w:position w:val="-2"/>
                <w:sz w:val="18"/>
                <w:szCs w:val="18"/>
              </w:rPr>
              <w:t>MORAJO izpolnjevati pogoj</w:t>
            </w:r>
          </w:p>
          <w:p w14:paraId="1E142639" w14:textId="77777777" w:rsidR="00241D0A" w:rsidRDefault="00241D0A" w:rsidP="006109F5">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p>
          <w:p w14:paraId="060B17A7" w14:textId="77777777" w:rsidR="00241D0A" w:rsidRDefault="00241D0A" w:rsidP="006109F5">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26A61A0D" w14:textId="77777777" w:rsidR="00241D0A" w:rsidRDefault="00241D0A" w:rsidP="00241D0A"/>
    <w:tbl>
      <w:tblPr>
        <w:tblStyle w:val="NormalTablePHPDOCX"/>
        <w:tblW w:w="9300" w:type="dxa"/>
        <w:tblInd w:w="108" w:type="dxa"/>
        <w:tblLook w:val="04A0" w:firstRow="1" w:lastRow="0" w:firstColumn="1" w:lastColumn="0" w:noHBand="0" w:noVBand="1"/>
      </w:tblPr>
      <w:tblGrid>
        <w:gridCol w:w="1860"/>
        <w:gridCol w:w="7440"/>
      </w:tblGrid>
      <w:tr w:rsidR="00241D0A" w14:paraId="1B37E0F3" w14:textId="77777777" w:rsidTr="006109F5">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4D421FB1" w14:textId="77777777" w:rsidR="00241D0A" w:rsidRDefault="00241D0A" w:rsidP="006109F5">
            <w:pPr>
              <w:jc w:val="center"/>
            </w:pPr>
            <w:r>
              <w:rPr>
                <w:rFonts w:ascii="Arial" w:hAnsi="Arial" w:cs="Arial"/>
                <w:b/>
                <w:bCs/>
                <w:color w:val="FFFFFF"/>
                <w:position w:val="-2"/>
                <w:sz w:val="18"/>
                <w:szCs w:val="18"/>
              </w:rPr>
              <w:lastRenderedPageBreak/>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C6A143" w14:textId="77777777" w:rsidR="00241D0A" w:rsidRDefault="00241D0A" w:rsidP="006109F5">
            <w:pPr>
              <w:spacing w:before="135" w:after="135"/>
              <w:jc w:val="both"/>
              <w:textAlignment w:val="center"/>
            </w:pPr>
            <w:r>
              <w:rPr>
                <w:rFonts w:ascii="Arial" w:hAnsi="Arial" w:cs="Arial"/>
                <w:color w:val="000000"/>
                <w:position w:val="-2"/>
                <w:sz w:val="18"/>
                <w:szCs w:val="18"/>
              </w:rPr>
              <w:t>Naročnik bo iz postopka javnega naročanja izključil gospodarski subjekt, če je ta na dan, ko poteče rok za oddajo ponudb ali prijav, izločen iz postopkov oddaje javnih naročil zaradi uvrstitve </w:t>
            </w:r>
            <w:r>
              <w:rPr>
                <w:rFonts w:ascii="Arial" w:hAnsi="Arial" w:cs="Arial"/>
                <w:b/>
                <w:bCs/>
                <w:color w:val="000000"/>
                <w:position w:val="-2"/>
                <w:sz w:val="18"/>
                <w:szCs w:val="18"/>
              </w:rPr>
              <w:t>v evidenco gospodarskih subjektov z izrečenimi stranskimi sankcijami izločitve iz postopkov javnega naročanja</w:t>
            </w:r>
          </w:p>
          <w:p w14:paraId="6B2590FB" w14:textId="77777777" w:rsidR="00241D0A" w:rsidRDefault="00241D0A" w:rsidP="006109F5">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241D0A" w14:paraId="36609A79" w14:textId="77777777" w:rsidTr="006109F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BD962E" w14:textId="77777777" w:rsidR="00241D0A" w:rsidRDefault="00241D0A" w:rsidP="006109F5">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373CA1" w14:textId="77777777" w:rsidR="00241D0A" w:rsidRDefault="00241D0A" w:rsidP="006109F5">
            <w:pPr>
              <w:spacing w:before="135" w:after="135"/>
              <w:jc w:val="both"/>
              <w:textAlignment w:val="center"/>
            </w:pPr>
            <w:r>
              <w:rPr>
                <w:rFonts w:ascii="Arial" w:hAnsi="Arial" w:cs="Arial"/>
                <w:color w:val="000000"/>
                <w:position w:val="-2"/>
                <w:sz w:val="18"/>
                <w:szCs w:val="18"/>
              </w:rPr>
              <w:t>Izpolnjen in podpisan Obrazec  KROVNA IZJAVA.</w:t>
            </w:r>
          </w:p>
          <w:p w14:paraId="271D9EC4" w14:textId="77777777" w:rsidR="00241D0A" w:rsidRDefault="00241D0A" w:rsidP="006109F5">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241D0A" w14:paraId="3FC0423F" w14:textId="77777777" w:rsidTr="006109F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12E28F" w14:textId="77777777" w:rsidR="00241D0A" w:rsidRDefault="00241D0A" w:rsidP="006109F5">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8A502D" w14:textId="77777777" w:rsidR="00241D0A" w:rsidRDefault="00241D0A" w:rsidP="006109F5">
            <w:pPr>
              <w:jc w:val="both"/>
              <w:textAlignment w:val="center"/>
            </w:pPr>
            <w:r>
              <w:rPr>
                <w:rFonts w:ascii="Arial" w:hAnsi="Arial" w:cs="Arial"/>
                <w:color w:val="000000"/>
                <w:position w:val="-2"/>
                <w:sz w:val="18"/>
                <w:szCs w:val="18"/>
              </w:rPr>
              <w:t> </w:t>
            </w:r>
          </w:p>
          <w:p w14:paraId="3332D273" w14:textId="77777777" w:rsidR="00241D0A" w:rsidRDefault="00241D0A" w:rsidP="006109F5">
            <w:r>
              <w:rPr>
                <w:rFonts w:ascii="Arial" w:hAnsi="Arial" w:cs="Arial"/>
                <w:color w:val="000000"/>
                <w:position w:val="-2"/>
                <w:sz w:val="18"/>
                <w:szCs w:val="18"/>
              </w:rPr>
              <w:t xml:space="preserve"> /</w:t>
            </w:r>
          </w:p>
        </w:tc>
      </w:tr>
      <w:tr w:rsidR="00241D0A" w14:paraId="26245ADF" w14:textId="77777777" w:rsidTr="006109F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BA34C4" w14:textId="77777777" w:rsidR="00241D0A" w:rsidRDefault="00241D0A" w:rsidP="006109F5">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8720C9" w14:textId="77777777" w:rsidR="00241D0A" w:rsidRDefault="00241D0A" w:rsidP="006109F5">
            <w:pPr>
              <w:spacing w:before="135" w:after="135"/>
              <w:jc w:val="both"/>
              <w:textAlignment w:val="center"/>
            </w:pPr>
            <w:r>
              <w:rPr>
                <w:rFonts w:ascii="Arial" w:hAnsi="Arial" w:cs="Arial"/>
                <w:color w:val="000000"/>
                <w:position w:val="-2"/>
                <w:sz w:val="18"/>
                <w:szCs w:val="18"/>
              </w:rPr>
              <w:t>MORAJO izpolnjevati pogoj</w:t>
            </w:r>
          </w:p>
          <w:p w14:paraId="0A01BA35" w14:textId="77777777" w:rsidR="00241D0A" w:rsidRDefault="00241D0A" w:rsidP="006109F5">
            <w:pPr>
              <w:spacing w:before="135" w:after="135"/>
              <w:jc w:val="both"/>
              <w:textAlignment w:val="center"/>
            </w:pPr>
            <w:r>
              <w:rPr>
                <w:rFonts w:ascii="Arial" w:hAnsi="Arial" w:cs="Arial"/>
                <w:color w:val="000000"/>
                <w:position w:val="-2"/>
                <w:sz w:val="18"/>
                <w:szCs w:val="18"/>
              </w:rPr>
              <w:t>Veljajo enake zahteve kot za vodilnega partnerja.</w:t>
            </w:r>
          </w:p>
          <w:tbl>
            <w:tblPr>
              <w:tblStyle w:val="NormalTablePHPDOCX"/>
              <w:tblW w:w="0" w:type="auto"/>
              <w:tblLook w:val="04A0" w:firstRow="1" w:lastRow="0" w:firstColumn="1" w:lastColumn="0" w:noHBand="0" w:noVBand="1"/>
            </w:tblPr>
            <w:tblGrid>
              <w:gridCol w:w="438"/>
            </w:tblGrid>
            <w:tr w:rsidR="00241D0A" w14:paraId="1F3EBD41" w14:textId="77777777" w:rsidTr="006109F5">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241D0A" w14:paraId="677A0EF4" w14:textId="77777777" w:rsidTr="006109F5">
                    <w:tc>
                      <w:tcPr>
                        <w:tcW w:w="0" w:type="auto"/>
                        <w:tcMar>
                          <w:top w:w="0" w:type="auto"/>
                          <w:bottom w:w="0" w:type="auto"/>
                        </w:tcMar>
                      </w:tcPr>
                      <w:p w14:paraId="7F51280A" w14:textId="77777777" w:rsidR="00241D0A" w:rsidRDefault="00241D0A" w:rsidP="006109F5"/>
                    </w:tc>
                  </w:tr>
                </w:tbl>
                <w:p w14:paraId="509C8247" w14:textId="77777777" w:rsidR="00241D0A" w:rsidRDefault="00241D0A" w:rsidP="006109F5"/>
              </w:tc>
            </w:tr>
          </w:tbl>
          <w:p w14:paraId="44EF29D3" w14:textId="77777777" w:rsidR="00241D0A" w:rsidRDefault="00241D0A" w:rsidP="006109F5"/>
        </w:tc>
      </w:tr>
      <w:tr w:rsidR="00241D0A" w14:paraId="0557E4EF" w14:textId="77777777" w:rsidTr="006109F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BEE0F8" w14:textId="77777777" w:rsidR="00241D0A" w:rsidRDefault="00241D0A" w:rsidP="006109F5">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C980A1" w14:textId="77777777" w:rsidR="00241D0A" w:rsidRDefault="00241D0A" w:rsidP="006109F5">
            <w:pPr>
              <w:spacing w:before="135" w:after="135"/>
              <w:jc w:val="both"/>
              <w:textAlignment w:val="center"/>
            </w:pPr>
            <w:r>
              <w:rPr>
                <w:rFonts w:ascii="Arial" w:hAnsi="Arial" w:cs="Arial"/>
                <w:color w:val="000000"/>
                <w:position w:val="-2"/>
                <w:sz w:val="18"/>
                <w:szCs w:val="18"/>
              </w:rPr>
              <w:t>MORAJO izpolnjevati pogoj</w:t>
            </w:r>
          </w:p>
          <w:p w14:paraId="015887F8" w14:textId="77777777" w:rsidR="00241D0A" w:rsidRDefault="00241D0A" w:rsidP="006109F5">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p w14:paraId="3C64E2A7" w14:textId="77777777" w:rsidR="00241D0A" w:rsidRDefault="00241D0A" w:rsidP="006109F5">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17F64F9C" w14:textId="77777777" w:rsidR="00241D0A" w:rsidRDefault="00241D0A" w:rsidP="00241D0A"/>
    <w:tbl>
      <w:tblPr>
        <w:tblStyle w:val="NormalTablePHPDOCX"/>
        <w:tblW w:w="9300" w:type="dxa"/>
        <w:tblInd w:w="108" w:type="dxa"/>
        <w:tblLook w:val="04A0" w:firstRow="1" w:lastRow="0" w:firstColumn="1" w:lastColumn="0" w:noHBand="0" w:noVBand="1"/>
      </w:tblPr>
      <w:tblGrid>
        <w:gridCol w:w="1860"/>
        <w:gridCol w:w="7440"/>
      </w:tblGrid>
      <w:tr w:rsidR="00241D0A" w14:paraId="3537C9C2" w14:textId="77777777" w:rsidTr="006109F5">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5F58E2A5" w14:textId="77777777" w:rsidR="00241D0A" w:rsidRDefault="00241D0A" w:rsidP="006109F5">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FBBF03" w14:textId="77777777" w:rsidR="00241D0A" w:rsidRDefault="00241D0A" w:rsidP="006109F5">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7DBC596" w14:textId="77777777" w:rsidR="00241D0A" w:rsidRDefault="00241D0A" w:rsidP="006109F5">
            <w:pPr>
              <w:spacing w:before="135" w:after="135"/>
              <w:jc w:val="both"/>
              <w:textAlignment w:val="center"/>
            </w:pPr>
            <w:r>
              <w:rPr>
                <w:rFonts w:ascii="Arial" w:hAnsi="Arial" w:cs="Arial"/>
                <w:color w:val="000000"/>
                <w:position w:val="-2"/>
                <w:sz w:val="18"/>
                <w:szCs w:val="18"/>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tc>
      </w:tr>
      <w:tr w:rsidR="00241D0A" w14:paraId="4ECAD3A4" w14:textId="77777777" w:rsidTr="006109F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43EF25" w14:textId="77777777" w:rsidR="00241D0A" w:rsidRDefault="00241D0A" w:rsidP="006109F5">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3A25DA" w14:textId="77777777" w:rsidR="00241D0A" w:rsidRDefault="00241D0A" w:rsidP="006109F5">
            <w:pPr>
              <w:spacing w:before="135" w:after="135"/>
              <w:jc w:val="both"/>
              <w:textAlignment w:val="center"/>
            </w:pPr>
            <w:r>
              <w:rPr>
                <w:rFonts w:ascii="Arial" w:hAnsi="Arial" w:cs="Arial"/>
                <w:color w:val="000000"/>
                <w:position w:val="-2"/>
                <w:sz w:val="18"/>
                <w:szCs w:val="18"/>
              </w:rPr>
              <w:t>Izpolnjen obrazec »Izjava za gospodarski subjekt« za vse gospodarske subjekte v ponudbi (tudi za podizvajalce in subjekte, katerih zmogljivosti namerava uporabiti ponudnik v skladu z 81. členom ZJN-3).</w:t>
            </w:r>
          </w:p>
        </w:tc>
      </w:tr>
      <w:tr w:rsidR="00241D0A" w14:paraId="3BF244B5" w14:textId="77777777" w:rsidTr="006109F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26244D" w14:textId="77777777" w:rsidR="00241D0A" w:rsidRDefault="00241D0A" w:rsidP="006109F5">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4B8321" w14:textId="77777777" w:rsidR="00241D0A" w:rsidRDefault="00241D0A" w:rsidP="006109F5">
            <w:pPr>
              <w:spacing w:before="135" w:after="135"/>
              <w:jc w:val="both"/>
              <w:textAlignment w:val="center"/>
            </w:pPr>
            <w:r>
              <w:rPr>
                <w:rFonts w:ascii="Arial" w:hAnsi="Arial" w:cs="Arial"/>
                <w:color w:val="000000"/>
                <w:position w:val="-2"/>
                <w:sz w:val="18"/>
                <w:szCs w:val="18"/>
              </w:rPr>
              <w:t xml:space="preserve">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w:t>
            </w:r>
            <w:r>
              <w:rPr>
                <w:rFonts w:ascii="Arial" w:hAnsi="Arial" w:cs="Arial"/>
                <w:color w:val="000000"/>
                <w:position w:val="-2"/>
                <w:sz w:val="18"/>
                <w:szCs w:val="18"/>
              </w:rPr>
              <w:lastRenderedPageBreak/>
              <w:t>trgovinsko organizacijo v matični državi te osebe ali v državi, v kateri ima sedež gospodarski subjekt.</w:t>
            </w:r>
          </w:p>
        </w:tc>
      </w:tr>
      <w:tr w:rsidR="00241D0A" w14:paraId="52E81770" w14:textId="77777777" w:rsidTr="006109F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42A4AD" w14:textId="77777777" w:rsidR="00241D0A" w:rsidRDefault="00241D0A" w:rsidP="006109F5">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B46149" w14:textId="77777777" w:rsidR="00241D0A" w:rsidRDefault="00241D0A" w:rsidP="006109F5">
            <w:pPr>
              <w:spacing w:before="135" w:after="135"/>
              <w:jc w:val="both"/>
              <w:textAlignment w:val="center"/>
            </w:pPr>
            <w:r>
              <w:rPr>
                <w:rFonts w:ascii="Arial" w:hAnsi="Arial" w:cs="Arial"/>
                <w:color w:val="000000"/>
                <w:position w:val="-2"/>
                <w:sz w:val="18"/>
                <w:szCs w:val="18"/>
              </w:rPr>
              <w:t>MORAJO izpolnjevati pogoj</w:t>
            </w:r>
          </w:p>
          <w:p w14:paraId="1604D83B" w14:textId="77777777" w:rsidR="00241D0A" w:rsidRDefault="00241D0A" w:rsidP="006109F5">
            <w:pPr>
              <w:spacing w:before="135" w:after="135"/>
              <w:jc w:val="both"/>
              <w:textAlignment w:val="center"/>
            </w:pPr>
            <w:r>
              <w:rPr>
                <w:rFonts w:ascii="Arial" w:hAnsi="Arial" w:cs="Arial"/>
                <w:color w:val="000000"/>
                <w:position w:val="-2"/>
                <w:sz w:val="18"/>
                <w:szCs w:val="18"/>
              </w:rPr>
              <w:t>Veljajo enake zahteve kot za vodilnega partnerja.</w:t>
            </w:r>
          </w:p>
        </w:tc>
      </w:tr>
      <w:tr w:rsidR="00241D0A" w14:paraId="21211ED2" w14:textId="77777777" w:rsidTr="006109F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D812E2" w14:textId="77777777" w:rsidR="00241D0A" w:rsidRDefault="00241D0A" w:rsidP="006109F5">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5930DB" w14:textId="77777777" w:rsidR="00241D0A" w:rsidRDefault="00241D0A" w:rsidP="006109F5">
            <w:pPr>
              <w:spacing w:before="135" w:after="135"/>
              <w:jc w:val="both"/>
              <w:textAlignment w:val="center"/>
            </w:pPr>
            <w:r>
              <w:rPr>
                <w:rFonts w:ascii="Arial" w:hAnsi="Arial" w:cs="Arial"/>
                <w:color w:val="000000"/>
                <w:position w:val="-2"/>
                <w:sz w:val="18"/>
                <w:szCs w:val="18"/>
              </w:rPr>
              <w:t>MORAJO izpolnjevati pogoj</w:t>
            </w:r>
          </w:p>
          <w:p w14:paraId="10B429B6" w14:textId="77777777" w:rsidR="00241D0A" w:rsidRDefault="00241D0A" w:rsidP="006109F5">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6AB0F12C" w14:textId="77777777" w:rsidR="00241D0A" w:rsidRDefault="00241D0A" w:rsidP="006109F5">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tc>
      </w:tr>
    </w:tbl>
    <w:p w14:paraId="0EA81F1B" w14:textId="77777777" w:rsidR="00241D0A" w:rsidRDefault="00241D0A" w:rsidP="00241D0A"/>
    <w:tbl>
      <w:tblPr>
        <w:tblStyle w:val="NormalTablePHPDOCX"/>
        <w:tblW w:w="2500" w:type="pct"/>
        <w:tblInd w:w="108" w:type="dxa"/>
        <w:tblLook w:val="04A0" w:firstRow="1" w:lastRow="0" w:firstColumn="1" w:lastColumn="0" w:noHBand="0" w:noVBand="1"/>
      </w:tblPr>
      <w:tblGrid>
        <w:gridCol w:w="4504"/>
      </w:tblGrid>
      <w:tr w:rsidR="00241D0A" w14:paraId="2F19D44E" w14:textId="77777777" w:rsidTr="006109F5">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62BE06DA" w14:textId="77777777" w:rsidR="00241D0A" w:rsidRDefault="00241D0A" w:rsidP="006109F5">
            <w:r>
              <w:rPr>
                <w:rFonts w:ascii="Arial" w:hAnsi="Arial" w:cs="Arial"/>
                <w:color w:val="FFFFFF"/>
                <w:position w:val="-2"/>
                <w:sz w:val="18"/>
                <w:szCs w:val="18"/>
              </w:rPr>
              <w:t>Poslovna in finančna sposobnost</w:t>
            </w:r>
          </w:p>
        </w:tc>
      </w:tr>
    </w:tbl>
    <w:p w14:paraId="0CF27886" w14:textId="77777777" w:rsidR="00241D0A" w:rsidRDefault="00241D0A" w:rsidP="00241D0A"/>
    <w:tbl>
      <w:tblPr>
        <w:tblStyle w:val="NormalTablePHPDOCX"/>
        <w:tblW w:w="9300" w:type="dxa"/>
        <w:tblInd w:w="108" w:type="dxa"/>
        <w:tblLook w:val="04A0" w:firstRow="1" w:lastRow="0" w:firstColumn="1" w:lastColumn="0" w:noHBand="0" w:noVBand="1"/>
      </w:tblPr>
      <w:tblGrid>
        <w:gridCol w:w="1860"/>
        <w:gridCol w:w="7440"/>
      </w:tblGrid>
      <w:tr w:rsidR="00241D0A" w14:paraId="27ED9FE2" w14:textId="77777777" w:rsidTr="006109F5">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4D066B65" w14:textId="77777777" w:rsidR="00241D0A" w:rsidRDefault="00241D0A" w:rsidP="006109F5">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BLOKADA TRR</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52DCCF" w14:textId="77777777" w:rsidR="00241D0A" w:rsidRDefault="00241D0A" w:rsidP="006109F5">
            <w:pPr>
              <w:spacing w:before="135" w:after="135"/>
              <w:jc w:val="both"/>
              <w:textAlignment w:val="center"/>
            </w:pPr>
            <w:r>
              <w:rPr>
                <w:rFonts w:ascii="Arial" w:hAnsi="Arial" w:cs="Arial"/>
                <w:color w:val="000000"/>
                <w:position w:val="-2"/>
                <w:sz w:val="18"/>
                <w:szCs w:val="18"/>
              </w:rPr>
              <w:t>Gospodarski subjekt (ponudnik, partner, podizvajalec) v zadnjih 180. dneh oziroma 6 mesecev pred rokom za oddajo ponudbe ni imel nobenega transakcijskega računa blokiranega več kot 5 zaporednih dni.</w:t>
            </w:r>
          </w:p>
        </w:tc>
      </w:tr>
      <w:tr w:rsidR="00241D0A" w14:paraId="49FB8E00" w14:textId="77777777" w:rsidTr="006109F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1B5ACB" w14:textId="77777777" w:rsidR="00241D0A" w:rsidRDefault="00241D0A" w:rsidP="006109F5">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7718B4" w14:textId="77777777" w:rsidR="00241D0A" w:rsidRDefault="00241D0A" w:rsidP="006109F5">
            <w:pPr>
              <w:spacing w:before="135" w:after="135"/>
              <w:jc w:val="both"/>
              <w:textAlignment w:val="center"/>
            </w:pPr>
            <w:r>
              <w:rPr>
                <w:rFonts w:ascii="Arial" w:hAnsi="Arial" w:cs="Arial"/>
                <w:color w:val="000000"/>
                <w:position w:val="-2"/>
                <w:sz w:val="18"/>
                <w:szCs w:val="18"/>
              </w:rPr>
              <w:t>Potrdilo vseh poslovnih bank pri katerih ima odprt transakcijski račun ali drugo enakovredno dokazilo (npr. ustrezen BON obrazec). Potrdilo mora biti izdano ne več kot trideset dni pred rokom za oddajo ponudb.</w:t>
            </w:r>
          </w:p>
        </w:tc>
      </w:tr>
      <w:tr w:rsidR="00241D0A" w14:paraId="3DD4D785" w14:textId="77777777" w:rsidTr="006109F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838352" w14:textId="77777777" w:rsidR="00241D0A" w:rsidRDefault="00241D0A" w:rsidP="006109F5">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51BB28" w14:textId="77777777" w:rsidR="00241D0A" w:rsidRDefault="00241D0A" w:rsidP="006109F5">
            <w:pPr>
              <w:jc w:val="both"/>
              <w:textAlignment w:val="center"/>
            </w:pPr>
            <w:r>
              <w:rPr>
                <w:rFonts w:ascii="Arial" w:hAnsi="Arial" w:cs="Arial"/>
                <w:color w:val="000000"/>
                <w:position w:val="-2"/>
                <w:sz w:val="18"/>
                <w:szCs w:val="18"/>
              </w:rPr>
              <w:t> </w:t>
            </w:r>
          </w:p>
          <w:p w14:paraId="4C85A341" w14:textId="77777777" w:rsidR="00241D0A" w:rsidRDefault="00241D0A" w:rsidP="006109F5">
            <w:r>
              <w:rPr>
                <w:rFonts w:ascii="Arial" w:hAnsi="Arial" w:cs="Arial"/>
                <w:color w:val="000000"/>
                <w:position w:val="-2"/>
                <w:sz w:val="18"/>
                <w:szCs w:val="18"/>
              </w:rPr>
              <w:t xml:space="preserve"> /</w:t>
            </w:r>
          </w:p>
        </w:tc>
      </w:tr>
      <w:tr w:rsidR="00241D0A" w14:paraId="44A7530D" w14:textId="77777777" w:rsidTr="006109F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5CDA2A" w14:textId="77777777" w:rsidR="00241D0A" w:rsidRDefault="00241D0A" w:rsidP="006109F5">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2A56B8" w14:textId="77777777" w:rsidR="00241D0A" w:rsidRDefault="00241D0A" w:rsidP="006109F5">
            <w:pPr>
              <w:spacing w:before="135" w:after="135"/>
              <w:jc w:val="both"/>
              <w:textAlignment w:val="center"/>
            </w:pPr>
            <w:r>
              <w:rPr>
                <w:rFonts w:ascii="Arial" w:hAnsi="Arial" w:cs="Arial"/>
                <w:color w:val="000000"/>
                <w:position w:val="-2"/>
                <w:sz w:val="18"/>
                <w:szCs w:val="18"/>
              </w:rPr>
              <w:t>MORAJO izpolnjevati pogoj</w:t>
            </w:r>
          </w:p>
          <w:p w14:paraId="754DCC66" w14:textId="77777777" w:rsidR="00241D0A" w:rsidRDefault="00241D0A" w:rsidP="006109F5">
            <w:pPr>
              <w:jc w:val="both"/>
              <w:textAlignment w:val="center"/>
            </w:pPr>
            <w:r>
              <w:rPr>
                <w:rFonts w:ascii="Arial" w:hAnsi="Arial" w:cs="Arial"/>
                <w:color w:val="000000"/>
                <w:position w:val="-2"/>
                <w:sz w:val="18"/>
                <w:szCs w:val="18"/>
              </w:rPr>
              <w:t> </w:t>
            </w:r>
          </w:p>
        </w:tc>
      </w:tr>
      <w:tr w:rsidR="00241D0A" w14:paraId="354F18FE" w14:textId="77777777" w:rsidTr="006109F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29E613" w14:textId="77777777" w:rsidR="00241D0A" w:rsidRDefault="00241D0A" w:rsidP="006109F5">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6C4442" w14:textId="77777777" w:rsidR="00241D0A" w:rsidRDefault="00241D0A" w:rsidP="006109F5">
            <w:pPr>
              <w:spacing w:before="135" w:after="135"/>
              <w:jc w:val="both"/>
              <w:textAlignment w:val="center"/>
            </w:pPr>
            <w:r>
              <w:rPr>
                <w:rFonts w:ascii="Arial" w:hAnsi="Arial" w:cs="Arial"/>
                <w:color w:val="000000"/>
                <w:position w:val="-2"/>
                <w:sz w:val="18"/>
                <w:szCs w:val="18"/>
              </w:rPr>
              <w:t>MORAJO izpolnjevati pogoj</w:t>
            </w:r>
          </w:p>
          <w:p w14:paraId="6083A49E" w14:textId="77777777" w:rsidR="00241D0A" w:rsidRDefault="00241D0A" w:rsidP="006109F5">
            <w:pPr>
              <w:jc w:val="both"/>
              <w:textAlignment w:val="center"/>
            </w:pPr>
            <w:r>
              <w:rPr>
                <w:rFonts w:ascii="Arial" w:hAnsi="Arial" w:cs="Arial"/>
                <w:color w:val="000000"/>
                <w:position w:val="-2"/>
                <w:sz w:val="18"/>
                <w:szCs w:val="18"/>
              </w:rPr>
              <w:t> </w:t>
            </w:r>
          </w:p>
        </w:tc>
      </w:tr>
    </w:tbl>
    <w:p w14:paraId="367E88B6" w14:textId="77777777" w:rsidR="00241D0A" w:rsidRDefault="00241D0A" w:rsidP="00241D0A"/>
    <w:tbl>
      <w:tblPr>
        <w:tblStyle w:val="NormalTablePHPDOCX"/>
        <w:tblW w:w="9300" w:type="dxa"/>
        <w:tblInd w:w="108" w:type="dxa"/>
        <w:tblLook w:val="04A0" w:firstRow="1" w:lastRow="0" w:firstColumn="1" w:lastColumn="0" w:noHBand="0" w:noVBand="1"/>
      </w:tblPr>
      <w:tblGrid>
        <w:gridCol w:w="1860"/>
        <w:gridCol w:w="7440"/>
      </w:tblGrid>
      <w:tr w:rsidR="00241D0A" w14:paraId="54132148" w14:textId="77777777" w:rsidTr="006109F5">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2F4F900D" w14:textId="77777777" w:rsidR="00241D0A" w:rsidRDefault="00241D0A" w:rsidP="006109F5">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5605B6" w14:textId="77777777" w:rsidR="00241D0A" w:rsidRDefault="00241D0A" w:rsidP="006109F5">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7125D96D" w14:textId="77777777" w:rsidR="00241D0A" w:rsidRDefault="00241D0A" w:rsidP="006109F5">
            <w:pPr>
              <w:spacing w:before="135" w:after="135"/>
              <w:jc w:val="both"/>
              <w:textAlignment w:val="center"/>
            </w:pPr>
            <w:proofErr w:type="spellStart"/>
            <w:r>
              <w:rPr>
                <w:rFonts w:ascii="Arial" w:hAnsi="Arial" w:cs="Arial"/>
                <w:color w:val="000000"/>
                <w:position w:val="-2"/>
                <w:sz w:val="18"/>
                <w:szCs w:val="18"/>
              </w:rPr>
              <w:t>Če</w:t>
            </w:r>
            <w:proofErr w:type="spellEnd"/>
            <w:r>
              <w:rPr>
                <w:rFonts w:ascii="Arial" w:hAnsi="Arial" w:cs="Arial"/>
                <w:color w:val="000000"/>
                <w:position w:val="-2"/>
                <w:sz w:val="18"/>
                <w:szCs w:val="18"/>
              </w:rPr>
              <w:t xml:space="preserve"> morajo imeti gospodarski subjekti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dovoljenje ali biti </w:t>
            </w:r>
            <w:proofErr w:type="spellStart"/>
            <w:r>
              <w:rPr>
                <w:rFonts w:ascii="Arial" w:hAnsi="Arial" w:cs="Arial"/>
                <w:color w:val="000000"/>
                <w:position w:val="-2"/>
                <w:sz w:val="18"/>
                <w:szCs w:val="18"/>
              </w:rPr>
              <w:t>člani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določene</w:t>
            </w:r>
            <w:proofErr w:type="spellEnd"/>
            <w:r>
              <w:rPr>
                <w:rFonts w:ascii="Arial" w:hAnsi="Arial" w:cs="Arial"/>
                <w:color w:val="000000"/>
                <w:position w:val="-2"/>
                <w:sz w:val="18"/>
                <w:szCs w:val="18"/>
              </w:rPr>
              <w:t xml:space="preserve"> organizacije, da lahko v svoji </w:t>
            </w:r>
            <w:proofErr w:type="spellStart"/>
            <w:r>
              <w:rPr>
                <w:rFonts w:ascii="Arial" w:hAnsi="Arial" w:cs="Arial"/>
                <w:color w:val="000000"/>
                <w:position w:val="-2"/>
                <w:sz w:val="18"/>
                <w:szCs w:val="18"/>
              </w:rPr>
              <w:t>matični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državi</w:t>
            </w:r>
            <w:proofErr w:type="spellEnd"/>
            <w:r>
              <w:rPr>
                <w:rFonts w:ascii="Arial" w:hAnsi="Arial" w:cs="Arial"/>
                <w:color w:val="000000"/>
                <w:position w:val="-2"/>
                <w:sz w:val="18"/>
                <w:szCs w:val="18"/>
              </w:rPr>
              <w:t xml:space="preserve"> opravljajo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storitev, morajo </w:t>
            </w:r>
            <w:proofErr w:type="spellStart"/>
            <w:r>
              <w:rPr>
                <w:rFonts w:ascii="Arial" w:hAnsi="Arial" w:cs="Arial"/>
                <w:color w:val="000000"/>
                <w:position w:val="-2"/>
                <w:sz w:val="18"/>
                <w:szCs w:val="18"/>
              </w:rPr>
              <w:t>predložiti</w:t>
            </w:r>
            <w:proofErr w:type="spellEnd"/>
            <w:r>
              <w:rPr>
                <w:rFonts w:ascii="Arial" w:hAnsi="Arial" w:cs="Arial"/>
                <w:color w:val="000000"/>
                <w:position w:val="-2"/>
                <w:sz w:val="18"/>
                <w:szCs w:val="18"/>
              </w:rPr>
              <w:t xml:space="preserve"> dokazilo o tem dovoljenju ali </w:t>
            </w:r>
            <w:proofErr w:type="spellStart"/>
            <w:r>
              <w:rPr>
                <w:rFonts w:ascii="Arial" w:hAnsi="Arial" w:cs="Arial"/>
                <w:color w:val="000000"/>
                <w:position w:val="-2"/>
                <w:sz w:val="18"/>
                <w:szCs w:val="18"/>
              </w:rPr>
              <w:t>članstvu</w:t>
            </w:r>
            <w:proofErr w:type="spellEnd"/>
            <w:r>
              <w:rPr>
                <w:rFonts w:ascii="Arial" w:hAnsi="Arial" w:cs="Arial"/>
                <w:color w:val="000000"/>
                <w:position w:val="-2"/>
                <w:sz w:val="18"/>
                <w:szCs w:val="18"/>
              </w:rPr>
              <w:t>.</w:t>
            </w:r>
          </w:p>
        </w:tc>
      </w:tr>
      <w:tr w:rsidR="00241D0A" w14:paraId="288DA2F1" w14:textId="77777777" w:rsidTr="006109F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F0BC91" w14:textId="77777777" w:rsidR="00241D0A" w:rsidRDefault="00241D0A" w:rsidP="006109F5">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7EF8B8" w14:textId="77777777" w:rsidR="00241D0A" w:rsidRDefault="00241D0A" w:rsidP="006109F5">
            <w:pPr>
              <w:spacing w:before="135" w:after="135"/>
              <w:jc w:val="both"/>
              <w:textAlignment w:val="center"/>
            </w:pPr>
            <w:r>
              <w:rPr>
                <w:rFonts w:ascii="Arial" w:hAnsi="Arial" w:cs="Arial"/>
                <w:color w:val="000000"/>
                <w:position w:val="-2"/>
                <w:sz w:val="18"/>
                <w:szCs w:val="18"/>
              </w:rPr>
              <w:t>Izpolnjen ter podpisan Obrazec  KROVNA IZJAVA.</w:t>
            </w:r>
          </w:p>
          <w:p w14:paraId="34187001" w14:textId="77777777" w:rsidR="00241D0A" w:rsidRDefault="00241D0A" w:rsidP="006109F5">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241D0A" w14:paraId="29312CD7" w14:textId="77777777" w:rsidTr="006109F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B0C374" w14:textId="77777777" w:rsidR="00241D0A" w:rsidRDefault="00241D0A" w:rsidP="006109F5">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47130F" w14:textId="77777777" w:rsidR="00241D0A" w:rsidRDefault="00241D0A" w:rsidP="006109F5">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35B2D8BA" w14:textId="77777777" w:rsidR="00241D0A" w:rsidRDefault="00241D0A" w:rsidP="006109F5">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241D0A" w14:paraId="31AB92EA" w14:textId="77777777" w:rsidTr="006109F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9202B4" w14:textId="77777777" w:rsidR="00241D0A" w:rsidRDefault="00241D0A" w:rsidP="006109F5">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7EA1FD" w14:textId="77777777" w:rsidR="00241D0A" w:rsidRDefault="00241D0A" w:rsidP="006109F5">
            <w:pPr>
              <w:spacing w:before="135" w:after="135"/>
              <w:jc w:val="both"/>
              <w:textAlignment w:val="center"/>
            </w:pPr>
            <w:r>
              <w:rPr>
                <w:rFonts w:ascii="Arial" w:hAnsi="Arial" w:cs="Arial"/>
                <w:color w:val="000000"/>
                <w:position w:val="-2"/>
                <w:sz w:val="18"/>
                <w:szCs w:val="18"/>
              </w:rPr>
              <w:t>MORAJO izpolnjevati pogoj</w:t>
            </w:r>
          </w:p>
          <w:p w14:paraId="6F191E48" w14:textId="77777777" w:rsidR="00241D0A" w:rsidRDefault="00241D0A" w:rsidP="006109F5">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241D0A" w14:paraId="74A24E32" w14:textId="77777777" w:rsidTr="006109F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2FDE12" w14:textId="77777777" w:rsidR="00241D0A" w:rsidRDefault="00241D0A" w:rsidP="006109F5">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6721D2" w14:textId="77777777" w:rsidR="00241D0A" w:rsidRDefault="00241D0A" w:rsidP="006109F5">
            <w:pPr>
              <w:spacing w:before="135" w:after="135"/>
              <w:jc w:val="both"/>
              <w:textAlignment w:val="center"/>
            </w:pPr>
            <w:r>
              <w:rPr>
                <w:rFonts w:ascii="Arial" w:hAnsi="Arial" w:cs="Arial"/>
                <w:color w:val="000000"/>
                <w:position w:val="-2"/>
                <w:sz w:val="18"/>
                <w:szCs w:val="18"/>
              </w:rPr>
              <w:t>MORAJO izpolnjevati pogoj</w:t>
            </w:r>
          </w:p>
          <w:p w14:paraId="6889417D" w14:textId="77777777" w:rsidR="00241D0A" w:rsidRDefault="00241D0A" w:rsidP="006109F5">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119EC2B0" w14:textId="77777777" w:rsidR="00241D0A" w:rsidRDefault="00241D0A" w:rsidP="00241D0A"/>
    <w:tbl>
      <w:tblPr>
        <w:tblStyle w:val="NormalTablePHPDOCX"/>
        <w:tblW w:w="2500" w:type="pct"/>
        <w:tblInd w:w="108" w:type="dxa"/>
        <w:tblLook w:val="04A0" w:firstRow="1" w:lastRow="0" w:firstColumn="1" w:lastColumn="0" w:noHBand="0" w:noVBand="1"/>
      </w:tblPr>
      <w:tblGrid>
        <w:gridCol w:w="4504"/>
      </w:tblGrid>
      <w:tr w:rsidR="00241D0A" w14:paraId="0D8DF25B" w14:textId="77777777" w:rsidTr="006109F5">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129F8A6B" w14:textId="77777777" w:rsidR="00241D0A" w:rsidRDefault="00241D0A" w:rsidP="006109F5">
            <w:r>
              <w:rPr>
                <w:rFonts w:ascii="Arial" w:hAnsi="Arial" w:cs="Arial"/>
                <w:color w:val="FFFFFF"/>
                <w:position w:val="-2"/>
                <w:sz w:val="18"/>
                <w:szCs w:val="18"/>
              </w:rPr>
              <w:t>Tehnična sposobnost</w:t>
            </w:r>
          </w:p>
        </w:tc>
      </w:tr>
    </w:tbl>
    <w:p w14:paraId="19974B7A" w14:textId="77777777" w:rsidR="00241D0A" w:rsidRDefault="00241D0A" w:rsidP="00241D0A"/>
    <w:tbl>
      <w:tblPr>
        <w:tblStyle w:val="NormalTablePHPDOCX"/>
        <w:tblW w:w="9300" w:type="dxa"/>
        <w:tblInd w:w="108" w:type="dxa"/>
        <w:tblLook w:val="04A0" w:firstRow="1" w:lastRow="0" w:firstColumn="1" w:lastColumn="0" w:noHBand="0" w:noVBand="1"/>
      </w:tblPr>
      <w:tblGrid>
        <w:gridCol w:w="1860"/>
        <w:gridCol w:w="7440"/>
      </w:tblGrid>
      <w:tr w:rsidR="00241D0A" w14:paraId="13865159" w14:textId="77777777" w:rsidTr="006109F5">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5C37468F" w14:textId="77777777" w:rsidR="00241D0A" w:rsidRDefault="00241D0A" w:rsidP="006109F5">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Referenca ponudnika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9AC17A" w14:textId="77777777" w:rsidR="00241D0A" w:rsidRPr="00DD1F6B" w:rsidRDefault="00241D0A" w:rsidP="006109F5">
            <w:pPr>
              <w:spacing w:before="135" w:after="135"/>
              <w:jc w:val="both"/>
              <w:textAlignment w:val="center"/>
              <w:rPr>
                <w:rFonts w:ascii="Arial" w:hAnsi="Arial" w:cs="Arial"/>
                <w:color w:val="000000"/>
                <w:position w:val="-2"/>
                <w:sz w:val="18"/>
                <w:szCs w:val="18"/>
              </w:rPr>
            </w:pPr>
            <w:r w:rsidRPr="00DD1F6B">
              <w:rPr>
                <w:rFonts w:ascii="Arial" w:hAnsi="Arial" w:cs="Arial"/>
                <w:color w:val="000000"/>
                <w:position w:val="-2"/>
                <w:sz w:val="18"/>
                <w:szCs w:val="18"/>
              </w:rPr>
              <w:t>Ponudnik mora izkazati, da je v zadnjih petih letih pred rokom za oddajo ponudb uspešno izvedel najmanj en istovrstni posel. Naročnik bo kot istovrstni posel priznal vsak posel, ki je obsegal:</w:t>
            </w:r>
          </w:p>
          <w:p w14:paraId="7EFD43E0" w14:textId="77777777" w:rsidR="00241D0A" w:rsidRPr="00954C4F" w:rsidRDefault="00241D0A" w:rsidP="006109F5">
            <w:pPr>
              <w:pStyle w:val="Odstavekseznama"/>
              <w:numPr>
                <w:ilvl w:val="0"/>
                <w:numId w:val="31"/>
              </w:numPr>
              <w:spacing w:before="135" w:after="135"/>
              <w:jc w:val="both"/>
              <w:textAlignment w:val="center"/>
              <w:rPr>
                <w:rFonts w:ascii="Arial" w:hAnsi="Arial" w:cs="Arial"/>
                <w:color w:val="000000"/>
                <w:position w:val="-2"/>
                <w:sz w:val="18"/>
                <w:szCs w:val="18"/>
              </w:rPr>
            </w:pPr>
            <w:r w:rsidRPr="007C62F7">
              <w:rPr>
                <w:rFonts w:ascii="Arial" w:hAnsi="Arial" w:cs="Arial"/>
                <w:b/>
                <w:bCs/>
                <w:color w:val="000000"/>
                <w:position w:val="-2"/>
                <w:sz w:val="18"/>
                <w:szCs w:val="18"/>
              </w:rPr>
              <w:t>izvedba vodnogospodarske ureditve</w:t>
            </w:r>
            <w:r w:rsidRPr="007C62F7">
              <w:rPr>
                <w:rFonts w:ascii="Arial" w:hAnsi="Arial" w:cs="Arial"/>
                <w:color w:val="000000"/>
                <w:position w:val="-2"/>
                <w:sz w:val="18"/>
                <w:szCs w:val="18"/>
              </w:rPr>
              <w:t xml:space="preserve"> (npr. zemeljske pregrade, ki se klasificira med male pregrade oziroma male visokovodne zadrževalnike ali drugi protipoplavni oziroma erozijski ukrepi, ureditev struge ali brežin vodotoka, zavarovanje brežin), v vrednosti izvedenih del </w:t>
            </w:r>
            <w:r w:rsidRPr="00954C4F">
              <w:rPr>
                <w:rFonts w:ascii="Arial" w:hAnsi="Arial" w:cs="Arial"/>
                <w:color w:val="000000"/>
                <w:position w:val="-2"/>
                <w:sz w:val="18"/>
                <w:szCs w:val="18"/>
              </w:rPr>
              <w:t>najmanj 300.000 EUR (z vključenim DDV)</w:t>
            </w:r>
            <w:r>
              <w:rPr>
                <w:rFonts w:ascii="Arial" w:hAnsi="Arial" w:cs="Arial"/>
                <w:color w:val="000000"/>
                <w:position w:val="-2"/>
                <w:sz w:val="18"/>
                <w:szCs w:val="18"/>
              </w:rPr>
              <w:t>;</w:t>
            </w:r>
          </w:p>
          <w:p w14:paraId="5521F16B" w14:textId="77777777" w:rsidR="00241D0A" w:rsidRPr="004B6FE0" w:rsidRDefault="00241D0A" w:rsidP="006109F5">
            <w:pPr>
              <w:numPr>
                <w:ilvl w:val="0"/>
                <w:numId w:val="31"/>
              </w:numPr>
              <w:spacing w:before="135" w:after="135"/>
              <w:jc w:val="both"/>
              <w:textAlignment w:val="center"/>
              <w:rPr>
                <w:rFonts w:ascii="Arial" w:hAnsi="Arial" w:cs="Arial"/>
                <w:color w:val="000000"/>
                <w:position w:val="-2"/>
                <w:sz w:val="18"/>
                <w:szCs w:val="18"/>
              </w:rPr>
            </w:pPr>
            <w:r w:rsidRPr="004B6FE0">
              <w:rPr>
                <w:rFonts w:ascii="Arial" w:hAnsi="Arial" w:cs="Arial"/>
                <w:b/>
                <w:bCs/>
                <w:color w:val="000000"/>
                <w:position w:val="-2"/>
                <w:sz w:val="18"/>
                <w:szCs w:val="18"/>
              </w:rPr>
              <w:t>izvedba padavinske kanalizacije</w:t>
            </w:r>
            <w:r w:rsidRPr="004B6FE0">
              <w:rPr>
                <w:rFonts w:ascii="Arial" w:hAnsi="Arial" w:cs="Arial"/>
                <w:color w:val="000000"/>
                <w:position w:val="-2"/>
                <w:sz w:val="18"/>
                <w:szCs w:val="18"/>
              </w:rPr>
              <w:t xml:space="preserve"> (novogradnja, sanacija, rekonstrukcija) v dolžini neprekinjeno </w:t>
            </w:r>
            <w:r w:rsidRPr="00B15647">
              <w:rPr>
                <w:rFonts w:ascii="Arial" w:hAnsi="Arial" w:cs="Arial"/>
                <w:color w:val="000000"/>
                <w:position w:val="-2"/>
                <w:sz w:val="18"/>
                <w:szCs w:val="18"/>
              </w:rPr>
              <w:t>najmanj 150m ter v vrednosti izvedenih del najmanj 80.000 EUR (z vključenim DDV);</w:t>
            </w:r>
            <w:r w:rsidRPr="004B6FE0">
              <w:rPr>
                <w:rFonts w:ascii="Arial" w:hAnsi="Arial" w:cs="Arial"/>
                <w:color w:val="000000"/>
                <w:position w:val="-2"/>
                <w:sz w:val="18"/>
                <w:szCs w:val="18"/>
              </w:rPr>
              <w:t xml:space="preserve"> </w:t>
            </w:r>
          </w:p>
          <w:p w14:paraId="12377841" w14:textId="77777777" w:rsidR="00241D0A" w:rsidRDefault="00241D0A" w:rsidP="006109F5">
            <w:pPr>
              <w:numPr>
                <w:ilvl w:val="0"/>
                <w:numId w:val="31"/>
              </w:numPr>
              <w:spacing w:before="135" w:after="135"/>
              <w:jc w:val="both"/>
              <w:textAlignment w:val="center"/>
              <w:rPr>
                <w:rFonts w:ascii="Arial" w:hAnsi="Arial" w:cs="Arial"/>
                <w:color w:val="000000"/>
                <w:position w:val="-2"/>
                <w:sz w:val="18"/>
                <w:szCs w:val="18"/>
              </w:rPr>
            </w:pPr>
            <w:r w:rsidRPr="00B15647">
              <w:rPr>
                <w:rFonts w:ascii="Arial" w:hAnsi="Arial" w:cs="Arial"/>
                <w:b/>
                <w:bCs/>
                <w:color w:val="000000"/>
                <w:position w:val="-2"/>
                <w:sz w:val="18"/>
                <w:szCs w:val="18"/>
              </w:rPr>
              <w:t>izvedba krajinske ureditve</w:t>
            </w:r>
            <w:r w:rsidRPr="00B15647">
              <w:rPr>
                <w:rFonts w:ascii="Arial" w:hAnsi="Arial" w:cs="Arial"/>
                <w:color w:val="000000"/>
                <w:position w:val="-2"/>
                <w:sz w:val="18"/>
                <w:szCs w:val="18"/>
              </w:rPr>
              <w:t xml:space="preserve"> (npr. pohodne peščene površine, zasaditve) v vrednosti del najmanj 100.000,00 EUR (z vključenim DDV). </w:t>
            </w:r>
          </w:p>
          <w:p w14:paraId="750D1C0B" w14:textId="77777777" w:rsidR="00241D0A" w:rsidRPr="00B15647" w:rsidRDefault="00241D0A" w:rsidP="006109F5">
            <w:pPr>
              <w:spacing w:before="135" w:after="135"/>
              <w:jc w:val="both"/>
              <w:textAlignment w:val="center"/>
              <w:rPr>
                <w:rFonts w:ascii="Arial" w:hAnsi="Arial" w:cs="Arial"/>
                <w:color w:val="000000"/>
                <w:position w:val="-2"/>
                <w:sz w:val="18"/>
                <w:szCs w:val="18"/>
              </w:rPr>
            </w:pPr>
            <w:r w:rsidRPr="00B15647">
              <w:rPr>
                <w:rFonts w:ascii="Arial" w:hAnsi="Arial" w:cs="Arial"/>
                <w:color w:val="000000"/>
                <w:position w:val="-2"/>
                <w:sz w:val="18"/>
                <w:szCs w:val="18"/>
              </w:rPr>
              <w:t>Ponudnik lahko izpolnjevanje referenčnega posla iz točk a), b) in c) izkaže v okviru enega (istega) ali več različnih referenčnih poslov.</w:t>
            </w:r>
          </w:p>
          <w:p w14:paraId="12F9C850" w14:textId="77777777" w:rsidR="00241D0A" w:rsidRDefault="00241D0A" w:rsidP="006109F5">
            <w:pPr>
              <w:spacing w:before="135" w:after="135"/>
              <w:jc w:val="both"/>
              <w:textAlignment w:val="center"/>
            </w:pPr>
            <w:r>
              <w:rPr>
                <w:rFonts w:ascii="Arial" w:hAnsi="Arial" w:cs="Arial"/>
                <w:color w:val="000000"/>
                <w:position w:val="-2"/>
                <w:sz w:val="18"/>
                <w:szCs w:val="18"/>
              </w:rPr>
              <w:t>Kot zaključen posel se upošteva posel, ki je izveden skladno s pogodbo in prevzet s strani investitorja (pridobljeno uporabno dovoljenje ali uspešno izvedena primopredaja objekta).</w:t>
            </w:r>
          </w:p>
        </w:tc>
      </w:tr>
      <w:tr w:rsidR="00241D0A" w14:paraId="689159F0" w14:textId="77777777" w:rsidTr="006109F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EB8439" w14:textId="77777777" w:rsidR="00241D0A" w:rsidRDefault="00241D0A" w:rsidP="006109F5">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3C3DB9" w14:textId="77777777" w:rsidR="00241D0A" w:rsidRDefault="00241D0A" w:rsidP="006109F5">
            <w:pPr>
              <w:spacing w:before="135" w:after="135"/>
              <w:jc w:val="both"/>
              <w:textAlignment w:val="center"/>
            </w:pPr>
            <w:r>
              <w:rPr>
                <w:rFonts w:ascii="Arial" w:hAnsi="Arial" w:cs="Arial"/>
                <w:color w:val="000000"/>
                <w:position w:val="-2"/>
                <w:sz w:val="18"/>
                <w:szCs w:val="18"/>
              </w:rPr>
              <w:t>- Obrazec Referenčna lista gospodarskega subjekta.</w:t>
            </w:r>
          </w:p>
          <w:p w14:paraId="6218B2D4" w14:textId="77777777" w:rsidR="00241D0A" w:rsidRDefault="00241D0A" w:rsidP="006109F5">
            <w:pPr>
              <w:spacing w:before="135" w:after="135"/>
              <w:jc w:val="both"/>
              <w:textAlignment w:val="center"/>
            </w:pPr>
            <w:r>
              <w:rPr>
                <w:rFonts w:ascii="Arial" w:hAnsi="Arial" w:cs="Arial"/>
                <w:color w:val="000000"/>
                <w:position w:val="-2"/>
                <w:sz w:val="18"/>
                <w:szCs w:val="18"/>
              </w:rPr>
              <w:t>- Potrdilo o dobro opravljenem delu, podpisano s strani investitorja.</w:t>
            </w:r>
          </w:p>
        </w:tc>
      </w:tr>
      <w:tr w:rsidR="00241D0A" w14:paraId="6B60B69F" w14:textId="77777777" w:rsidTr="006109F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342DBF" w14:textId="77777777" w:rsidR="00241D0A" w:rsidRDefault="00241D0A" w:rsidP="006109F5">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CBBEE6" w14:textId="77777777" w:rsidR="00241D0A" w:rsidRDefault="00241D0A" w:rsidP="006109F5">
            <w:pPr>
              <w:spacing w:before="135" w:after="135"/>
              <w:jc w:val="both"/>
              <w:textAlignment w:val="center"/>
            </w:pPr>
            <w:r>
              <w:rPr>
                <w:rFonts w:ascii="Arial" w:hAnsi="Arial" w:cs="Arial"/>
                <w:color w:val="000000"/>
                <w:position w:val="-2"/>
                <w:sz w:val="18"/>
                <w:szCs w:val="18"/>
              </w:rPr>
              <w:t>Naročnik bo upošteval samo reference, ki jih bo potrdil investitor referenčnega posla.</w:t>
            </w:r>
          </w:p>
          <w:p w14:paraId="22672E1C" w14:textId="77777777" w:rsidR="00241D0A" w:rsidRDefault="00241D0A" w:rsidP="006109F5">
            <w:pPr>
              <w:spacing w:before="135" w:after="135"/>
              <w:jc w:val="both"/>
              <w:textAlignment w:val="center"/>
            </w:pPr>
            <w:r>
              <w:rPr>
                <w:rFonts w:ascii="Arial" w:hAnsi="Arial" w:cs="Arial"/>
                <w:color w:val="000000"/>
                <w:position w:val="-2"/>
                <w:sz w:val="18"/>
                <w:szCs w:val="18"/>
              </w:rPr>
              <w:t>Naročnik si pridržuje pravico, da navedbe preveri ter zahteva predložitev dokazil (npr. pogodbo z investitorjem, končni obračun, izvajalsko zasedbo,...) o uspešni izvedbi referenčnega posla.</w:t>
            </w:r>
          </w:p>
        </w:tc>
      </w:tr>
      <w:tr w:rsidR="00241D0A" w14:paraId="2F51BBB7" w14:textId="77777777" w:rsidTr="006109F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4AD26B" w14:textId="77777777" w:rsidR="00241D0A" w:rsidRDefault="00241D0A" w:rsidP="006109F5">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7738FF" w14:textId="77777777" w:rsidR="00241D0A" w:rsidRDefault="00241D0A" w:rsidP="006109F5">
            <w:pPr>
              <w:spacing w:before="135" w:after="135"/>
              <w:jc w:val="both"/>
              <w:textAlignment w:val="center"/>
            </w:pPr>
            <w:r>
              <w:rPr>
                <w:rFonts w:ascii="Arial" w:hAnsi="Arial" w:cs="Arial"/>
                <w:color w:val="000000"/>
                <w:position w:val="-2"/>
                <w:sz w:val="18"/>
                <w:szCs w:val="18"/>
              </w:rPr>
              <w:t>KUMULATIVNO izpolnjevanje pogoja</w:t>
            </w:r>
          </w:p>
          <w:p w14:paraId="1DD27EA8" w14:textId="77777777" w:rsidR="00241D0A" w:rsidRDefault="00241D0A" w:rsidP="006109F5">
            <w:pPr>
              <w:jc w:val="both"/>
              <w:textAlignment w:val="center"/>
            </w:pPr>
            <w:r>
              <w:rPr>
                <w:rFonts w:ascii="Arial" w:hAnsi="Arial" w:cs="Arial"/>
                <w:color w:val="000000"/>
                <w:position w:val="-2"/>
                <w:sz w:val="18"/>
                <w:szCs w:val="18"/>
              </w:rPr>
              <w:t> </w:t>
            </w:r>
          </w:p>
        </w:tc>
      </w:tr>
      <w:tr w:rsidR="00241D0A" w14:paraId="3109A255" w14:textId="77777777" w:rsidTr="006109F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9B164C" w14:textId="77777777" w:rsidR="00241D0A" w:rsidRDefault="00241D0A" w:rsidP="006109F5">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B35200" w14:textId="77777777" w:rsidR="00241D0A" w:rsidRDefault="00241D0A" w:rsidP="006109F5">
            <w:pPr>
              <w:spacing w:before="135" w:after="135"/>
              <w:jc w:val="both"/>
              <w:textAlignment w:val="center"/>
            </w:pPr>
            <w:r>
              <w:rPr>
                <w:rFonts w:ascii="Arial" w:hAnsi="Arial" w:cs="Arial"/>
                <w:color w:val="000000"/>
                <w:position w:val="-2"/>
                <w:sz w:val="18"/>
                <w:szCs w:val="18"/>
              </w:rPr>
              <w:t>KUMULATIVNO izpolnjevanje pogoja</w:t>
            </w:r>
          </w:p>
          <w:p w14:paraId="075DB587" w14:textId="77777777" w:rsidR="00241D0A" w:rsidRDefault="00241D0A" w:rsidP="006109F5">
            <w:pPr>
              <w:jc w:val="both"/>
              <w:textAlignment w:val="center"/>
            </w:pPr>
            <w:r>
              <w:rPr>
                <w:rFonts w:ascii="Arial" w:hAnsi="Arial" w:cs="Arial"/>
                <w:color w:val="000000"/>
                <w:position w:val="-2"/>
                <w:sz w:val="18"/>
                <w:szCs w:val="18"/>
              </w:rPr>
              <w:t> </w:t>
            </w:r>
          </w:p>
        </w:tc>
      </w:tr>
    </w:tbl>
    <w:p w14:paraId="59A569C0" w14:textId="77777777" w:rsidR="00241D0A" w:rsidRDefault="00241D0A" w:rsidP="00241D0A"/>
    <w:tbl>
      <w:tblPr>
        <w:tblStyle w:val="NormalTablePHPDOCX"/>
        <w:tblW w:w="9300" w:type="dxa"/>
        <w:tblInd w:w="108" w:type="dxa"/>
        <w:tblLook w:val="04A0" w:firstRow="1" w:lastRow="0" w:firstColumn="1" w:lastColumn="0" w:noHBand="0" w:noVBand="1"/>
      </w:tblPr>
      <w:tblGrid>
        <w:gridCol w:w="1860"/>
        <w:gridCol w:w="7440"/>
      </w:tblGrid>
      <w:tr w:rsidR="00241D0A" w14:paraId="3C7140D7" w14:textId="77777777" w:rsidTr="006109F5">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39D6C08B" w14:textId="77777777" w:rsidR="00241D0A" w:rsidRDefault="00241D0A" w:rsidP="006109F5">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Vodja gradnje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A56D82" w14:textId="77777777" w:rsidR="00241D0A" w:rsidRDefault="00241D0A" w:rsidP="006109F5">
            <w:pPr>
              <w:spacing w:before="135" w:after="135"/>
              <w:jc w:val="both"/>
              <w:textAlignment w:val="center"/>
            </w:pPr>
            <w:r>
              <w:rPr>
                <w:rFonts w:ascii="Arial" w:hAnsi="Arial" w:cs="Arial"/>
                <w:color w:val="000000"/>
                <w:position w:val="-2"/>
                <w:sz w:val="18"/>
                <w:szCs w:val="18"/>
              </w:rPr>
              <w:t>Zagotovljen mora biti vodja gradnje, ki izpolnjuje naslednje zahteve:</w:t>
            </w:r>
          </w:p>
          <w:p w14:paraId="2B670C57" w14:textId="77777777" w:rsidR="00241D0A" w:rsidRDefault="00241D0A" w:rsidP="006109F5">
            <w:pPr>
              <w:spacing w:before="135" w:after="135"/>
              <w:jc w:val="both"/>
              <w:textAlignment w:val="center"/>
            </w:pPr>
            <w:r>
              <w:rPr>
                <w:rFonts w:ascii="Arial" w:hAnsi="Arial" w:cs="Arial"/>
                <w:color w:val="000000"/>
                <w:position w:val="-2"/>
                <w:sz w:val="18"/>
                <w:szCs w:val="18"/>
              </w:rPr>
              <w:t>- ima strokovno izobrazbo s področja gradbeništva v skladu z Gradbenim zakonom,</w:t>
            </w:r>
          </w:p>
          <w:p w14:paraId="2B511FAD" w14:textId="77777777" w:rsidR="00241D0A" w:rsidRDefault="00241D0A" w:rsidP="006109F5">
            <w:pPr>
              <w:spacing w:before="135" w:after="135"/>
              <w:jc w:val="both"/>
              <w:textAlignment w:val="center"/>
            </w:pPr>
            <w:r>
              <w:rPr>
                <w:rFonts w:ascii="Arial" w:hAnsi="Arial" w:cs="Arial"/>
                <w:color w:val="000000"/>
                <w:position w:val="-2"/>
                <w:sz w:val="18"/>
                <w:szCs w:val="18"/>
              </w:rPr>
              <w:t>- je vpisan v imenik pri inženirski zbornici Slovenije (IZS) kot pooblaščeni inženir ali kot vodja del,</w:t>
            </w:r>
          </w:p>
          <w:p w14:paraId="623900EB" w14:textId="77777777" w:rsidR="00241D0A" w:rsidRDefault="00241D0A" w:rsidP="006109F5">
            <w:pPr>
              <w:spacing w:before="135" w:after="135"/>
              <w:jc w:val="both"/>
              <w:textAlignment w:val="center"/>
            </w:pPr>
            <w:r>
              <w:rPr>
                <w:rFonts w:ascii="Arial" w:hAnsi="Arial" w:cs="Arial"/>
                <w:color w:val="000000"/>
                <w:position w:val="-2"/>
                <w:sz w:val="18"/>
                <w:szCs w:val="18"/>
              </w:rPr>
              <w:t>- je zaposlen pri gospodarskem subjektu (Ponudnik, partner, podizvajalec), ki nastopa v ponudbi,</w:t>
            </w:r>
          </w:p>
          <w:p w14:paraId="3FE525BE" w14:textId="77777777" w:rsidR="00241D0A" w:rsidRDefault="00241D0A" w:rsidP="006109F5">
            <w:pPr>
              <w:spacing w:before="135" w:after="135"/>
              <w:jc w:val="both"/>
              <w:textAlignment w:val="center"/>
            </w:pPr>
            <w:r>
              <w:rPr>
                <w:rFonts w:ascii="Arial" w:hAnsi="Arial" w:cs="Arial"/>
                <w:color w:val="000000"/>
                <w:position w:val="-2"/>
                <w:sz w:val="18"/>
                <w:szCs w:val="18"/>
              </w:rPr>
              <w:t>- je v zadnjih petih letih pred rokom za oddajo ponudb kot vodja gradnje ali vodja del uspešno vodil najmanj en referenčni posel.</w:t>
            </w:r>
          </w:p>
          <w:p w14:paraId="54E5B2DA" w14:textId="77777777" w:rsidR="00241D0A" w:rsidRPr="00DD1F6B" w:rsidRDefault="00241D0A" w:rsidP="006109F5">
            <w:pPr>
              <w:spacing w:before="135" w:after="135"/>
              <w:jc w:val="both"/>
              <w:textAlignment w:val="center"/>
              <w:rPr>
                <w:rFonts w:ascii="Arial" w:hAnsi="Arial" w:cs="Arial"/>
                <w:color w:val="000000"/>
                <w:position w:val="-2"/>
                <w:sz w:val="18"/>
                <w:szCs w:val="18"/>
              </w:rPr>
            </w:pPr>
            <w:r w:rsidRPr="00DD1F6B">
              <w:rPr>
                <w:rFonts w:ascii="Arial" w:hAnsi="Arial" w:cs="Arial"/>
                <w:color w:val="000000"/>
                <w:position w:val="-2"/>
                <w:sz w:val="18"/>
                <w:szCs w:val="18"/>
              </w:rPr>
              <w:t>Naročnik bo kot istovrstni posel priznal vsak posel, ki je obsegal:</w:t>
            </w:r>
          </w:p>
          <w:p w14:paraId="0B0B4451" w14:textId="77777777" w:rsidR="00241D0A" w:rsidRPr="00251140" w:rsidRDefault="00241D0A" w:rsidP="006109F5">
            <w:pPr>
              <w:pStyle w:val="Odstavekseznama"/>
              <w:numPr>
                <w:ilvl w:val="0"/>
                <w:numId w:val="32"/>
              </w:numPr>
              <w:spacing w:before="135" w:after="135"/>
              <w:jc w:val="both"/>
              <w:textAlignment w:val="center"/>
              <w:rPr>
                <w:rFonts w:ascii="Arial" w:hAnsi="Arial" w:cs="Arial"/>
                <w:color w:val="000000"/>
                <w:position w:val="-2"/>
                <w:sz w:val="18"/>
                <w:szCs w:val="18"/>
              </w:rPr>
            </w:pPr>
            <w:r w:rsidRPr="007C62F7">
              <w:rPr>
                <w:rFonts w:ascii="Arial" w:hAnsi="Arial" w:cs="Arial"/>
                <w:b/>
                <w:bCs/>
                <w:color w:val="000000"/>
                <w:position w:val="-2"/>
                <w:sz w:val="18"/>
                <w:szCs w:val="18"/>
              </w:rPr>
              <w:t>izvedba vodnogospodarske ureditve</w:t>
            </w:r>
            <w:r w:rsidRPr="007C62F7">
              <w:rPr>
                <w:rFonts w:ascii="Arial" w:hAnsi="Arial" w:cs="Arial"/>
                <w:color w:val="000000"/>
                <w:position w:val="-2"/>
                <w:sz w:val="18"/>
                <w:szCs w:val="18"/>
              </w:rPr>
              <w:t xml:space="preserve"> (npr. zemeljske pregrade, ki se klasificira med male pregrade oziroma male visokovodne zadrževalnike ali drugi protipoplavni oziroma erozijski ukrepi, ureditev struge ali brežin vodotoka, zavarovanje brežin), v vrednosti izvedenih del </w:t>
            </w:r>
            <w:r w:rsidRPr="00251140">
              <w:rPr>
                <w:rFonts w:ascii="Arial" w:hAnsi="Arial" w:cs="Arial"/>
                <w:color w:val="000000"/>
                <w:position w:val="-2"/>
                <w:sz w:val="18"/>
                <w:szCs w:val="18"/>
              </w:rPr>
              <w:t>najmanj 300.000 EUR (z vključenim DDV);</w:t>
            </w:r>
          </w:p>
          <w:p w14:paraId="4A489936" w14:textId="77777777" w:rsidR="00241D0A" w:rsidRPr="00251140" w:rsidRDefault="00241D0A" w:rsidP="006109F5">
            <w:pPr>
              <w:numPr>
                <w:ilvl w:val="0"/>
                <w:numId w:val="32"/>
              </w:numPr>
              <w:spacing w:before="135" w:after="135"/>
              <w:jc w:val="both"/>
              <w:textAlignment w:val="center"/>
              <w:rPr>
                <w:rFonts w:ascii="Arial" w:hAnsi="Arial" w:cs="Arial"/>
                <w:color w:val="000000"/>
                <w:position w:val="-2"/>
                <w:sz w:val="18"/>
                <w:szCs w:val="18"/>
              </w:rPr>
            </w:pPr>
            <w:r w:rsidRPr="00251140">
              <w:rPr>
                <w:rFonts w:ascii="Arial" w:hAnsi="Arial" w:cs="Arial"/>
                <w:b/>
                <w:bCs/>
                <w:color w:val="000000"/>
                <w:position w:val="-2"/>
                <w:sz w:val="18"/>
                <w:szCs w:val="18"/>
              </w:rPr>
              <w:t>izvedba padavinske kanalizacije</w:t>
            </w:r>
            <w:r w:rsidRPr="00251140">
              <w:rPr>
                <w:rFonts w:ascii="Arial" w:hAnsi="Arial" w:cs="Arial"/>
                <w:color w:val="000000"/>
                <w:position w:val="-2"/>
                <w:sz w:val="18"/>
                <w:szCs w:val="18"/>
              </w:rPr>
              <w:t> (novogradnja, sanacija, rekonstrukcija) v dolžini neprekinjeno najmanj 150m ter v vrednosti izvedenih del najmanj 80.000 EUR (z vključenim DDV)</w:t>
            </w:r>
            <w:r>
              <w:rPr>
                <w:rFonts w:ascii="Arial" w:hAnsi="Arial" w:cs="Arial"/>
                <w:color w:val="000000"/>
                <w:position w:val="-2"/>
                <w:sz w:val="18"/>
                <w:szCs w:val="18"/>
              </w:rPr>
              <w:t>.</w:t>
            </w:r>
            <w:r w:rsidRPr="00251140">
              <w:rPr>
                <w:rFonts w:ascii="Arial" w:hAnsi="Arial" w:cs="Arial"/>
                <w:color w:val="000000"/>
                <w:position w:val="-2"/>
                <w:sz w:val="18"/>
                <w:szCs w:val="18"/>
              </w:rPr>
              <w:t xml:space="preserve"> </w:t>
            </w:r>
          </w:p>
          <w:p w14:paraId="5E2A98E3" w14:textId="77777777" w:rsidR="00241D0A" w:rsidRPr="00251140" w:rsidRDefault="00241D0A" w:rsidP="006109F5">
            <w:pPr>
              <w:spacing w:before="135" w:after="135"/>
              <w:jc w:val="both"/>
              <w:textAlignment w:val="center"/>
              <w:rPr>
                <w:rFonts w:ascii="Arial" w:hAnsi="Arial" w:cs="Arial"/>
                <w:color w:val="000000"/>
                <w:position w:val="-2"/>
                <w:sz w:val="18"/>
                <w:szCs w:val="18"/>
              </w:rPr>
            </w:pPr>
            <w:r w:rsidRPr="00251140">
              <w:rPr>
                <w:rFonts w:ascii="Arial" w:hAnsi="Arial" w:cs="Arial"/>
                <w:color w:val="000000"/>
                <w:position w:val="-2"/>
                <w:sz w:val="18"/>
                <w:szCs w:val="18"/>
              </w:rPr>
              <w:t>Ponudnik lahko izpolnjevanje referenčnega posla iz točk a)</w:t>
            </w:r>
            <w:r>
              <w:rPr>
                <w:rFonts w:ascii="Arial" w:hAnsi="Arial" w:cs="Arial"/>
                <w:color w:val="000000"/>
                <w:position w:val="-2"/>
                <w:sz w:val="18"/>
                <w:szCs w:val="18"/>
              </w:rPr>
              <w:t xml:space="preserve"> in</w:t>
            </w:r>
            <w:r w:rsidRPr="00251140">
              <w:rPr>
                <w:rFonts w:ascii="Arial" w:hAnsi="Arial" w:cs="Arial"/>
                <w:color w:val="000000"/>
                <w:position w:val="-2"/>
                <w:sz w:val="18"/>
                <w:szCs w:val="18"/>
              </w:rPr>
              <w:t xml:space="preserve"> b) izkaže v okviru enega (istega) ali več različnih referenčnih poslov.</w:t>
            </w:r>
          </w:p>
          <w:p w14:paraId="2338285D" w14:textId="77777777" w:rsidR="00241D0A" w:rsidRDefault="00241D0A" w:rsidP="006109F5">
            <w:pPr>
              <w:spacing w:before="135" w:after="135"/>
              <w:jc w:val="both"/>
              <w:textAlignment w:val="center"/>
            </w:pPr>
            <w:r>
              <w:rPr>
                <w:rFonts w:ascii="Arial" w:hAnsi="Arial" w:cs="Arial"/>
                <w:color w:val="000000"/>
                <w:position w:val="-2"/>
                <w:sz w:val="18"/>
                <w:szCs w:val="18"/>
              </w:rPr>
              <w:t>Kot uspešno voden posel se upošteva posel, ki je izveden skladno s pogodbo in prevzet s strani investitorja (pridobljeno uporabno dovoljenje ali uspešno izvedena primopredaja objekta).</w:t>
            </w:r>
          </w:p>
        </w:tc>
      </w:tr>
      <w:tr w:rsidR="00241D0A" w14:paraId="5B30BE24" w14:textId="77777777" w:rsidTr="006109F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D155C4" w14:textId="77777777" w:rsidR="00241D0A" w:rsidRDefault="00241D0A" w:rsidP="006109F5">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D41BFD" w14:textId="77777777" w:rsidR="00241D0A" w:rsidRDefault="00241D0A" w:rsidP="006109F5">
            <w:pPr>
              <w:numPr>
                <w:ilvl w:val="0"/>
                <w:numId w:val="36"/>
              </w:numPr>
              <w:rPr>
                <w:rFonts w:ascii="Arial" w:hAnsi="Arial" w:cs="Arial"/>
                <w:color w:val="000000"/>
                <w:sz w:val="18"/>
                <w:szCs w:val="18"/>
              </w:rPr>
            </w:pPr>
            <w:r>
              <w:rPr>
                <w:rFonts w:ascii="Arial" w:hAnsi="Arial" w:cs="Arial"/>
                <w:color w:val="000000"/>
                <w:position w:val="-2"/>
                <w:sz w:val="18"/>
                <w:szCs w:val="18"/>
              </w:rPr>
              <w:t>Obrazec Vodja gradnje,</w:t>
            </w:r>
          </w:p>
          <w:p w14:paraId="7042A64E" w14:textId="77777777" w:rsidR="00241D0A" w:rsidRPr="00812348" w:rsidRDefault="00241D0A" w:rsidP="006109F5">
            <w:pPr>
              <w:numPr>
                <w:ilvl w:val="0"/>
                <w:numId w:val="36"/>
              </w:numPr>
              <w:spacing w:before="135" w:after="135"/>
              <w:jc w:val="both"/>
              <w:textAlignment w:val="center"/>
            </w:pPr>
            <w:r w:rsidRPr="00812348">
              <w:rPr>
                <w:rFonts w:ascii="Arial" w:hAnsi="Arial" w:cs="Arial"/>
                <w:color w:val="000000"/>
                <w:position w:val="-2"/>
                <w:sz w:val="18"/>
                <w:szCs w:val="18"/>
              </w:rPr>
              <w:t>Obrazec Referenčna lista vodje gradnje,</w:t>
            </w:r>
          </w:p>
          <w:p w14:paraId="47F2DFAB" w14:textId="77777777" w:rsidR="00241D0A" w:rsidRDefault="00241D0A" w:rsidP="006109F5">
            <w:pPr>
              <w:numPr>
                <w:ilvl w:val="0"/>
                <w:numId w:val="36"/>
              </w:numPr>
              <w:spacing w:before="135" w:after="135"/>
              <w:jc w:val="both"/>
              <w:textAlignment w:val="center"/>
            </w:pPr>
            <w:r w:rsidRPr="00812348">
              <w:rPr>
                <w:rFonts w:ascii="Arial" w:hAnsi="Arial" w:cs="Arial"/>
                <w:color w:val="000000"/>
                <w:position w:val="-2"/>
                <w:sz w:val="18"/>
                <w:szCs w:val="18"/>
              </w:rPr>
              <w:t>Potrdil</w:t>
            </w:r>
            <w:r>
              <w:rPr>
                <w:rFonts w:ascii="Arial" w:hAnsi="Arial" w:cs="Arial"/>
                <w:color w:val="000000"/>
                <w:position w:val="-2"/>
                <w:sz w:val="18"/>
                <w:szCs w:val="18"/>
              </w:rPr>
              <w:t>o</w:t>
            </w:r>
            <w:r w:rsidRPr="00812348">
              <w:rPr>
                <w:rFonts w:ascii="Arial" w:hAnsi="Arial" w:cs="Arial"/>
                <w:color w:val="000000"/>
                <w:position w:val="-2"/>
                <w:sz w:val="18"/>
                <w:szCs w:val="18"/>
              </w:rPr>
              <w:t xml:space="preserve"> o dobro opravljenem delu nominiranih kadrov.</w:t>
            </w:r>
          </w:p>
          <w:p w14:paraId="4B7B7B29" w14:textId="77777777" w:rsidR="00241D0A" w:rsidRDefault="00241D0A" w:rsidP="006109F5">
            <w:pPr>
              <w:spacing w:before="135" w:after="135"/>
              <w:jc w:val="both"/>
              <w:textAlignment w:val="center"/>
            </w:pPr>
            <w:r>
              <w:rPr>
                <w:rFonts w:ascii="Arial" w:hAnsi="Arial" w:cs="Arial"/>
                <w:color w:val="000000"/>
                <w:position w:val="-2"/>
                <w:sz w:val="18"/>
                <w:szCs w:val="18"/>
              </w:rPr>
              <w:t>Naročnik si pridržuje pravico, da navedbe preveri in zahteva predložitev dokazil (npr. izkazi o opravljeni stopnji in vrsti izobrazbe, o opravljenem strokovnem izpitu, o delovnih izkušnjah in rednem delovnem razmerju,...).</w:t>
            </w:r>
          </w:p>
        </w:tc>
      </w:tr>
      <w:tr w:rsidR="00241D0A" w14:paraId="7A181CAD" w14:textId="77777777" w:rsidTr="006109F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FB5AA5" w14:textId="77777777" w:rsidR="00241D0A" w:rsidRDefault="00241D0A" w:rsidP="006109F5">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D1578B" w14:textId="77777777" w:rsidR="00241D0A" w:rsidRDefault="00241D0A" w:rsidP="006109F5">
            <w:pPr>
              <w:spacing w:before="135" w:after="135"/>
              <w:jc w:val="both"/>
              <w:textAlignment w:val="center"/>
            </w:pPr>
            <w:r>
              <w:rPr>
                <w:rFonts w:ascii="Arial" w:hAnsi="Arial" w:cs="Arial"/>
                <w:color w:val="000000"/>
                <w:position w:val="-2"/>
                <w:sz w:val="18"/>
                <w:szCs w:val="18"/>
              </w:rPr>
              <w:t>Za Vodjo del, ki ob oddaji ponudbe še ni vpisan v imenik IZS, mora ponudnik podati izjavo, da izpolnjuje vse predpisane pogoje za vpis in da bo v primeru, če bo na razpisu izbran, pred podpisom pogodbe predložil dokazilo o vpisu.</w:t>
            </w:r>
          </w:p>
        </w:tc>
      </w:tr>
      <w:tr w:rsidR="00241D0A" w14:paraId="61501326" w14:textId="77777777" w:rsidTr="006109F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1106FF" w14:textId="77777777" w:rsidR="00241D0A" w:rsidRDefault="00241D0A" w:rsidP="006109F5">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46241A" w14:textId="77777777" w:rsidR="00241D0A" w:rsidRDefault="00241D0A" w:rsidP="006109F5">
            <w:pPr>
              <w:spacing w:before="135" w:after="135"/>
              <w:jc w:val="both"/>
              <w:textAlignment w:val="center"/>
            </w:pPr>
            <w:r>
              <w:rPr>
                <w:rFonts w:ascii="Arial" w:hAnsi="Arial" w:cs="Arial"/>
                <w:color w:val="000000"/>
                <w:position w:val="-2"/>
                <w:sz w:val="18"/>
                <w:szCs w:val="18"/>
              </w:rPr>
              <w:t>KUMULATIVNO izpolnjevanje pogoja</w:t>
            </w:r>
          </w:p>
          <w:p w14:paraId="7FE3CD83" w14:textId="77777777" w:rsidR="00241D0A" w:rsidRDefault="00241D0A" w:rsidP="006109F5">
            <w:pPr>
              <w:jc w:val="both"/>
              <w:textAlignment w:val="center"/>
            </w:pPr>
            <w:r>
              <w:rPr>
                <w:rFonts w:ascii="Arial" w:hAnsi="Arial" w:cs="Arial"/>
                <w:color w:val="000000"/>
                <w:position w:val="-2"/>
                <w:sz w:val="18"/>
                <w:szCs w:val="18"/>
              </w:rPr>
              <w:t> </w:t>
            </w:r>
          </w:p>
        </w:tc>
      </w:tr>
      <w:tr w:rsidR="00241D0A" w14:paraId="73985BFE" w14:textId="77777777" w:rsidTr="006109F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FB7CAF" w14:textId="77777777" w:rsidR="00241D0A" w:rsidRDefault="00241D0A" w:rsidP="006109F5">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EB2448" w14:textId="77777777" w:rsidR="00241D0A" w:rsidRDefault="00241D0A" w:rsidP="006109F5">
            <w:pPr>
              <w:spacing w:before="135" w:after="135"/>
              <w:jc w:val="both"/>
              <w:textAlignment w:val="center"/>
            </w:pPr>
            <w:r>
              <w:rPr>
                <w:rFonts w:ascii="Arial" w:hAnsi="Arial" w:cs="Arial"/>
                <w:color w:val="000000"/>
                <w:position w:val="-2"/>
                <w:sz w:val="18"/>
                <w:szCs w:val="18"/>
              </w:rPr>
              <w:t>KUMULATIVNO izpolnjevanje pogoja</w:t>
            </w:r>
          </w:p>
          <w:p w14:paraId="08DBCEC7" w14:textId="77777777" w:rsidR="00241D0A" w:rsidRDefault="00241D0A" w:rsidP="006109F5">
            <w:pPr>
              <w:jc w:val="both"/>
              <w:textAlignment w:val="center"/>
            </w:pPr>
            <w:r>
              <w:rPr>
                <w:rFonts w:ascii="Arial" w:hAnsi="Arial" w:cs="Arial"/>
                <w:color w:val="000000"/>
                <w:position w:val="-2"/>
                <w:sz w:val="18"/>
                <w:szCs w:val="18"/>
              </w:rPr>
              <w:t> </w:t>
            </w:r>
          </w:p>
        </w:tc>
      </w:tr>
    </w:tbl>
    <w:p w14:paraId="370E05DA" w14:textId="77777777" w:rsidR="00241D0A" w:rsidRDefault="00241D0A" w:rsidP="00241D0A"/>
    <w:p w14:paraId="3003494C" w14:textId="77777777" w:rsidR="00241D0A" w:rsidRDefault="00241D0A" w:rsidP="00241D0A"/>
    <w:p w14:paraId="091FBEEE" w14:textId="77777777" w:rsidR="00241D0A" w:rsidRDefault="00241D0A" w:rsidP="00241D0A">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t>Finančna zavarovanja</w:t>
      </w:r>
    </w:p>
    <w:p w14:paraId="21EC6D88" w14:textId="77777777" w:rsidR="00241D0A" w:rsidRPr="00686F67" w:rsidRDefault="00241D0A" w:rsidP="00241D0A"/>
    <w:tbl>
      <w:tblPr>
        <w:tblStyle w:val="NormalTablePHPDOCX"/>
        <w:tblW w:w="2500" w:type="pct"/>
        <w:tblInd w:w="108" w:type="dxa"/>
        <w:tblLook w:val="04A0" w:firstRow="1" w:lastRow="0" w:firstColumn="1" w:lastColumn="0" w:noHBand="0" w:noVBand="1"/>
      </w:tblPr>
      <w:tblGrid>
        <w:gridCol w:w="4535"/>
      </w:tblGrid>
      <w:tr w:rsidR="00241D0A" w14:paraId="617C2651" w14:textId="77777777" w:rsidTr="006109F5">
        <w:tc>
          <w:tcPr>
            <w:tcW w:w="0" w:type="auto"/>
            <w:shd w:val="clear" w:color="auto" w:fill="000000"/>
            <w:tcMar>
              <w:top w:w="150" w:type="dxa"/>
              <w:bottom w:w="150" w:type="dxa"/>
            </w:tcMar>
            <w:vAlign w:val="center"/>
          </w:tcPr>
          <w:p w14:paraId="0632AF4F" w14:textId="77777777" w:rsidR="00241D0A" w:rsidRDefault="00241D0A" w:rsidP="006109F5">
            <w:pPr>
              <w:jc w:val="center"/>
            </w:pPr>
            <w:r>
              <w:rPr>
                <w:rFonts w:ascii="Arial" w:hAnsi="Arial" w:cs="Arial"/>
                <w:b/>
                <w:bCs/>
                <w:color w:val="FFFFFF"/>
                <w:position w:val="-2"/>
                <w:sz w:val="18"/>
                <w:szCs w:val="18"/>
                <w:shd w:val="clear" w:color="auto" w:fill="000000"/>
              </w:rPr>
              <w:t>Zavarovanje za dobro izvedbo</w:t>
            </w:r>
          </w:p>
        </w:tc>
      </w:tr>
    </w:tbl>
    <w:p w14:paraId="72D6C93D" w14:textId="77777777" w:rsidR="00241D0A" w:rsidRDefault="00241D0A" w:rsidP="00241D0A">
      <w:pPr>
        <w:spacing w:before="225" w:after="225" w:line="240" w:lineRule="auto"/>
        <w:jc w:val="both"/>
      </w:pPr>
      <w:r>
        <w:rPr>
          <w:rFonts w:ascii="Arial" w:hAnsi="Arial" w:cs="Arial"/>
          <w:color w:val="000000"/>
          <w:sz w:val="18"/>
          <w:szCs w:val="18"/>
        </w:rPr>
        <w:t>Instrument zavarovanja: menica</w:t>
      </w:r>
    </w:p>
    <w:p w14:paraId="34F324DE" w14:textId="77777777" w:rsidR="00241D0A" w:rsidRDefault="00241D0A" w:rsidP="00241D0A">
      <w:pPr>
        <w:spacing w:before="225" w:after="225" w:line="240" w:lineRule="auto"/>
        <w:jc w:val="both"/>
      </w:pPr>
      <w:r>
        <w:rPr>
          <w:rFonts w:ascii="Arial" w:hAnsi="Arial" w:cs="Arial"/>
          <w:color w:val="000000"/>
          <w:sz w:val="18"/>
          <w:szCs w:val="18"/>
        </w:rPr>
        <w:t>Višina zavarovanja: 10,00 % pogodbene vrednosti z DDV</w:t>
      </w:r>
    </w:p>
    <w:p w14:paraId="6EDA2E4A" w14:textId="77777777" w:rsidR="00241D0A" w:rsidRDefault="00241D0A" w:rsidP="00241D0A">
      <w:pPr>
        <w:spacing w:before="225" w:after="225" w:line="240" w:lineRule="auto"/>
        <w:jc w:val="both"/>
      </w:pPr>
      <w:r>
        <w:rPr>
          <w:rFonts w:ascii="Arial" w:hAnsi="Arial" w:cs="Arial"/>
          <w:color w:val="000000"/>
          <w:sz w:val="18"/>
          <w:szCs w:val="18"/>
        </w:rPr>
        <w:t>Čas veljavnosti: najmanj 60 dni od roka za izvedbo del</w:t>
      </w:r>
    </w:p>
    <w:p w14:paraId="432EBE53" w14:textId="77777777" w:rsidR="00241D0A" w:rsidRDefault="00241D0A" w:rsidP="00241D0A">
      <w:pPr>
        <w:spacing w:before="225" w:after="225" w:line="240" w:lineRule="auto"/>
        <w:jc w:val="both"/>
      </w:pPr>
      <w:r>
        <w:rPr>
          <w:rFonts w:ascii="Arial" w:hAnsi="Arial" w:cs="Arial"/>
          <w:color w:val="000000"/>
          <w:sz w:val="18"/>
          <w:szCs w:val="18"/>
        </w:rPr>
        <w:t>Zahtevanje dokazila: zahteva se dokazilo v ponudbi</w:t>
      </w:r>
    </w:p>
    <w:p w14:paraId="7348504A" w14:textId="77777777" w:rsidR="00241D0A" w:rsidRDefault="00241D0A" w:rsidP="00241D0A">
      <w:pPr>
        <w:spacing w:before="225" w:after="225" w:line="240" w:lineRule="auto"/>
        <w:jc w:val="both"/>
      </w:pPr>
      <w:r>
        <w:rPr>
          <w:rFonts w:ascii="Arial" w:hAnsi="Arial" w:cs="Arial"/>
          <w:color w:val="000000"/>
          <w:sz w:val="18"/>
          <w:szCs w:val="18"/>
        </w:rPr>
        <w:t>Dokazovanje: Parafiran ali elektronsko podpisan vzorec menične izjave. </w:t>
      </w:r>
    </w:p>
    <w:tbl>
      <w:tblPr>
        <w:tblStyle w:val="NormalTablePHPDOCX"/>
        <w:tblW w:w="2500" w:type="pct"/>
        <w:tblInd w:w="108" w:type="dxa"/>
        <w:tblLook w:val="04A0" w:firstRow="1" w:lastRow="0" w:firstColumn="1" w:lastColumn="0" w:noHBand="0" w:noVBand="1"/>
      </w:tblPr>
      <w:tblGrid>
        <w:gridCol w:w="4535"/>
      </w:tblGrid>
      <w:tr w:rsidR="00241D0A" w14:paraId="1A458905" w14:textId="77777777" w:rsidTr="006109F5">
        <w:tc>
          <w:tcPr>
            <w:tcW w:w="0" w:type="auto"/>
            <w:shd w:val="clear" w:color="auto" w:fill="000000"/>
            <w:tcMar>
              <w:top w:w="150" w:type="dxa"/>
              <w:bottom w:w="150" w:type="dxa"/>
            </w:tcMar>
            <w:vAlign w:val="center"/>
          </w:tcPr>
          <w:p w14:paraId="383D146E" w14:textId="77777777" w:rsidR="00241D0A" w:rsidRDefault="00241D0A" w:rsidP="006109F5">
            <w:pPr>
              <w:jc w:val="center"/>
            </w:pPr>
            <w:r>
              <w:rPr>
                <w:rFonts w:ascii="Arial" w:hAnsi="Arial" w:cs="Arial"/>
                <w:b/>
                <w:bCs/>
                <w:color w:val="FFFFFF"/>
                <w:position w:val="-2"/>
                <w:sz w:val="18"/>
                <w:szCs w:val="18"/>
                <w:shd w:val="clear" w:color="auto" w:fill="000000"/>
              </w:rPr>
              <w:t>Zavarovanje za odpravo napak</w:t>
            </w:r>
          </w:p>
        </w:tc>
      </w:tr>
    </w:tbl>
    <w:p w14:paraId="78A63C1C" w14:textId="77777777" w:rsidR="00241D0A" w:rsidRDefault="00241D0A" w:rsidP="00241D0A">
      <w:pPr>
        <w:spacing w:before="225" w:after="225" w:line="240" w:lineRule="auto"/>
        <w:jc w:val="both"/>
      </w:pPr>
      <w:r>
        <w:rPr>
          <w:rFonts w:ascii="Arial" w:hAnsi="Arial" w:cs="Arial"/>
          <w:color w:val="000000"/>
          <w:sz w:val="18"/>
          <w:szCs w:val="18"/>
        </w:rPr>
        <w:t>Instrument zavarovanja: bančna garancija / kavcijsko zavarovanje</w:t>
      </w:r>
    </w:p>
    <w:p w14:paraId="1C5D0053" w14:textId="77777777" w:rsidR="00241D0A" w:rsidRDefault="00241D0A" w:rsidP="00241D0A">
      <w:pPr>
        <w:spacing w:before="225" w:after="225" w:line="240" w:lineRule="auto"/>
        <w:jc w:val="both"/>
      </w:pPr>
      <w:r>
        <w:rPr>
          <w:rFonts w:ascii="Arial" w:hAnsi="Arial" w:cs="Arial"/>
          <w:color w:val="000000"/>
          <w:sz w:val="18"/>
          <w:szCs w:val="18"/>
        </w:rPr>
        <w:t>Višina zavarovanja: 5,00 % pogodbene vrednosti z DDV</w:t>
      </w:r>
    </w:p>
    <w:p w14:paraId="36E23743" w14:textId="77777777" w:rsidR="00241D0A" w:rsidRDefault="00241D0A" w:rsidP="00241D0A">
      <w:pPr>
        <w:spacing w:before="225" w:after="225" w:line="240" w:lineRule="auto"/>
        <w:jc w:val="both"/>
      </w:pPr>
      <w:r>
        <w:rPr>
          <w:rFonts w:ascii="Arial" w:hAnsi="Arial" w:cs="Arial"/>
          <w:color w:val="000000"/>
          <w:sz w:val="18"/>
          <w:szCs w:val="18"/>
        </w:rPr>
        <w:t>Čas veljavnosti: 5 let + 30 dni</w:t>
      </w:r>
    </w:p>
    <w:p w14:paraId="1F6EC747" w14:textId="77777777" w:rsidR="00241D0A" w:rsidRDefault="00241D0A" w:rsidP="00241D0A">
      <w:pPr>
        <w:spacing w:before="225" w:after="225" w:line="240" w:lineRule="auto"/>
        <w:jc w:val="both"/>
      </w:pPr>
      <w:r>
        <w:rPr>
          <w:rFonts w:ascii="Arial" w:hAnsi="Arial" w:cs="Arial"/>
          <w:color w:val="000000"/>
          <w:sz w:val="18"/>
          <w:szCs w:val="18"/>
        </w:rPr>
        <w:t>Zahtevanje dokazila: zahteva se dokazilo v ponudbi</w:t>
      </w:r>
    </w:p>
    <w:p w14:paraId="77DFC2A2" w14:textId="77777777" w:rsidR="00241D0A" w:rsidRDefault="00241D0A" w:rsidP="00241D0A">
      <w:pPr>
        <w:spacing w:before="225" w:after="225" w:line="240" w:lineRule="auto"/>
        <w:jc w:val="both"/>
      </w:pPr>
      <w:r>
        <w:rPr>
          <w:rFonts w:ascii="Arial" w:hAnsi="Arial" w:cs="Arial"/>
          <w:color w:val="000000"/>
          <w:sz w:val="18"/>
          <w:szCs w:val="18"/>
        </w:rPr>
        <w:t>Dokazovanje: Parafiran ali elektronsko podpisan vzorec bančne garancije. </w:t>
      </w:r>
    </w:p>
    <w:tbl>
      <w:tblPr>
        <w:tblStyle w:val="NormalTablePHPDOCX"/>
        <w:tblW w:w="2500" w:type="pct"/>
        <w:tblInd w:w="108" w:type="dxa"/>
        <w:tblLook w:val="04A0" w:firstRow="1" w:lastRow="0" w:firstColumn="1" w:lastColumn="0" w:noHBand="0" w:noVBand="1"/>
      </w:tblPr>
      <w:tblGrid>
        <w:gridCol w:w="4535"/>
      </w:tblGrid>
      <w:tr w:rsidR="00241D0A" w14:paraId="108596F8" w14:textId="77777777" w:rsidTr="006109F5">
        <w:tc>
          <w:tcPr>
            <w:tcW w:w="0" w:type="auto"/>
            <w:shd w:val="clear" w:color="auto" w:fill="000000"/>
            <w:tcMar>
              <w:top w:w="150" w:type="dxa"/>
              <w:bottom w:w="150" w:type="dxa"/>
            </w:tcMar>
            <w:vAlign w:val="center"/>
          </w:tcPr>
          <w:p w14:paraId="5E3ACADE" w14:textId="77777777" w:rsidR="00241D0A" w:rsidRDefault="00241D0A" w:rsidP="006109F5">
            <w:pPr>
              <w:jc w:val="center"/>
            </w:pPr>
            <w:r>
              <w:rPr>
                <w:rFonts w:ascii="Arial" w:hAnsi="Arial" w:cs="Arial"/>
                <w:b/>
                <w:bCs/>
                <w:color w:val="FFFFFF"/>
                <w:position w:val="-2"/>
                <w:sz w:val="18"/>
                <w:szCs w:val="18"/>
                <w:shd w:val="clear" w:color="auto" w:fill="000000"/>
              </w:rPr>
              <w:t>Zavarovanje odgovornosti</w:t>
            </w:r>
          </w:p>
        </w:tc>
      </w:tr>
    </w:tbl>
    <w:p w14:paraId="6FFD6648" w14:textId="77777777" w:rsidR="00241D0A" w:rsidRDefault="00241D0A" w:rsidP="00241D0A">
      <w:pPr>
        <w:spacing w:before="225" w:after="225" w:line="240" w:lineRule="auto"/>
        <w:jc w:val="both"/>
      </w:pPr>
      <w:r>
        <w:rPr>
          <w:rFonts w:ascii="Arial" w:hAnsi="Arial" w:cs="Arial"/>
          <w:color w:val="000000"/>
          <w:sz w:val="18"/>
          <w:szCs w:val="18"/>
        </w:rPr>
        <w:t>Višina zavarovanja: najmanj 50.000,00 EUR</w:t>
      </w:r>
    </w:p>
    <w:p w14:paraId="6749CF37" w14:textId="77777777" w:rsidR="00241D0A" w:rsidRDefault="00241D0A" w:rsidP="00241D0A">
      <w:pPr>
        <w:spacing w:before="225" w:after="225" w:line="240" w:lineRule="auto"/>
        <w:jc w:val="both"/>
      </w:pPr>
      <w:r>
        <w:rPr>
          <w:rFonts w:ascii="Arial" w:hAnsi="Arial" w:cs="Arial"/>
          <w:color w:val="000000"/>
          <w:sz w:val="18"/>
          <w:szCs w:val="18"/>
        </w:rPr>
        <w:t>Zahtevanje dokazila: ni zahtevano dokazilo, ponudnik s podpisom obrazca krovna izjava potrjuje, da bo ob podpisu pogodbe naročniku izročil dokazila o sklenjenem zavarovanju</w:t>
      </w:r>
    </w:p>
    <w:p w14:paraId="159F62F3" w14:textId="77777777" w:rsidR="00241D0A" w:rsidRDefault="00241D0A" w:rsidP="00241D0A">
      <w:pPr>
        <w:sectPr w:rsidR="00241D0A" w:rsidSect="00241D0A">
          <w:pgSz w:w="11906" w:h="16838"/>
          <w:pgMar w:top="1418" w:right="1418" w:bottom="1418" w:left="1418" w:header="567" w:footer="680" w:gutter="0"/>
          <w:cols w:space="708"/>
          <w:docGrid w:linePitch="360"/>
        </w:sectPr>
      </w:pPr>
    </w:p>
    <w:p w14:paraId="1EA3C252" w14:textId="77777777" w:rsidR="00241D0A" w:rsidRPr="00A207D9" w:rsidRDefault="00241D0A" w:rsidP="00241D0A">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0B62868E" w14:textId="77777777" w:rsidR="00241D0A" w:rsidRDefault="00241D0A" w:rsidP="00241D0A">
      <w:pPr>
        <w:spacing w:before="24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29"/>
      </w:tblGrid>
      <w:tr w:rsidR="00241D0A" w14:paraId="2809C6F6" w14:textId="77777777" w:rsidTr="006109F5">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5DD0A2FE" w14:textId="77777777" w:rsidR="00241D0A" w:rsidRDefault="00241D0A" w:rsidP="006109F5">
            <w:r>
              <w:rPr>
                <w:rFonts w:ascii="Arial" w:hAnsi="Arial" w:cs="Arial"/>
                <w:b/>
                <w:bCs/>
                <w:color w:val="000000"/>
                <w:position w:val="-2"/>
                <w:sz w:val="18"/>
                <w:szCs w:val="18"/>
                <w:shd w:val="clear" w:color="auto" w:fill="FFFFFF"/>
              </w:rPr>
              <w:t>Splošne specifikacije</w:t>
            </w:r>
          </w:p>
        </w:tc>
      </w:tr>
    </w:tbl>
    <w:p w14:paraId="1A22994C" w14:textId="77777777" w:rsidR="00241D0A" w:rsidRDefault="00241D0A" w:rsidP="00241D0A">
      <w:pPr>
        <w:rPr>
          <w:rFonts w:ascii="Arial" w:hAnsi="Arial" w:cs="Arial"/>
          <w:b/>
          <w:bCs/>
          <w:color w:val="000000"/>
          <w:sz w:val="18"/>
          <w:szCs w:val="18"/>
        </w:rPr>
      </w:pPr>
    </w:p>
    <w:p w14:paraId="3C5FA87D" w14:textId="77777777" w:rsidR="00241D0A" w:rsidRDefault="00241D0A" w:rsidP="00241D0A">
      <w:pPr>
        <w:rPr>
          <w:rFonts w:ascii="Arial" w:hAnsi="Arial" w:cs="Arial"/>
          <w:b/>
          <w:bCs/>
          <w:color w:val="000000"/>
          <w:sz w:val="18"/>
          <w:szCs w:val="18"/>
        </w:rPr>
      </w:pPr>
      <w:r>
        <w:rPr>
          <w:rFonts w:ascii="Arial" w:hAnsi="Arial" w:cs="Arial"/>
          <w:b/>
          <w:bCs/>
          <w:color w:val="000000"/>
          <w:sz w:val="18"/>
          <w:szCs w:val="18"/>
        </w:rPr>
        <w:t>Investicija zajema ureditev približno 1,1 ha območja (Špitalske drage) z namenom izboljšanja upravljanja padavinskih voda, povečanja biotske raznovrstnosti in ureditve zelenih javnih površin.</w:t>
      </w:r>
    </w:p>
    <w:p w14:paraId="3CCF9FDF" w14:textId="77777777" w:rsidR="00241D0A" w:rsidRDefault="00241D0A" w:rsidP="00241D0A">
      <w:pPr>
        <w:spacing w:after="0"/>
        <w:rPr>
          <w:rFonts w:ascii="Arial" w:hAnsi="Arial" w:cs="Arial"/>
          <w:color w:val="000000"/>
          <w:sz w:val="18"/>
          <w:szCs w:val="18"/>
        </w:rPr>
      </w:pPr>
      <w:r>
        <w:rPr>
          <w:rFonts w:ascii="Arial" w:hAnsi="Arial" w:cs="Arial"/>
          <w:color w:val="000000"/>
          <w:sz w:val="18"/>
          <w:szCs w:val="18"/>
        </w:rPr>
        <w:t>Glavni posegi:</w:t>
      </w:r>
    </w:p>
    <w:p w14:paraId="04350D66" w14:textId="77777777" w:rsidR="00241D0A" w:rsidRDefault="00241D0A" w:rsidP="00241D0A">
      <w:pPr>
        <w:numPr>
          <w:ilvl w:val="0"/>
          <w:numId w:val="9"/>
        </w:numPr>
        <w:spacing w:after="0"/>
        <w:rPr>
          <w:rFonts w:ascii="Arial" w:hAnsi="Arial" w:cs="Arial"/>
          <w:color w:val="000000"/>
          <w:sz w:val="18"/>
          <w:szCs w:val="18"/>
        </w:rPr>
      </w:pPr>
      <w:r>
        <w:rPr>
          <w:rFonts w:ascii="Arial" w:hAnsi="Arial" w:cs="Arial"/>
          <w:color w:val="000000"/>
          <w:sz w:val="18"/>
          <w:szCs w:val="18"/>
        </w:rPr>
        <w:t>izgradnja suhega zadrževalnika z zemeljsko pregrado za zadrževanje in nadzorovano odvajanje padavinskih voda,</w:t>
      </w:r>
    </w:p>
    <w:p w14:paraId="024FBE4D" w14:textId="77777777" w:rsidR="00241D0A" w:rsidRDefault="00241D0A" w:rsidP="00241D0A">
      <w:pPr>
        <w:numPr>
          <w:ilvl w:val="0"/>
          <w:numId w:val="9"/>
        </w:numPr>
        <w:spacing w:after="0"/>
        <w:rPr>
          <w:rFonts w:ascii="Arial" w:hAnsi="Arial" w:cs="Arial"/>
          <w:color w:val="000000"/>
          <w:sz w:val="18"/>
          <w:szCs w:val="18"/>
        </w:rPr>
      </w:pPr>
      <w:r>
        <w:rPr>
          <w:rFonts w:ascii="Arial" w:hAnsi="Arial" w:cs="Arial"/>
          <w:color w:val="000000"/>
          <w:sz w:val="18"/>
          <w:szCs w:val="18"/>
        </w:rPr>
        <w:t>sanacija in krajinska ureditev območja, vključno z odstranitvijo nestabilne vegetacije ter zaščito ohranjenih dreves,</w:t>
      </w:r>
    </w:p>
    <w:p w14:paraId="484444F2" w14:textId="77777777" w:rsidR="00241D0A" w:rsidRDefault="00241D0A" w:rsidP="00241D0A">
      <w:pPr>
        <w:numPr>
          <w:ilvl w:val="0"/>
          <w:numId w:val="9"/>
        </w:numPr>
        <w:spacing w:after="0"/>
        <w:rPr>
          <w:rFonts w:ascii="Arial" w:hAnsi="Arial" w:cs="Arial"/>
          <w:color w:val="000000"/>
          <w:sz w:val="18"/>
          <w:szCs w:val="18"/>
        </w:rPr>
      </w:pPr>
      <w:r>
        <w:rPr>
          <w:rFonts w:ascii="Arial" w:hAnsi="Arial" w:cs="Arial"/>
          <w:color w:val="000000"/>
          <w:sz w:val="18"/>
          <w:szCs w:val="18"/>
        </w:rPr>
        <w:t>ureditev mlake oziroma mokrišča za povečanje biotske raznovrstnosti,</w:t>
      </w:r>
    </w:p>
    <w:p w14:paraId="7E15E1DD" w14:textId="77777777" w:rsidR="00241D0A" w:rsidRDefault="00241D0A" w:rsidP="00241D0A">
      <w:pPr>
        <w:numPr>
          <w:ilvl w:val="0"/>
          <w:numId w:val="9"/>
        </w:numPr>
        <w:spacing w:after="0"/>
        <w:rPr>
          <w:rFonts w:ascii="Arial" w:hAnsi="Arial" w:cs="Arial"/>
          <w:color w:val="000000"/>
          <w:sz w:val="18"/>
          <w:szCs w:val="18"/>
        </w:rPr>
      </w:pPr>
      <w:r>
        <w:rPr>
          <w:rFonts w:ascii="Arial" w:hAnsi="Arial" w:cs="Arial"/>
          <w:color w:val="000000"/>
          <w:sz w:val="18"/>
          <w:szCs w:val="18"/>
        </w:rPr>
        <w:t>izgradnja pešpoti, počivališč in namestitev urbane opreme (ograje, klopi, informativne table, opazovalnice),</w:t>
      </w:r>
    </w:p>
    <w:p w14:paraId="2886C5FC" w14:textId="77777777" w:rsidR="00241D0A" w:rsidRDefault="00241D0A" w:rsidP="00241D0A">
      <w:pPr>
        <w:numPr>
          <w:ilvl w:val="0"/>
          <w:numId w:val="9"/>
        </w:numPr>
        <w:spacing w:after="0"/>
        <w:rPr>
          <w:rFonts w:ascii="Arial" w:hAnsi="Arial" w:cs="Arial"/>
          <w:color w:val="000000"/>
          <w:sz w:val="18"/>
          <w:szCs w:val="18"/>
        </w:rPr>
      </w:pPr>
      <w:r>
        <w:rPr>
          <w:rFonts w:ascii="Arial" w:hAnsi="Arial" w:cs="Arial"/>
          <w:color w:val="000000"/>
          <w:sz w:val="18"/>
          <w:szCs w:val="18"/>
        </w:rPr>
        <w:t>izvedba novih zasaditev dreves, grmovnic, trajnic in plezalk,</w:t>
      </w:r>
    </w:p>
    <w:p w14:paraId="55662133" w14:textId="77777777" w:rsidR="00241D0A" w:rsidRPr="00D45A7E" w:rsidRDefault="00241D0A" w:rsidP="00241D0A">
      <w:pPr>
        <w:numPr>
          <w:ilvl w:val="0"/>
          <w:numId w:val="9"/>
        </w:numPr>
        <w:spacing w:after="0"/>
      </w:pPr>
      <w:r w:rsidRPr="00D45A7E">
        <w:rPr>
          <w:rFonts w:ascii="Arial" w:hAnsi="Arial" w:cs="Arial"/>
          <w:color w:val="000000"/>
          <w:sz w:val="18"/>
          <w:szCs w:val="18"/>
        </w:rPr>
        <w:t>ureditev kanalov za odvajanje padavinskih voda,</w:t>
      </w:r>
    </w:p>
    <w:p w14:paraId="4A147466" w14:textId="77777777" w:rsidR="00241D0A" w:rsidRDefault="00241D0A" w:rsidP="00241D0A">
      <w:pPr>
        <w:numPr>
          <w:ilvl w:val="0"/>
          <w:numId w:val="9"/>
        </w:numPr>
        <w:spacing w:after="0"/>
      </w:pPr>
      <w:r w:rsidRPr="00D45A7E">
        <w:rPr>
          <w:rFonts w:ascii="Arial" w:hAnsi="Arial" w:cs="Arial"/>
          <w:color w:val="000000"/>
          <w:sz w:val="18"/>
          <w:szCs w:val="18"/>
        </w:rPr>
        <w:t>prestavitev obstoječega nizkonapetostnega energetskega voda.</w:t>
      </w:r>
    </w:p>
    <w:p w14:paraId="0DC242DA" w14:textId="77777777" w:rsidR="00241D0A" w:rsidRDefault="00241D0A" w:rsidP="00241D0A">
      <w:pPr>
        <w:spacing w:after="0" w:line="240" w:lineRule="auto"/>
        <w:rPr>
          <w:rFonts w:ascii="Arial" w:hAnsi="Arial" w:cs="Arial"/>
          <w:color w:val="000000"/>
          <w:sz w:val="18"/>
          <w:szCs w:val="18"/>
        </w:rPr>
      </w:pPr>
    </w:p>
    <w:p w14:paraId="708B57D8" w14:textId="77777777" w:rsidR="00241D0A" w:rsidRDefault="00241D0A" w:rsidP="00241D0A">
      <w:pPr>
        <w:spacing w:after="0" w:line="240" w:lineRule="auto"/>
      </w:pPr>
      <w:r>
        <w:rPr>
          <w:rFonts w:ascii="Arial" w:hAnsi="Arial" w:cs="Arial"/>
          <w:color w:val="000000"/>
          <w:sz w:val="18"/>
          <w:szCs w:val="18"/>
        </w:rPr>
        <w:t>Sestavni del tega razpisa je:</w:t>
      </w:r>
    </w:p>
    <w:p w14:paraId="2CB5F195" w14:textId="77777777" w:rsidR="00241D0A" w:rsidRDefault="00241D0A" w:rsidP="00241D0A">
      <w:pPr>
        <w:pStyle w:val="Odstavekseznama"/>
        <w:numPr>
          <w:ilvl w:val="0"/>
          <w:numId w:val="33"/>
        </w:numPr>
        <w:tabs>
          <w:tab w:val="right" w:pos="9070"/>
        </w:tabs>
        <w:spacing w:after="0" w:line="240" w:lineRule="auto"/>
      </w:pPr>
      <w:r w:rsidRPr="004A39F1">
        <w:rPr>
          <w:rFonts w:ascii="Arial" w:hAnsi="Arial" w:cs="Arial"/>
          <w:color w:val="000000"/>
          <w:sz w:val="18"/>
          <w:szCs w:val="18"/>
        </w:rPr>
        <w:t>popis del,</w:t>
      </w:r>
      <w:r w:rsidRPr="004A39F1">
        <w:rPr>
          <w:rFonts w:ascii="Arial" w:hAnsi="Arial" w:cs="Arial"/>
          <w:color w:val="000000"/>
          <w:sz w:val="18"/>
          <w:szCs w:val="18"/>
        </w:rPr>
        <w:tab/>
      </w:r>
    </w:p>
    <w:p w14:paraId="5B019B32" w14:textId="77777777" w:rsidR="00241D0A" w:rsidRDefault="00241D0A" w:rsidP="00241D0A">
      <w:pPr>
        <w:pStyle w:val="Odstavekseznama"/>
        <w:numPr>
          <w:ilvl w:val="0"/>
          <w:numId w:val="33"/>
        </w:numPr>
        <w:spacing w:after="0" w:line="240" w:lineRule="auto"/>
      </w:pPr>
      <w:r w:rsidRPr="004A39F1">
        <w:rPr>
          <w:rFonts w:ascii="Arial" w:hAnsi="Arial" w:cs="Arial"/>
          <w:color w:val="000000"/>
          <w:sz w:val="18"/>
          <w:szCs w:val="18"/>
        </w:rPr>
        <w:t>DGD (sprememba dokumentacije), številka PR-1/2023, december 2025, izdelovalca ACER d.o.o.</w:t>
      </w:r>
    </w:p>
    <w:p w14:paraId="67ABC499" w14:textId="77777777" w:rsidR="00241D0A" w:rsidRDefault="00241D0A" w:rsidP="00241D0A">
      <w:pPr>
        <w:pStyle w:val="Odstavekseznama"/>
        <w:numPr>
          <w:ilvl w:val="0"/>
          <w:numId w:val="33"/>
        </w:numPr>
        <w:spacing w:after="0" w:line="240" w:lineRule="auto"/>
      </w:pPr>
      <w:r w:rsidRPr="004A39F1">
        <w:rPr>
          <w:rFonts w:ascii="Arial" w:hAnsi="Arial" w:cs="Arial"/>
          <w:color w:val="000000"/>
          <w:sz w:val="18"/>
          <w:szCs w:val="18"/>
        </w:rPr>
        <w:t>PZI, številka PR-1/2023, september 2023, dopolnitev maj 2024, dopolnitev december 2025, izdelovalca ACER d.o.o.</w:t>
      </w:r>
    </w:p>
    <w:p w14:paraId="43A20FF4" w14:textId="77777777" w:rsidR="00241D0A" w:rsidRDefault="00241D0A" w:rsidP="00241D0A">
      <w:pPr>
        <w:pStyle w:val="Odstavekseznama"/>
        <w:numPr>
          <w:ilvl w:val="0"/>
          <w:numId w:val="33"/>
        </w:numPr>
        <w:spacing w:after="0" w:line="240" w:lineRule="auto"/>
      </w:pPr>
      <w:r w:rsidRPr="004A39F1">
        <w:rPr>
          <w:rFonts w:ascii="Arial" w:hAnsi="Arial" w:cs="Arial"/>
          <w:color w:val="000000"/>
          <w:sz w:val="18"/>
          <w:szCs w:val="18"/>
        </w:rPr>
        <w:t>gradbeno dovoljenje številka 351-8/2026-6228-6 z dne 12. 2. 2026</w:t>
      </w:r>
    </w:p>
    <w:p w14:paraId="3B4ACC79" w14:textId="77777777" w:rsidR="00241D0A" w:rsidRDefault="00241D0A" w:rsidP="00241D0A">
      <w:pPr>
        <w:spacing w:before="225" w:after="225" w:line="240" w:lineRule="auto"/>
      </w:pPr>
      <w:r>
        <w:rPr>
          <w:rFonts w:ascii="Arial" w:hAnsi="Arial" w:cs="Arial"/>
          <w:color w:val="000000"/>
          <w:sz w:val="18"/>
          <w:szCs w:val="18"/>
        </w:rPr>
        <w:t>Območje ureditve:</w:t>
      </w:r>
    </w:p>
    <w:p w14:paraId="3F9306B6" w14:textId="77777777" w:rsidR="00241D0A" w:rsidRDefault="00241D0A" w:rsidP="00241D0A">
      <w:pPr>
        <w:spacing w:before="225" w:after="225" w:line="240" w:lineRule="auto"/>
      </w:pPr>
      <w:r>
        <w:rPr>
          <w:rFonts w:ascii="Calibri" w:eastAsia="Calibri" w:hAnsi="Calibri" w:cs="Calibri"/>
          <w:noProof/>
          <w:sz w:val="24"/>
        </w:rPr>
        <w:drawing>
          <wp:inline distT="0" distB="0" distL="0" distR="0" wp14:anchorId="24553EA6" wp14:editId="75513B1F">
            <wp:extent cx="2635104" cy="3710354"/>
            <wp:effectExtent l="0" t="4445" r="8890" b="8890"/>
            <wp:docPr id="34818357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rot="5400000">
                      <a:off x="0" y="0"/>
                      <a:ext cx="2646286" cy="3726099"/>
                    </a:xfrm>
                    <a:prstGeom prst="rect">
                      <a:avLst/>
                    </a:prstGeom>
                    <a:noFill/>
                    <a:ln>
                      <a:noFill/>
                    </a:ln>
                  </pic:spPr>
                </pic:pic>
              </a:graphicData>
            </a:graphic>
          </wp:inline>
        </w:drawing>
      </w:r>
    </w:p>
    <w:tbl>
      <w:tblPr>
        <w:tblStyle w:val="NormalTablePHPDOCX"/>
        <w:tblW w:w="2500" w:type="pct"/>
        <w:tblInd w:w="108" w:type="dxa"/>
        <w:tblLook w:val="04A0" w:firstRow="1" w:lastRow="0" w:firstColumn="1" w:lastColumn="0" w:noHBand="0" w:noVBand="1"/>
      </w:tblPr>
      <w:tblGrid>
        <w:gridCol w:w="4529"/>
      </w:tblGrid>
      <w:tr w:rsidR="00241D0A" w14:paraId="5F6188F9" w14:textId="77777777" w:rsidTr="006109F5">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06755C45" w14:textId="77777777" w:rsidR="00241D0A" w:rsidRDefault="00241D0A" w:rsidP="006109F5">
            <w:r>
              <w:rPr>
                <w:rFonts w:ascii="Arial" w:hAnsi="Arial" w:cs="Arial"/>
                <w:b/>
                <w:bCs/>
                <w:color w:val="000000"/>
                <w:position w:val="-2"/>
                <w:sz w:val="18"/>
                <w:szCs w:val="18"/>
                <w:shd w:val="clear" w:color="auto" w:fill="FFFFFF"/>
              </w:rPr>
              <w:t>Opis predmeta/postavke 1: Terminski plan izvedbe</w:t>
            </w:r>
          </w:p>
        </w:tc>
      </w:tr>
    </w:tbl>
    <w:p w14:paraId="3BD0A45B" w14:textId="77777777" w:rsidR="00241D0A" w:rsidRPr="00686F67" w:rsidRDefault="00241D0A" w:rsidP="00241D0A">
      <w:pPr>
        <w:spacing w:after="0"/>
      </w:pPr>
      <w:r>
        <w:rPr>
          <w:rFonts w:ascii="Arial" w:hAnsi="Arial" w:cs="Arial"/>
          <w:color w:val="000000"/>
          <w:sz w:val="18"/>
          <w:szCs w:val="18"/>
        </w:rPr>
        <w:t>Rok za izvedbo del je osem (8) mesecev od uvedbe v delo, pri čemer rok dokončanja del pomeni zaključeno gradnjo, odpravljene vse pomanjkljivosti ugotovljene pri kvalitetnem pregledu in predano vso pogodbeno dokumentacijo.</w:t>
      </w:r>
    </w:p>
    <w:p w14:paraId="4E3E001D" w14:textId="77777777" w:rsidR="00241D0A" w:rsidRDefault="00241D0A" w:rsidP="00241D0A">
      <w:pPr>
        <w:sectPr w:rsidR="00241D0A" w:rsidSect="00241D0A">
          <w:pgSz w:w="11906" w:h="16838"/>
          <w:pgMar w:top="1418" w:right="1418" w:bottom="1418" w:left="1418" w:header="567" w:footer="680" w:gutter="0"/>
          <w:cols w:space="708"/>
          <w:docGrid w:linePitch="360"/>
        </w:sectPr>
      </w:pPr>
    </w:p>
    <w:p w14:paraId="3B973632" w14:textId="77777777" w:rsidR="00241D0A" w:rsidRPr="00A17BFF" w:rsidRDefault="00241D0A" w:rsidP="00241D0A">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3306F7F4" w14:textId="77777777" w:rsidR="00241D0A" w:rsidRPr="00A17BFF" w:rsidRDefault="00241D0A" w:rsidP="00241D0A">
      <w:pPr>
        <w:pStyle w:val="Paragraf"/>
        <w:rPr>
          <w:rFonts w:ascii="Arial" w:hAnsi="Arial" w:cs="Arial"/>
        </w:rPr>
      </w:pPr>
    </w:p>
    <w:p w14:paraId="2D6312AD" w14:textId="77777777" w:rsidR="00241D0A" w:rsidRDefault="00241D0A" w:rsidP="00241D0A">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4CD031D1" w14:textId="77777777" w:rsidR="00241D0A" w:rsidRDefault="00241D0A" w:rsidP="00241D0A">
      <w:pPr>
        <w:spacing w:before="225" w:after="225" w:line="240" w:lineRule="auto"/>
        <w:jc w:val="both"/>
      </w:pPr>
      <w:r>
        <w:rPr>
          <w:rFonts w:ascii="Arial" w:hAnsi="Arial" w:cs="Arial"/>
          <w:color w:val="000000"/>
          <w:sz w:val="18"/>
          <w:szCs w:val="18"/>
        </w:rPr>
        <w:t xml:space="preserve">V primeru elektronske oddaje se kot original štejejo tudi dokumenti, ki so podpisani z elektronskim podpisom (certifikatom). Kot original pa ne štejejo </w:t>
      </w:r>
      <w:proofErr w:type="spellStart"/>
      <w:r>
        <w:rPr>
          <w:rFonts w:ascii="Arial" w:hAnsi="Arial" w:cs="Arial"/>
          <w:color w:val="000000"/>
          <w:sz w:val="18"/>
          <w:szCs w:val="18"/>
        </w:rPr>
        <w:t>skeni</w:t>
      </w:r>
      <w:proofErr w:type="spellEnd"/>
      <w:r>
        <w:rPr>
          <w:rFonts w:ascii="Arial" w:hAnsi="Arial" w:cs="Arial"/>
          <w:color w:val="000000"/>
          <w:sz w:val="18"/>
          <w:szCs w:val="18"/>
        </w:rPr>
        <w:t xml:space="preserve"> dokumentov z izpisom elektronske potrditve (npr. vizualizacijo elektronskega podpisa).</w:t>
      </w:r>
    </w:p>
    <w:p w14:paraId="6A13F6E4" w14:textId="77777777" w:rsidR="00241D0A" w:rsidRDefault="00241D0A" w:rsidP="00241D0A">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1AF36C1C" w14:textId="77777777" w:rsidR="00241D0A" w:rsidRPr="00A17BFF" w:rsidRDefault="00241D0A" w:rsidP="00241D0A">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377"/>
        <w:gridCol w:w="4516"/>
        <w:gridCol w:w="3159"/>
      </w:tblGrid>
      <w:tr w:rsidR="00241D0A" w14:paraId="03C4A9CD" w14:textId="77777777" w:rsidTr="006109F5">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7873B80" w14:textId="77777777" w:rsidR="00241D0A" w:rsidRDefault="00241D0A" w:rsidP="006109F5">
            <w:pPr>
              <w:jc w:val="center"/>
            </w:pPr>
            <w:r>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A02625B" w14:textId="77777777" w:rsidR="00241D0A" w:rsidRDefault="00241D0A" w:rsidP="006109F5">
            <w:pPr>
              <w:jc w:val="center"/>
            </w:pPr>
            <w:r>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8843A7C" w14:textId="77777777" w:rsidR="00241D0A" w:rsidRDefault="00241D0A" w:rsidP="006109F5">
            <w:pPr>
              <w:jc w:val="center"/>
            </w:pPr>
            <w:r>
              <w:rPr>
                <w:rFonts w:ascii="Arial" w:hAnsi="Arial" w:cs="Arial"/>
                <w:b/>
                <w:bCs/>
                <w:color w:val="000000"/>
                <w:position w:val="-3"/>
                <w:sz w:val="20"/>
                <w:szCs w:val="20"/>
                <w:shd w:val="clear" w:color="auto" w:fill="AAAAAA"/>
              </w:rPr>
              <w:t>Opombe</w:t>
            </w:r>
          </w:p>
        </w:tc>
      </w:tr>
      <w:tr w:rsidR="00241D0A" w14:paraId="56F38571" w14:textId="77777777" w:rsidTr="006109F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B2CF9A" w14:textId="77777777" w:rsidR="00241D0A" w:rsidRDefault="00241D0A" w:rsidP="006109F5">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D30E47" w14:textId="77777777" w:rsidR="00241D0A" w:rsidRDefault="00241D0A" w:rsidP="006109F5">
            <w:r>
              <w:rPr>
                <w:rFonts w:ascii="Arial" w:hAnsi="Arial" w:cs="Arial"/>
                <w:color w:val="000000"/>
                <w:position w:val="-2"/>
                <w:sz w:val="18"/>
                <w:szCs w:val="18"/>
              </w:rPr>
              <w:t>Ponudba</w:t>
            </w:r>
          </w:p>
          <w:p w14:paraId="43D790A3" w14:textId="77777777" w:rsidR="00241D0A" w:rsidRDefault="00241D0A" w:rsidP="006109F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D484B2" w14:textId="77777777" w:rsidR="00241D0A" w:rsidRDefault="00241D0A" w:rsidP="006109F5">
            <w:pPr>
              <w:spacing w:before="135" w:after="135"/>
              <w:jc w:val="both"/>
              <w:textAlignment w:val="center"/>
            </w:pPr>
            <w:r>
              <w:rPr>
                <w:rFonts w:ascii="Arial" w:hAnsi="Arial" w:cs="Arial"/>
                <w:color w:val="000000"/>
                <w:position w:val="-2"/>
                <w:sz w:val="18"/>
                <w:szCs w:val="18"/>
              </w:rPr>
              <w:t>Izpolnjen, podpisan in žigosan. Prvo stran obrazca Ponudba iz katere je razvidna ponudbena cena, ponudnik pripne v razdelek »Predračun« v aplikaciji e-JN.</w:t>
            </w:r>
          </w:p>
        </w:tc>
      </w:tr>
      <w:tr w:rsidR="00241D0A" w14:paraId="79BB42C4" w14:textId="77777777" w:rsidTr="006109F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5325A7" w14:textId="77777777" w:rsidR="00241D0A" w:rsidRDefault="00241D0A" w:rsidP="006109F5">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D85D33" w14:textId="77777777" w:rsidR="00241D0A" w:rsidRDefault="00241D0A" w:rsidP="006109F5">
            <w:r>
              <w:rPr>
                <w:rFonts w:ascii="Arial" w:hAnsi="Arial" w:cs="Arial"/>
                <w:color w:val="000000"/>
                <w:position w:val="-2"/>
                <w:sz w:val="18"/>
                <w:szCs w:val="18"/>
              </w:rPr>
              <w:t>Krovna izjava</w:t>
            </w:r>
          </w:p>
          <w:p w14:paraId="267C25BA" w14:textId="77777777" w:rsidR="00241D0A" w:rsidRDefault="00241D0A" w:rsidP="006109F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C00CE4" w14:textId="77777777" w:rsidR="00241D0A" w:rsidRDefault="00241D0A" w:rsidP="006109F5">
            <w:pPr>
              <w:spacing w:before="135" w:after="135"/>
              <w:jc w:val="both"/>
              <w:textAlignment w:val="center"/>
            </w:pPr>
            <w:r>
              <w:rPr>
                <w:rFonts w:ascii="Arial" w:hAnsi="Arial" w:cs="Arial"/>
                <w:color w:val="000000"/>
                <w:position w:val="-2"/>
                <w:sz w:val="18"/>
                <w:szCs w:val="18"/>
              </w:rPr>
              <w:t>Izpolnjen, podpisan in žigosan.</w:t>
            </w:r>
          </w:p>
        </w:tc>
      </w:tr>
      <w:tr w:rsidR="00241D0A" w14:paraId="7BCAC2AF" w14:textId="77777777" w:rsidTr="006109F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FD6565" w14:textId="77777777" w:rsidR="00241D0A" w:rsidRDefault="00241D0A" w:rsidP="006109F5">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27A7D6" w14:textId="77777777" w:rsidR="00241D0A" w:rsidRDefault="00241D0A" w:rsidP="006109F5">
            <w:r>
              <w:rPr>
                <w:rFonts w:ascii="Arial" w:hAnsi="Arial" w:cs="Arial"/>
                <w:color w:val="000000"/>
                <w:position w:val="-2"/>
                <w:sz w:val="18"/>
                <w:szCs w:val="18"/>
              </w:rPr>
              <w:t>Seznam članov organov in zastopnikov gospodarskega subjekta</w:t>
            </w:r>
          </w:p>
          <w:p w14:paraId="275E95E9" w14:textId="77777777" w:rsidR="00241D0A" w:rsidRDefault="00241D0A" w:rsidP="006109F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A9C4F6" w14:textId="77777777" w:rsidR="00241D0A" w:rsidRDefault="00241D0A" w:rsidP="006109F5">
            <w:pPr>
              <w:spacing w:before="135" w:after="135"/>
              <w:jc w:val="both"/>
              <w:textAlignment w:val="center"/>
            </w:pPr>
            <w:r>
              <w:rPr>
                <w:rFonts w:ascii="Arial" w:hAnsi="Arial" w:cs="Arial"/>
                <w:color w:val="000000"/>
                <w:position w:val="-2"/>
                <w:sz w:val="18"/>
                <w:szCs w:val="18"/>
              </w:rPr>
              <w:t>Izpolnjen, podpisan in žigosan. </w:t>
            </w:r>
          </w:p>
          <w:p w14:paraId="75F60FD8" w14:textId="77777777" w:rsidR="00241D0A" w:rsidRDefault="00241D0A" w:rsidP="006109F5">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241D0A" w14:paraId="130B439A" w14:textId="77777777" w:rsidTr="006109F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9B9F19" w14:textId="77777777" w:rsidR="00241D0A" w:rsidRDefault="00241D0A" w:rsidP="006109F5">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334EBB" w14:textId="77777777" w:rsidR="00241D0A" w:rsidRDefault="00241D0A" w:rsidP="006109F5">
            <w:r>
              <w:rPr>
                <w:rFonts w:ascii="Arial" w:hAnsi="Arial" w:cs="Arial"/>
                <w:color w:val="000000"/>
                <w:position w:val="-2"/>
                <w:sz w:val="18"/>
                <w:szCs w:val="18"/>
              </w:rPr>
              <w:t>Referenčna lista gospodarskega subjekta</w:t>
            </w:r>
          </w:p>
          <w:p w14:paraId="7060552A" w14:textId="77777777" w:rsidR="00241D0A" w:rsidRDefault="00241D0A" w:rsidP="006109F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B0286A" w14:textId="77777777" w:rsidR="00241D0A" w:rsidRDefault="00241D0A" w:rsidP="006109F5">
            <w:pPr>
              <w:spacing w:before="135" w:after="135"/>
              <w:jc w:val="both"/>
              <w:textAlignment w:val="center"/>
            </w:pPr>
            <w:r>
              <w:rPr>
                <w:rFonts w:ascii="Arial" w:hAnsi="Arial" w:cs="Arial"/>
                <w:color w:val="000000"/>
                <w:position w:val="-2"/>
                <w:sz w:val="18"/>
                <w:szCs w:val="18"/>
              </w:rPr>
              <w:t>Izpolnjen, podpisan in žigosan.</w:t>
            </w:r>
          </w:p>
        </w:tc>
      </w:tr>
      <w:tr w:rsidR="00241D0A" w14:paraId="7E7AFA55" w14:textId="77777777" w:rsidTr="006109F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2D1D4C" w14:textId="77777777" w:rsidR="00241D0A" w:rsidRDefault="00241D0A" w:rsidP="006109F5">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C9C8DA" w14:textId="77777777" w:rsidR="00241D0A" w:rsidRDefault="00241D0A" w:rsidP="006109F5">
            <w:r>
              <w:rPr>
                <w:rFonts w:ascii="Arial" w:hAnsi="Arial" w:cs="Arial"/>
                <w:color w:val="000000"/>
                <w:position w:val="-2"/>
                <w:sz w:val="18"/>
                <w:szCs w:val="18"/>
              </w:rPr>
              <w:t>Potrdilo o dobro opravljenem delu</w:t>
            </w:r>
          </w:p>
          <w:p w14:paraId="632AF74F" w14:textId="77777777" w:rsidR="00241D0A" w:rsidRDefault="00241D0A" w:rsidP="006109F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5E80AC" w14:textId="77777777" w:rsidR="00241D0A" w:rsidRDefault="00241D0A" w:rsidP="006109F5">
            <w:pPr>
              <w:spacing w:before="135" w:after="135"/>
              <w:jc w:val="both"/>
              <w:textAlignment w:val="center"/>
            </w:pPr>
            <w:r>
              <w:rPr>
                <w:rFonts w:ascii="Arial" w:hAnsi="Arial" w:cs="Arial"/>
                <w:color w:val="000000"/>
                <w:position w:val="-2"/>
                <w:sz w:val="18"/>
                <w:szCs w:val="18"/>
              </w:rPr>
              <w:t>Izpolnjen, potrjen s strani naročnika posla.</w:t>
            </w:r>
          </w:p>
        </w:tc>
      </w:tr>
      <w:tr w:rsidR="00241D0A" w14:paraId="7E7D8286" w14:textId="77777777" w:rsidTr="006109F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E28365" w14:textId="77777777" w:rsidR="00241D0A" w:rsidRDefault="00241D0A" w:rsidP="006109F5">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D7957A" w14:textId="77777777" w:rsidR="00241D0A" w:rsidRDefault="00241D0A" w:rsidP="006109F5">
            <w:r>
              <w:rPr>
                <w:rFonts w:ascii="Arial" w:hAnsi="Arial" w:cs="Arial"/>
                <w:color w:val="000000"/>
                <w:position w:val="-2"/>
                <w:sz w:val="18"/>
                <w:szCs w:val="18"/>
              </w:rPr>
              <w:t>Vodja gradnje</w:t>
            </w:r>
          </w:p>
          <w:p w14:paraId="038E56B8" w14:textId="77777777" w:rsidR="00241D0A" w:rsidRDefault="00241D0A" w:rsidP="006109F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A18BD1" w14:textId="77777777" w:rsidR="00241D0A" w:rsidRDefault="00241D0A" w:rsidP="006109F5">
            <w:pPr>
              <w:spacing w:before="135" w:after="135"/>
              <w:jc w:val="both"/>
              <w:textAlignment w:val="center"/>
            </w:pPr>
            <w:r>
              <w:rPr>
                <w:rFonts w:ascii="Arial" w:hAnsi="Arial" w:cs="Arial"/>
                <w:color w:val="000000"/>
                <w:position w:val="-2"/>
                <w:sz w:val="18"/>
                <w:szCs w:val="18"/>
              </w:rPr>
              <w:t>Izpolnjen, podpisan in žigosan.</w:t>
            </w:r>
          </w:p>
        </w:tc>
      </w:tr>
      <w:tr w:rsidR="00241D0A" w14:paraId="3B1CF3E7" w14:textId="77777777" w:rsidTr="006109F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055853" w14:textId="77777777" w:rsidR="00241D0A" w:rsidRDefault="00241D0A" w:rsidP="006109F5">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1A358D" w14:textId="77777777" w:rsidR="00241D0A" w:rsidRDefault="00241D0A" w:rsidP="006109F5">
            <w:r>
              <w:rPr>
                <w:rFonts w:ascii="Arial" w:hAnsi="Arial" w:cs="Arial"/>
                <w:color w:val="000000"/>
                <w:position w:val="-2"/>
                <w:sz w:val="18"/>
                <w:szCs w:val="18"/>
              </w:rPr>
              <w:t>Referenčna lista vodje gradnje</w:t>
            </w:r>
          </w:p>
          <w:p w14:paraId="0085546B" w14:textId="77777777" w:rsidR="00241D0A" w:rsidRDefault="00241D0A" w:rsidP="006109F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043975" w14:textId="77777777" w:rsidR="00241D0A" w:rsidRDefault="00241D0A" w:rsidP="006109F5">
            <w:pPr>
              <w:spacing w:before="135" w:after="135"/>
              <w:jc w:val="both"/>
              <w:textAlignment w:val="center"/>
            </w:pPr>
            <w:r>
              <w:rPr>
                <w:rFonts w:ascii="Arial" w:hAnsi="Arial" w:cs="Arial"/>
                <w:color w:val="000000"/>
                <w:position w:val="-2"/>
                <w:sz w:val="18"/>
                <w:szCs w:val="18"/>
              </w:rPr>
              <w:t>Izpolnjen, podpisan in žigosan.</w:t>
            </w:r>
          </w:p>
        </w:tc>
      </w:tr>
      <w:tr w:rsidR="00241D0A" w14:paraId="2064DDF9" w14:textId="77777777" w:rsidTr="006109F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C5C550" w14:textId="77777777" w:rsidR="00241D0A" w:rsidRDefault="00241D0A" w:rsidP="006109F5">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2F6EDF" w14:textId="77777777" w:rsidR="00241D0A" w:rsidRDefault="00241D0A" w:rsidP="006109F5">
            <w:r>
              <w:rPr>
                <w:rFonts w:ascii="Arial" w:hAnsi="Arial" w:cs="Arial"/>
                <w:color w:val="000000"/>
                <w:position w:val="-2"/>
                <w:sz w:val="18"/>
                <w:szCs w:val="18"/>
              </w:rPr>
              <w:t>Potrdilo o dobro opravljenem delu nominiranih kadrov</w:t>
            </w:r>
          </w:p>
          <w:p w14:paraId="1CBD2E91" w14:textId="77777777" w:rsidR="00241D0A" w:rsidRDefault="00241D0A" w:rsidP="006109F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B02414" w14:textId="77777777" w:rsidR="00241D0A" w:rsidRDefault="00241D0A" w:rsidP="006109F5">
            <w:pPr>
              <w:spacing w:before="135" w:after="135"/>
              <w:jc w:val="both"/>
              <w:textAlignment w:val="center"/>
            </w:pPr>
            <w:r>
              <w:rPr>
                <w:rFonts w:ascii="Arial" w:hAnsi="Arial" w:cs="Arial"/>
                <w:color w:val="000000"/>
                <w:position w:val="-2"/>
                <w:sz w:val="18"/>
                <w:szCs w:val="18"/>
              </w:rPr>
              <w:t>Izpolnjen, potrjen s strani investitorja posla.</w:t>
            </w:r>
          </w:p>
        </w:tc>
      </w:tr>
      <w:tr w:rsidR="00241D0A" w14:paraId="2C15CE35" w14:textId="77777777" w:rsidTr="006109F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A4509A" w14:textId="77777777" w:rsidR="00241D0A" w:rsidRDefault="00241D0A" w:rsidP="006109F5">
            <w:pPr>
              <w:rPr>
                <w:rFonts w:ascii="Arial" w:hAnsi="Arial" w:cs="Arial"/>
                <w:color w:val="000000"/>
                <w:position w:val="-2"/>
                <w:sz w:val="18"/>
                <w:szCs w:val="18"/>
              </w:rPr>
            </w:pPr>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B51829" w14:textId="77777777" w:rsidR="00241D0A" w:rsidRDefault="00241D0A" w:rsidP="006109F5">
            <w:pPr>
              <w:rPr>
                <w:rFonts w:ascii="Arial" w:hAnsi="Arial" w:cs="Arial"/>
                <w:color w:val="000000"/>
                <w:position w:val="-2"/>
                <w:sz w:val="18"/>
                <w:szCs w:val="18"/>
              </w:rPr>
            </w:pPr>
            <w:r>
              <w:rPr>
                <w:rFonts w:ascii="Arial" w:hAnsi="Arial" w:cs="Arial"/>
                <w:color w:val="000000"/>
                <w:position w:val="-2"/>
                <w:sz w:val="18"/>
                <w:szCs w:val="18"/>
              </w:rPr>
              <w:t>Vzorec menične izjave za dobro izvedbo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6CAC2B" w14:textId="77777777" w:rsidR="00241D0A" w:rsidRDefault="00241D0A" w:rsidP="006109F5">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Parafiran ali elektronsko podpisan.</w:t>
            </w:r>
          </w:p>
        </w:tc>
      </w:tr>
      <w:tr w:rsidR="00241D0A" w14:paraId="6FA85764" w14:textId="77777777" w:rsidTr="006109F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947FE6" w14:textId="77777777" w:rsidR="00241D0A" w:rsidRDefault="00241D0A" w:rsidP="006109F5">
            <w:pPr>
              <w:rPr>
                <w:rFonts w:ascii="Arial" w:hAnsi="Arial" w:cs="Arial"/>
                <w:color w:val="000000"/>
                <w:position w:val="-2"/>
                <w:sz w:val="18"/>
                <w:szCs w:val="18"/>
              </w:rPr>
            </w:pPr>
            <w:r>
              <w:rPr>
                <w:rFonts w:ascii="Arial" w:hAnsi="Arial" w:cs="Arial"/>
                <w:color w:val="000000"/>
                <w:position w:val="-2"/>
                <w:sz w:val="18"/>
                <w:szCs w:val="18"/>
              </w:rPr>
              <w:lastRenderedPageBreak/>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FB80AE" w14:textId="77777777" w:rsidR="00241D0A" w:rsidRDefault="00241D0A" w:rsidP="006109F5">
            <w:pPr>
              <w:rPr>
                <w:rFonts w:ascii="Arial" w:hAnsi="Arial" w:cs="Arial"/>
                <w:color w:val="000000"/>
                <w:position w:val="-2"/>
                <w:sz w:val="18"/>
                <w:szCs w:val="18"/>
              </w:rPr>
            </w:pPr>
            <w:r>
              <w:rPr>
                <w:rFonts w:ascii="Arial" w:hAnsi="Arial" w:cs="Arial"/>
                <w:color w:val="000000"/>
                <w:position w:val="-2"/>
                <w:sz w:val="18"/>
                <w:szCs w:val="18"/>
              </w:rPr>
              <w:t>Vzorec bančne garancije / kavcijskega zavarovanja za odpravo napak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848327" w14:textId="77777777" w:rsidR="00241D0A" w:rsidRDefault="00241D0A" w:rsidP="006109F5">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Parafiran ali elektronsko podpisan.</w:t>
            </w:r>
          </w:p>
        </w:tc>
      </w:tr>
      <w:tr w:rsidR="00241D0A" w14:paraId="4671920A" w14:textId="77777777" w:rsidTr="006109F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2D8A92" w14:textId="0536BD8E" w:rsidR="00241D0A" w:rsidRDefault="00E51DEF" w:rsidP="006109F5">
            <w:r w:rsidRPr="00E51DEF">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29C499" w14:textId="77777777" w:rsidR="00241D0A" w:rsidRDefault="00241D0A" w:rsidP="006109F5">
            <w:r>
              <w:rPr>
                <w:rFonts w:ascii="Arial" w:hAnsi="Arial" w:cs="Arial"/>
                <w:color w:val="000000"/>
                <w:position w:val="-2"/>
                <w:sz w:val="18"/>
                <w:szCs w:val="18"/>
              </w:rPr>
              <w:t>Izjava zastopnika podizvajalca v zvezi z izpolnjevanjem obveznih pogojev za podizvajalce</w:t>
            </w:r>
          </w:p>
          <w:p w14:paraId="3B681F50" w14:textId="77777777" w:rsidR="00241D0A" w:rsidRDefault="00241D0A" w:rsidP="006109F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86121C" w14:textId="77777777" w:rsidR="00241D0A" w:rsidRDefault="00241D0A" w:rsidP="006109F5">
            <w:pPr>
              <w:spacing w:before="135" w:after="135"/>
              <w:jc w:val="both"/>
              <w:textAlignment w:val="center"/>
            </w:pPr>
            <w:r>
              <w:rPr>
                <w:rFonts w:ascii="Arial" w:hAnsi="Arial" w:cs="Arial"/>
                <w:color w:val="000000"/>
                <w:position w:val="-2"/>
                <w:sz w:val="18"/>
                <w:szCs w:val="18"/>
              </w:rPr>
              <w:t>Izpolnjen, podpisan in žigosan.</w:t>
            </w:r>
          </w:p>
        </w:tc>
      </w:tr>
      <w:tr w:rsidR="00241D0A" w14:paraId="3A8C2FBE" w14:textId="77777777" w:rsidTr="006109F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FC699F" w14:textId="07E1B7D5" w:rsidR="00241D0A" w:rsidRDefault="00241D0A" w:rsidP="006109F5">
            <w:r>
              <w:rPr>
                <w:rFonts w:ascii="Arial" w:hAnsi="Arial" w:cs="Arial"/>
                <w:color w:val="000000"/>
                <w:position w:val="-2"/>
                <w:sz w:val="18"/>
                <w:szCs w:val="18"/>
              </w:rPr>
              <w:t>1</w:t>
            </w:r>
            <w:r w:rsidR="00E51DEF">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6CA007" w14:textId="77777777" w:rsidR="00241D0A" w:rsidRDefault="00241D0A" w:rsidP="006109F5">
            <w:r>
              <w:rPr>
                <w:rFonts w:ascii="Arial" w:hAnsi="Arial" w:cs="Arial"/>
                <w:color w:val="000000"/>
                <w:position w:val="-2"/>
                <w:sz w:val="18"/>
                <w:szCs w:val="18"/>
              </w:rPr>
              <w:t>Izjava podizvajalca</w:t>
            </w:r>
          </w:p>
          <w:p w14:paraId="0D43E6EA" w14:textId="77777777" w:rsidR="00241D0A" w:rsidRDefault="00241D0A" w:rsidP="006109F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FE6598" w14:textId="77777777" w:rsidR="00241D0A" w:rsidRDefault="00241D0A" w:rsidP="006109F5">
            <w:pPr>
              <w:spacing w:before="135" w:after="135"/>
              <w:jc w:val="both"/>
              <w:textAlignment w:val="center"/>
            </w:pPr>
            <w:r>
              <w:rPr>
                <w:rFonts w:ascii="Arial" w:hAnsi="Arial" w:cs="Arial"/>
                <w:color w:val="000000"/>
                <w:position w:val="-2"/>
                <w:sz w:val="18"/>
                <w:szCs w:val="18"/>
              </w:rPr>
              <w:t>Izpolnjen, podpisan in žigosan.</w:t>
            </w:r>
          </w:p>
        </w:tc>
      </w:tr>
      <w:tr w:rsidR="00241D0A" w14:paraId="24612CC4" w14:textId="77777777" w:rsidTr="006109F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10565B" w14:textId="75368EBB" w:rsidR="00241D0A" w:rsidRDefault="00241D0A" w:rsidP="006109F5">
            <w:r>
              <w:rPr>
                <w:rFonts w:ascii="Arial" w:hAnsi="Arial" w:cs="Arial"/>
                <w:color w:val="000000"/>
                <w:position w:val="-2"/>
                <w:sz w:val="18"/>
                <w:szCs w:val="18"/>
              </w:rPr>
              <w:t>1</w:t>
            </w:r>
            <w:r w:rsidR="00E51DEF">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CDA732" w14:textId="77777777" w:rsidR="00241D0A" w:rsidRDefault="00241D0A" w:rsidP="006109F5">
            <w:r>
              <w:rPr>
                <w:rFonts w:ascii="Arial" w:hAnsi="Arial" w:cs="Arial"/>
                <w:color w:val="000000"/>
                <w:position w:val="-2"/>
                <w:sz w:val="18"/>
                <w:szCs w:val="18"/>
              </w:rPr>
              <w:t>Izjava o nastopu s podizvajalci</w:t>
            </w:r>
          </w:p>
          <w:p w14:paraId="0C93DD3E" w14:textId="77777777" w:rsidR="00241D0A" w:rsidRDefault="00241D0A" w:rsidP="006109F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9B5038" w14:textId="77777777" w:rsidR="00241D0A" w:rsidRDefault="00241D0A" w:rsidP="006109F5">
            <w:pPr>
              <w:spacing w:before="135" w:after="135"/>
              <w:jc w:val="both"/>
              <w:textAlignment w:val="center"/>
            </w:pPr>
            <w:r>
              <w:rPr>
                <w:rFonts w:ascii="Arial" w:hAnsi="Arial" w:cs="Arial"/>
                <w:color w:val="000000"/>
                <w:position w:val="-2"/>
                <w:sz w:val="18"/>
                <w:szCs w:val="18"/>
              </w:rPr>
              <w:t>Izpolnjen, podpisan in žigosan.</w:t>
            </w:r>
          </w:p>
        </w:tc>
      </w:tr>
      <w:tr w:rsidR="00241D0A" w14:paraId="71A54A51" w14:textId="77777777" w:rsidTr="006109F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FF2C6D" w14:textId="4EB151AC" w:rsidR="00241D0A" w:rsidRDefault="00241D0A" w:rsidP="006109F5">
            <w:r>
              <w:rPr>
                <w:rFonts w:ascii="Arial" w:hAnsi="Arial" w:cs="Arial"/>
                <w:color w:val="000000"/>
                <w:position w:val="-2"/>
                <w:sz w:val="18"/>
                <w:szCs w:val="18"/>
              </w:rPr>
              <w:t>1</w:t>
            </w:r>
            <w:r w:rsidR="00E51DEF">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58278A" w14:textId="77777777" w:rsidR="00241D0A" w:rsidRDefault="00241D0A" w:rsidP="006109F5">
            <w:r>
              <w:rPr>
                <w:rFonts w:ascii="Arial" w:hAnsi="Arial" w:cs="Arial"/>
                <w:color w:val="000000"/>
                <w:position w:val="-2"/>
                <w:sz w:val="18"/>
                <w:szCs w:val="18"/>
              </w:rPr>
              <w:t>Izjava o lastniških deležih</w:t>
            </w:r>
          </w:p>
          <w:p w14:paraId="76F1C015" w14:textId="77777777" w:rsidR="00241D0A" w:rsidRDefault="00241D0A" w:rsidP="006109F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62D57F" w14:textId="77777777" w:rsidR="00241D0A" w:rsidRDefault="00241D0A" w:rsidP="006109F5">
            <w:pPr>
              <w:spacing w:before="135" w:after="135"/>
              <w:jc w:val="both"/>
              <w:textAlignment w:val="center"/>
            </w:pPr>
            <w:r>
              <w:rPr>
                <w:rFonts w:ascii="Arial" w:hAnsi="Arial" w:cs="Arial"/>
                <w:color w:val="000000"/>
                <w:position w:val="-2"/>
                <w:sz w:val="18"/>
                <w:szCs w:val="18"/>
              </w:rPr>
              <w:t>Izpolnjen, podpisan in žigosan</w:t>
            </w:r>
          </w:p>
        </w:tc>
      </w:tr>
      <w:tr w:rsidR="00241D0A" w14:paraId="15E2952D" w14:textId="77777777" w:rsidTr="006109F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20F5D1" w14:textId="77777777" w:rsidR="00241D0A" w:rsidRDefault="00241D0A" w:rsidP="006109F5">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833E73" w14:textId="77777777" w:rsidR="00241D0A" w:rsidRDefault="00241D0A" w:rsidP="006109F5">
            <w:r>
              <w:rPr>
                <w:rFonts w:ascii="Arial" w:hAnsi="Arial" w:cs="Arial"/>
                <w:color w:val="000000"/>
                <w:position w:val="-2"/>
                <w:sz w:val="18"/>
                <w:szCs w:val="18"/>
              </w:rPr>
              <w:t>Vzorec pogodbe: Gradbena pogodba – Izgradnja suhega zadrževalnika št. 411-4/2024.</w:t>
            </w:r>
          </w:p>
          <w:p w14:paraId="59FF8E6D" w14:textId="77777777" w:rsidR="00241D0A" w:rsidRDefault="00241D0A" w:rsidP="006109F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07E4D5" w14:textId="77777777" w:rsidR="00241D0A" w:rsidRDefault="00241D0A" w:rsidP="006109F5">
            <w:pPr>
              <w:spacing w:before="135" w:after="135"/>
              <w:jc w:val="both"/>
              <w:textAlignment w:val="center"/>
            </w:pPr>
            <w:r>
              <w:rPr>
                <w:rFonts w:ascii="Arial" w:hAnsi="Arial" w:cs="Arial"/>
                <w:color w:val="000000"/>
                <w:position w:val="-2"/>
                <w:sz w:val="18"/>
                <w:szCs w:val="18"/>
              </w:rPr>
              <w:t>Podpisan (ročno ali elektronsko).</w:t>
            </w:r>
          </w:p>
        </w:tc>
      </w:tr>
      <w:tr w:rsidR="00241D0A" w14:paraId="470B7FA4" w14:textId="77777777" w:rsidTr="006109F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819200" w14:textId="77777777" w:rsidR="00241D0A" w:rsidRDefault="00241D0A" w:rsidP="006109F5">
            <w:pPr>
              <w:rPr>
                <w:rFonts w:ascii="Arial" w:hAnsi="Arial" w:cs="Arial"/>
                <w:color w:val="000000"/>
                <w:position w:val="-2"/>
                <w:sz w:val="18"/>
                <w:szCs w:val="18"/>
              </w:rPr>
            </w:pPr>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CADBBE" w14:textId="77777777" w:rsidR="00241D0A" w:rsidRDefault="00241D0A" w:rsidP="006109F5">
            <w:pPr>
              <w:rPr>
                <w:rFonts w:ascii="Arial" w:hAnsi="Arial" w:cs="Arial"/>
                <w:color w:val="000000"/>
                <w:position w:val="-2"/>
                <w:sz w:val="18"/>
                <w:szCs w:val="18"/>
              </w:rPr>
            </w:pPr>
            <w:r>
              <w:rPr>
                <w:rFonts w:ascii="Arial" w:hAnsi="Arial" w:cs="Arial"/>
                <w:color w:val="000000"/>
                <w:position w:val="-2"/>
                <w:sz w:val="18"/>
                <w:szCs w:val="18"/>
              </w:rPr>
              <w:t>Blokada TRR</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5D0EC0" w14:textId="77777777" w:rsidR="00241D0A" w:rsidRDefault="00241D0A" w:rsidP="006109F5">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Potrdila vseh poslovnih bank pri katerih ima odprt transakcijski račun ali ustrezen Bon obrazec. Otrdilo mora biti izdano ne več kot trideset dni pred rokom za oddajo ponudbe.</w:t>
            </w:r>
          </w:p>
        </w:tc>
      </w:tr>
      <w:tr w:rsidR="00241D0A" w14:paraId="176692BC" w14:textId="77777777" w:rsidTr="006109F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2C90A6" w14:textId="77777777" w:rsidR="00241D0A" w:rsidRDefault="00241D0A" w:rsidP="006109F5">
            <w:pPr>
              <w:rPr>
                <w:rFonts w:ascii="Arial" w:hAnsi="Arial" w:cs="Arial"/>
                <w:color w:val="000000"/>
                <w:position w:val="-2"/>
                <w:sz w:val="18"/>
                <w:szCs w:val="18"/>
              </w:rPr>
            </w:pPr>
            <w:r>
              <w:rPr>
                <w:rFonts w:ascii="Arial" w:hAnsi="Arial" w:cs="Arial"/>
                <w:color w:val="000000"/>
                <w:position w:val="-2"/>
                <w:sz w:val="18"/>
                <w:szCs w:val="18"/>
              </w:rPr>
              <w:t>Lastna dokumentacija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B5E129" w14:textId="77777777" w:rsidR="00241D0A" w:rsidRDefault="00241D0A" w:rsidP="006109F5">
            <w:pPr>
              <w:rPr>
                <w:rFonts w:ascii="Arial" w:hAnsi="Arial" w:cs="Arial"/>
                <w:color w:val="000000"/>
                <w:position w:val="-2"/>
                <w:sz w:val="18"/>
                <w:szCs w:val="18"/>
              </w:rPr>
            </w:pPr>
            <w:r>
              <w:rPr>
                <w:rFonts w:ascii="Arial" w:hAnsi="Arial" w:cs="Arial"/>
                <w:color w:val="000000"/>
                <w:position w:val="-2"/>
                <w:sz w:val="18"/>
                <w:szCs w:val="18"/>
              </w:rPr>
              <w:t>Akt o skupnem nastopu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8BA5DA" w14:textId="77777777" w:rsidR="00241D0A" w:rsidRDefault="00241D0A" w:rsidP="006109F5">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Podpisan in žigosan s strani vseh sodelujočih v skupni ponudbi.</w:t>
            </w:r>
          </w:p>
        </w:tc>
      </w:tr>
    </w:tbl>
    <w:p w14:paraId="5517F769" w14:textId="77777777" w:rsidR="00241D0A" w:rsidRDefault="00241D0A" w:rsidP="00241D0A">
      <w:pPr>
        <w:sectPr w:rsidR="00241D0A" w:rsidSect="00241D0A">
          <w:pgSz w:w="11906" w:h="16838"/>
          <w:pgMar w:top="1418" w:right="1418" w:bottom="1418" w:left="1418" w:header="567" w:footer="680" w:gutter="0"/>
          <w:cols w:space="708"/>
          <w:docGrid w:linePitch="360"/>
        </w:sectPr>
      </w:pPr>
    </w:p>
    <w:p w14:paraId="137B4B11" w14:textId="77777777" w:rsidR="00241D0A" w:rsidRPr="00590863" w:rsidRDefault="00241D0A" w:rsidP="00241D0A">
      <w:pPr>
        <w:spacing w:after="0"/>
        <w:jc w:val="right"/>
        <w:rPr>
          <w:rFonts w:ascii="Arial" w:hAnsi="Arial" w:cs="Arial"/>
          <w:sz w:val="18"/>
          <w:szCs w:val="18"/>
        </w:rPr>
      </w:pPr>
      <w:r w:rsidRPr="00590863">
        <w:rPr>
          <w:rFonts w:ascii="Arial" w:hAnsi="Arial" w:cs="Arial"/>
          <w:sz w:val="18"/>
          <w:szCs w:val="18"/>
        </w:rPr>
        <w:lastRenderedPageBreak/>
        <w:t>Obrazec št: 1</w:t>
      </w:r>
    </w:p>
    <w:p w14:paraId="7BFB8F6F" w14:textId="77777777" w:rsidR="00241D0A" w:rsidRPr="00252358" w:rsidRDefault="00241D0A" w:rsidP="00241D0A"/>
    <w:p w14:paraId="7CBA815E" w14:textId="77777777" w:rsidR="00241D0A" w:rsidRDefault="00241D0A" w:rsidP="00241D0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1A01F0A8" w14:textId="77777777" w:rsidR="00241D0A" w:rsidRDefault="00241D0A" w:rsidP="00241D0A">
      <w:pPr>
        <w:spacing w:after="120"/>
        <w:rPr>
          <w:rFonts w:ascii="Arial" w:hAnsi="Arial" w:cs="Arial"/>
        </w:rPr>
      </w:pPr>
    </w:p>
    <w:p w14:paraId="577A1A19" w14:textId="77777777" w:rsidR="00241D0A" w:rsidRDefault="00241D0A" w:rsidP="00241D0A">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IZGRADNJA SUHEGA ZADRŽEVALNIKA</w:t>
      </w:r>
      <w:r>
        <w:rPr>
          <w:rFonts w:ascii="Arial" w:hAnsi="Arial" w:cs="Arial"/>
          <w:color w:val="000000"/>
          <w:sz w:val="18"/>
          <w:szCs w:val="18"/>
        </w:rPr>
        <w:t>« dajemo ponudbo, kot sledi:</w:t>
      </w:r>
    </w:p>
    <w:p w14:paraId="02480C59" w14:textId="77777777" w:rsidR="00241D0A" w:rsidRDefault="00241D0A" w:rsidP="00241D0A">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241D0A" w14:paraId="794BDD10" w14:textId="77777777" w:rsidTr="006109F5">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0E6EF4" w14:textId="77777777" w:rsidR="00241D0A" w:rsidRDefault="00241D0A" w:rsidP="006109F5">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C33819" w14:textId="77777777" w:rsidR="00241D0A" w:rsidRDefault="00241D0A" w:rsidP="006109F5">
            <w:r>
              <w:rPr>
                <w:rFonts w:ascii="Arial" w:hAnsi="Arial" w:cs="Arial"/>
                <w:color w:val="000000"/>
                <w:position w:val="-2"/>
                <w:sz w:val="18"/>
                <w:szCs w:val="18"/>
              </w:rPr>
              <w:t> </w:t>
            </w:r>
          </w:p>
        </w:tc>
      </w:tr>
      <w:tr w:rsidR="00241D0A" w14:paraId="41692A6C" w14:textId="77777777" w:rsidTr="006109F5">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E6CA1AD" w14:textId="77777777" w:rsidR="00241D0A" w:rsidRDefault="00241D0A" w:rsidP="006109F5">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835538" w14:textId="77777777" w:rsidR="00241D0A" w:rsidRDefault="00241D0A" w:rsidP="006109F5">
            <w:r>
              <w:rPr>
                <w:rFonts w:ascii="Arial" w:hAnsi="Arial" w:cs="Arial"/>
                <w:color w:val="000000"/>
                <w:position w:val="-2"/>
                <w:sz w:val="18"/>
                <w:szCs w:val="18"/>
              </w:rPr>
              <w:t> </w:t>
            </w:r>
          </w:p>
        </w:tc>
      </w:tr>
      <w:tr w:rsidR="00241D0A" w14:paraId="140B8E03" w14:textId="77777777" w:rsidTr="006109F5">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A8D4C58" w14:textId="77777777" w:rsidR="00241D0A" w:rsidRDefault="00241D0A" w:rsidP="006109F5">
            <w:pPr>
              <w:jc w:val="right"/>
            </w:pPr>
            <w:r>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B6C761" w14:textId="77777777" w:rsidR="00241D0A" w:rsidRDefault="00241D0A" w:rsidP="006109F5">
            <w:r>
              <w:rPr>
                <w:rFonts w:ascii="Arial" w:hAnsi="Arial" w:cs="Arial"/>
                <w:color w:val="000000"/>
                <w:position w:val="-2"/>
                <w:sz w:val="18"/>
                <w:szCs w:val="18"/>
              </w:rPr>
              <w:t> </w:t>
            </w:r>
          </w:p>
        </w:tc>
      </w:tr>
      <w:tr w:rsidR="00241D0A" w14:paraId="414D2B35" w14:textId="77777777" w:rsidTr="006109F5">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A53BE4B" w14:textId="77777777" w:rsidR="00241D0A" w:rsidRDefault="00241D0A" w:rsidP="006109F5">
            <w:pPr>
              <w:jc w:val="right"/>
            </w:pPr>
            <w:r>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B7F560" w14:textId="77777777" w:rsidR="00241D0A" w:rsidRDefault="00241D0A" w:rsidP="006109F5">
            <w:r>
              <w:rPr>
                <w:rFonts w:ascii="Arial" w:hAnsi="Arial" w:cs="Arial"/>
                <w:color w:val="000000"/>
                <w:position w:val="-2"/>
                <w:sz w:val="18"/>
                <w:szCs w:val="18"/>
              </w:rPr>
              <w:t> </w:t>
            </w:r>
          </w:p>
        </w:tc>
      </w:tr>
    </w:tbl>
    <w:p w14:paraId="487F6718" w14:textId="77777777" w:rsidR="00241D0A" w:rsidRDefault="00241D0A" w:rsidP="00241D0A">
      <w:pPr>
        <w:spacing w:before="225" w:after="225" w:line="240" w:lineRule="auto"/>
      </w:pPr>
      <w:r>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5AA2F190" w14:textId="77777777" w:rsidR="00241D0A" w:rsidRDefault="00241D0A" w:rsidP="00241D0A">
      <w:pPr>
        <w:spacing w:before="225" w:after="225" w:line="240" w:lineRule="auto"/>
      </w:pPr>
      <w:r>
        <w:rPr>
          <w:rFonts w:ascii="Arial" w:hAnsi="Arial" w:cs="Arial"/>
          <w:color w:val="000000"/>
          <w:sz w:val="18"/>
          <w:szCs w:val="18"/>
        </w:rPr>
        <w:t>Ponudbo oddajamo (ustrezno označite):</w:t>
      </w:r>
    </w:p>
    <w:p w14:paraId="381A0618" w14:textId="77777777" w:rsidR="00241D0A" w:rsidRDefault="00241D0A" w:rsidP="00241D0A">
      <w:pPr>
        <w:spacing w:before="225" w:after="225" w:line="240" w:lineRule="auto"/>
      </w:pPr>
      <w:r>
        <w:fldChar w:fldCharType="begin">
          <w:ffData>
            <w:name w:val="cbox16a2806ee59b02"/>
            <w:enabled/>
            <w:calcOnExit w:val="0"/>
            <w:checkBox>
              <w:sizeAuto/>
              <w:default w:val="0"/>
            </w:checkBox>
          </w:ffData>
        </w:fldChar>
      </w:r>
      <w:bookmarkStart w:id="0" w:name="cbox16a2806ee59b02"/>
      <w:r>
        <w:instrText xml:space="preserve"> FORMCHECKBOX </w:instrText>
      </w:r>
      <w:r>
        <w:fldChar w:fldCharType="separate"/>
      </w:r>
      <w:r>
        <w:fldChar w:fldCharType="end"/>
      </w:r>
      <w:bookmarkEnd w:id="0"/>
      <w:r>
        <w:rPr>
          <w:rFonts w:ascii="Arial" w:hAnsi="Arial" w:cs="Arial"/>
          <w:color w:val="000000"/>
          <w:sz w:val="18"/>
          <w:szCs w:val="18"/>
        </w:rPr>
        <w:t> samostojno</w:t>
      </w:r>
    </w:p>
    <w:p w14:paraId="596885F5" w14:textId="77777777" w:rsidR="00241D0A" w:rsidRDefault="00241D0A" w:rsidP="00241D0A">
      <w:pPr>
        <w:spacing w:before="225" w:after="225" w:line="240" w:lineRule="auto"/>
      </w:pPr>
      <w:r>
        <w:fldChar w:fldCharType="begin">
          <w:ffData>
            <w:name w:val="cbox16a2806ee59cea"/>
            <w:enabled/>
            <w:calcOnExit w:val="0"/>
            <w:checkBox>
              <w:sizeAuto/>
              <w:default w:val="0"/>
            </w:checkBox>
          </w:ffData>
        </w:fldChar>
      </w:r>
      <w:bookmarkStart w:id="1" w:name="cbox16a2806ee59cea"/>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19E7ED89" w14:textId="77777777" w:rsidR="00241D0A" w:rsidRDefault="00241D0A" w:rsidP="00241D0A">
      <w:pPr>
        <w:spacing w:before="225" w:after="225" w:line="240" w:lineRule="auto"/>
      </w:pPr>
      <w:r>
        <w:fldChar w:fldCharType="begin">
          <w:ffData>
            <w:name w:val="cbox16a2806ee59ec6"/>
            <w:enabled/>
            <w:calcOnExit w:val="0"/>
            <w:checkBox>
              <w:sizeAuto/>
              <w:default w:val="0"/>
            </w:checkBox>
          </w:ffData>
        </w:fldChar>
      </w:r>
      <w:bookmarkStart w:id="2" w:name="cbox16a2806ee59ec6"/>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719058F7" w14:textId="77777777" w:rsidR="00241D0A" w:rsidRDefault="00241D0A" w:rsidP="00241D0A">
      <w:pPr>
        <w:spacing w:before="225" w:after="225" w:line="240" w:lineRule="auto"/>
      </w:pPr>
      <w:r>
        <w:fldChar w:fldCharType="begin">
          <w:ffData>
            <w:name w:val="cbox16a2806ee5a0b6"/>
            <w:enabled/>
            <w:calcOnExit w:val="0"/>
            <w:checkBox>
              <w:sizeAuto/>
              <w:default w:val="0"/>
            </w:checkBox>
          </w:ffData>
        </w:fldChar>
      </w:r>
      <w:bookmarkStart w:id="3" w:name="cbox16a2806ee5a0b6"/>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49B1DE69" w14:textId="77777777" w:rsidR="00241D0A" w:rsidRDefault="00241D0A" w:rsidP="00241D0A">
      <w:pPr>
        <w:spacing w:before="225" w:after="225" w:line="240" w:lineRule="auto"/>
      </w:pPr>
      <w:r>
        <w:rPr>
          <w:rFonts w:ascii="Arial" w:hAnsi="Arial" w:cs="Arial"/>
          <w:color w:val="000000"/>
          <w:sz w:val="18"/>
          <w:szCs w:val="18"/>
        </w:rPr>
        <w:t> </w:t>
      </w:r>
      <w:r>
        <w:rPr>
          <w:rFonts w:ascii="Arial" w:hAnsi="Arial" w:cs="Arial"/>
          <w:b/>
          <w:bCs/>
          <w:color w:val="000000"/>
          <w:sz w:val="18"/>
          <w:szCs w:val="18"/>
        </w:rPr>
        <w:t>II. Ponudbena cena </w:t>
      </w:r>
    </w:p>
    <w:tbl>
      <w:tblPr>
        <w:tblStyle w:val="NormalTablePHPDOCX"/>
        <w:tblW w:w="4789" w:type="pct"/>
        <w:tblInd w:w="108" w:type="dxa"/>
        <w:tblLook w:val="04A0" w:firstRow="1" w:lastRow="0" w:firstColumn="1" w:lastColumn="0" w:noHBand="0" w:noVBand="1"/>
      </w:tblPr>
      <w:tblGrid>
        <w:gridCol w:w="2345"/>
        <w:gridCol w:w="2219"/>
        <w:gridCol w:w="1702"/>
        <w:gridCol w:w="2410"/>
      </w:tblGrid>
      <w:tr w:rsidR="00241D0A" w14:paraId="50D5937F" w14:textId="77777777" w:rsidTr="006109F5">
        <w:tc>
          <w:tcPr>
            <w:tcW w:w="135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7AE4486" w14:textId="77777777" w:rsidR="00241D0A" w:rsidRDefault="00241D0A" w:rsidP="006109F5">
            <w:pPr>
              <w:jc w:val="center"/>
            </w:pPr>
            <w:r>
              <w:rPr>
                <w:rFonts w:ascii="Arial" w:hAnsi="Arial" w:cs="Arial"/>
                <w:b/>
                <w:bCs/>
                <w:color w:val="000000"/>
                <w:position w:val="-2"/>
                <w:sz w:val="18"/>
                <w:szCs w:val="18"/>
                <w:shd w:val="clear" w:color="auto" w:fill="D1D1D1"/>
              </w:rPr>
              <w:t>Postavka</w:t>
            </w:r>
          </w:p>
        </w:tc>
        <w:tc>
          <w:tcPr>
            <w:tcW w:w="127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387B57B" w14:textId="77777777" w:rsidR="00241D0A" w:rsidRDefault="00241D0A" w:rsidP="006109F5">
            <w:pPr>
              <w:jc w:val="center"/>
            </w:pPr>
            <w:r>
              <w:rPr>
                <w:rFonts w:ascii="Arial" w:hAnsi="Arial" w:cs="Arial"/>
                <w:b/>
                <w:bCs/>
                <w:color w:val="000000"/>
                <w:position w:val="-2"/>
                <w:sz w:val="18"/>
                <w:szCs w:val="18"/>
                <w:shd w:val="clear" w:color="auto" w:fill="D1D1D1"/>
              </w:rPr>
              <w:t>Vrednost brez DDV</w:t>
            </w:r>
          </w:p>
        </w:tc>
        <w:tc>
          <w:tcPr>
            <w:tcW w:w="98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849D946" w14:textId="77777777" w:rsidR="00241D0A" w:rsidRDefault="00241D0A" w:rsidP="006109F5">
            <w:pPr>
              <w:jc w:val="center"/>
            </w:pPr>
            <w:r>
              <w:rPr>
                <w:rFonts w:ascii="Arial" w:hAnsi="Arial" w:cs="Arial"/>
                <w:b/>
                <w:bCs/>
                <w:color w:val="000000"/>
                <w:position w:val="-2"/>
                <w:sz w:val="18"/>
                <w:szCs w:val="18"/>
                <w:shd w:val="clear" w:color="auto" w:fill="D1D1D1"/>
              </w:rPr>
              <w:t>DDV</w:t>
            </w:r>
          </w:p>
        </w:tc>
        <w:tc>
          <w:tcPr>
            <w:tcW w:w="138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420FEA4" w14:textId="77777777" w:rsidR="00241D0A" w:rsidRDefault="00241D0A" w:rsidP="006109F5">
            <w:pPr>
              <w:jc w:val="center"/>
            </w:pPr>
            <w:r>
              <w:rPr>
                <w:rFonts w:ascii="Arial" w:hAnsi="Arial" w:cs="Arial"/>
                <w:b/>
                <w:bCs/>
                <w:color w:val="000000"/>
                <w:position w:val="-2"/>
                <w:sz w:val="18"/>
                <w:szCs w:val="18"/>
                <w:shd w:val="clear" w:color="auto" w:fill="D1D1D1"/>
              </w:rPr>
              <w:t>Vrednost z DDV</w:t>
            </w:r>
          </w:p>
        </w:tc>
      </w:tr>
      <w:tr w:rsidR="00241D0A" w14:paraId="46844CEB" w14:textId="77777777" w:rsidTr="006109F5">
        <w:tc>
          <w:tcPr>
            <w:tcW w:w="13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8858A3" w14:textId="77777777" w:rsidR="00241D0A" w:rsidRDefault="00241D0A" w:rsidP="006109F5">
            <w:pPr>
              <w:jc w:val="right"/>
            </w:pPr>
            <w:r>
              <w:rPr>
                <w:rFonts w:ascii="Arial" w:hAnsi="Arial" w:cs="Arial"/>
                <w:color w:val="000000"/>
                <w:position w:val="-2"/>
                <w:sz w:val="18"/>
                <w:szCs w:val="18"/>
              </w:rPr>
              <w:t>IZGRADNJA SUHEGA ZADRŽEVALNIKA</w:t>
            </w:r>
          </w:p>
        </w:tc>
        <w:tc>
          <w:tcPr>
            <w:tcW w:w="127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BD3578" w14:textId="77777777" w:rsidR="00241D0A" w:rsidRDefault="00241D0A" w:rsidP="006109F5">
            <w:r>
              <w:rPr>
                <w:rFonts w:ascii="Arial" w:hAnsi="Arial" w:cs="Arial"/>
                <w:color w:val="000000"/>
                <w:position w:val="-2"/>
                <w:sz w:val="18"/>
                <w:szCs w:val="18"/>
              </w:rPr>
              <w:t> </w:t>
            </w:r>
          </w:p>
        </w:tc>
        <w:tc>
          <w:tcPr>
            <w:tcW w:w="98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B8DE50" w14:textId="77777777" w:rsidR="00241D0A" w:rsidRDefault="00241D0A" w:rsidP="006109F5">
            <w:r>
              <w:rPr>
                <w:rFonts w:ascii="Arial" w:hAnsi="Arial" w:cs="Arial"/>
                <w:color w:val="000000"/>
                <w:position w:val="-2"/>
                <w:sz w:val="18"/>
                <w:szCs w:val="18"/>
              </w:rPr>
              <w:t> </w:t>
            </w:r>
          </w:p>
        </w:tc>
        <w:tc>
          <w:tcPr>
            <w:tcW w:w="13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3572DD" w14:textId="77777777" w:rsidR="00241D0A" w:rsidRDefault="00241D0A" w:rsidP="006109F5">
            <w:r>
              <w:rPr>
                <w:rFonts w:ascii="Arial" w:hAnsi="Arial" w:cs="Arial"/>
                <w:color w:val="000000"/>
                <w:position w:val="-2"/>
                <w:sz w:val="18"/>
                <w:szCs w:val="18"/>
              </w:rPr>
              <w:t> </w:t>
            </w:r>
          </w:p>
        </w:tc>
      </w:tr>
      <w:tr w:rsidR="00241D0A" w14:paraId="26AE561C" w14:textId="77777777" w:rsidTr="006109F5">
        <w:tc>
          <w:tcPr>
            <w:tcW w:w="1351"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C87BBE5" w14:textId="77777777" w:rsidR="00241D0A" w:rsidRDefault="00241D0A" w:rsidP="006109F5">
            <w:pPr>
              <w:jc w:val="right"/>
            </w:pPr>
            <w:r>
              <w:rPr>
                <w:rFonts w:ascii="Arial" w:hAnsi="Arial" w:cs="Arial"/>
                <w:b/>
                <w:bCs/>
                <w:color w:val="000000"/>
                <w:position w:val="-2"/>
                <w:sz w:val="18"/>
                <w:szCs w:val="18"/>
                <w:shd w:val="clear" w:color="auto" w:fill="CCCCCC"/>
              </w:rPr>
              <w:t>Skupaj</w:t>
            </w:r>
          </w:p>
        </w:tc>
        <w:tc>
          <w:tcPr>
            <w:tcW w:w="1279"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E4028F1" w14:textId="77777777" w:rsidR="00241D0A" w:rsidRDefault="00241D0A" w:rsidP="006109F5">
            <w:r>
              <w:rPr>
                <w:rFonts w:ascii="Arial" w:hAnsi="Arial" w:cs="Arial"/>
                <w:color w:val="000000"/>
                <w:position w:val="-2"/>
                <w:sz w:val="18"/>
                <w:szCs w:val="18"/>
                <w:shd w:val="clear" w:color="auto" w:fill="CCCCCC"/>
              </w:rPr>
              <w:t> </w:t>
            </w:r>
          </w:p>
        </w:tc>
        <w:tc>
          <w:tcPr>
            <w:tcW w:w="981"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E6F7CD7" w14:textId="77777777" w:rsidR="00241D0A" w:rsidRDefault="00241D0A" w:rsidP="006109F5">
            <w:r>
              <w:rPr>
                <w:rFonts w:ascii="Arial" w:hAnsi="Arial" w:cs="Arial"/>
                <w:color w:val="000000"/>
                <w:position w:val="-2"/>
                <w:sz w:val="18"/>
                <w:szCs w:val="18"/>
                <w:shd w:val="clear" w:color="auto" w:fill="CCCCCC"/>
              </w:rPr>
              <w:t> </w:t>
            </w:r>
          </w:p>
        </w:tc>
        <w:tc>
          <w:tcPr>
            <w:tcW w:w="1389"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6153565" w14:textId="77777777" w:rsidR="00241D0A" w:rsidRDefault="00241D0A" w:rsidP="006109F5">
            <w:r>
              <w:rPr>
                <w:rFonts w:ascii="Arial" w:hAnsi="Arial" w:cs="Arial"/>
                <w:color w:val="000000"/>
                <w:position w:val="-2"/>
                <w:sz w:val="18"/>
                <w:szCs w:val="18"/>
                <w:shd w:val="clear" w:color="auto" w:fill="CCCCCC"/>
              </w:rPr>
              <w:t> </w:t>
            </w:r>
          </w:p>
        </w:tc>
      </w:tr>
    </w:tbl>
    <w:p w14:paraId="092A31BD" w14:textId="77777777" w:rsidR="00241D0A" w:rsidRDefault="00241D0A" w:rsidP="00241D0A">
      <w:pPr>
        <w:spacing w:before="225" w:after="225" w:line="240" w:lineRule="auto"/>
      </w:pPr>
      <w:r>
        <w:rPr>
          <w:rFonts w:ascii="Arial" w:hAnsi="Arial" w:cs="Arial"/>
          <w:color w:val="000000"/>
          <w:sz w:val="18"/>
          <w:szCs w:val="18"/>
        </w:rPr>
        <w:t>Zavezujemo se, da bomo vsa dela izvršili skladno z zahtevami naročnika, najkasneje v roku določenem v razpisni dokumentaciji.  </w:t>
      </w:r>
    </w:p>
    <w:p w14:paraId="32C2D0AA" w14:textId="77777777" w:rsidR="00241D0A" w:rsidRDefault="00241D0A" w:rsidP="00241D0A">
      <w:pPr>
        <w:spacing w:before="225" w:after="225" w:line="240" w:lineRule="auto"/>
      </w:pPr>
      <w:r>
        <w:rPr>
          <w:rFonts w:ascii="Arial" w:hAnsi="Arial" w:cs="Arial"/>
          <w:b/>
          <w:bCs/>
          <w:color w:val="000000"/>
          <w:sz w:val="18"/>
          <w:szCs w:val="18"/>
        </w:rPr>
        <w:t>III. Rok veljavnosti ponudb</w:t>
      </w:r>
      <w:r>
        <w:rPr>
          <w:rFonts w:ascii="Arial" w:hAnsi="Arial" w:cs="Arial"/>
          <w:color w:val="000000"/>
          <w:sz w:val="18"/>
          <w:szCs w:val="18"/>
        </w:rPr>
        <w:t>e Ponudba velja najmanj 150 dni od roka za predložitev ponudb.</w:t>
      </w:r>
    </w:p>
    <w:p w14:paraId="76CBDBA7" w14:textId="77777777" w:rsidR="00241D0A" w:rsidRDefault="00241D0A" w:rsidP="00241D0A">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05B683F7" w14:textId="77777777" w:rsidR="00241D0A" w:rsidRDefault="00241D0A" w:rsidP="00241D0A">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 </w:t>
      </w:r>
    </w:p>
    <w:p w14:paraId="45F15C98" w14:textId="77777777" w:rsidR="00241D0A" w:rsidRDefault="00241D0A" w:rsidP="00241D0A">
      <w:pPr>
        <w:spacing w:before="225" w:after="225" w:line="240" w:lineRule="auto"/>
        <w:jc w:val="both"/>
      </w:pPr>
      <w:r>
        <w:rPr>
          <w:rFonts w:ascii="Arial" w:hAnsi="Arial" w:cs="Arial"/>
          <w:color w:val="000000"/>
          <w:sz w:val="18"/>
          <w:szCs w:val="18"/>
        </w:rPr>
        <w:t xml:space="preserve">Plačila se opravijo na podlagi izdelanih in potrjenih mesečnih situacij. Če ni z zakonom ali drugim predpisom določeno drugače, je rok plačila je 30 dni od datuma prejema računa. Če naročnik izpodbija del zneska, ki je </w:t>
      </w:r>
      <w:r>
        <w:rPr>
          <w:rFonts w:ascii="Arial" w:hAnsi="Arial" w:cs="Arial"/>
          <w:color w:val="000000"/>
          <w:sz w:val="18"/>
          <w:szCs w:val="18"/>
        </w:rPr>
        <w:lastRenderedPageBreak/>
        <w:t>obračunan s situacijo, je dolžan plačati nesporni del zneska. Končno situacijo sestavi izvajalec in jo predloži v izplačilo po opravljenem sprejemu in izročitvi izvedenih del. Roki plačil podizvajalcem so enaki kot za izvajalca.</w:t>
      </w:r>
    </w:p>
    <w:p w14:paraId="577A0018" w14:textId="77777777" w:rsidR="00241D0A" w:rsidRDefault="00241D0A" w:rsidP="00241D0A">
      <w:pPr>
        <w:spacing w:before="225" w:after="225" w:line="240" w:lineRule="auto"/>
        <w:jc w:val="both"/>
      </w:pP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7E62807E" w14:textId="77777777" w:rsidR="00241D0A" w:rsidRDefault="00241D0A" w:rsidP="00241D0A">
      <w:pPr>
        <w:spacing w:after="0" w:line="240" w:lineRule="auto"/>
      </w:pPr>
      <w:r>
        <w:rPr>
          <w:rFonts w:ascii="Arial" w:hAnsi="Arial" w:cs="Arial"/>
          <w:color w:val="000000"/>
          <w:sz w:val="18"/>
          <w:szCs w:val="18"/>
        </w:rPr>
        <w:t xml:space="preserve">   </w:t>
      </w:r>
    </w:p>
    <w:p w14:paraId="23E85192" w14:textId="77777777" w:rsidR="00241D0A" w:rsidRDefault="00241D0A" w:rsidP="00241D0A">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228E01D1" w14:textId="77777777" w:rsidR="00241D0A" w:rsidRDefault="00241D0A" w:rsidP="00241D0A">
      <w:pPr>
        <w:spacing w:after="0" w:line="240" w:lineRule="auto"/>
        <w:jc w:val="both"/>
      </w:pPr>
      <w:r>
        <w:rPr>
          <w:rFonts w:ascii="Arial" w:hAnsi="Arial" w:cs="Arial"/>
          <w:color w:val="000000"/>
          <w:sz w:val="18"/>
          <w:szCs w:val="18"/>
        </w:rPr>
        <w:t>   </w:t>
      </w:r>
      <w:r>
        <w:rPr>
          <w:rFonts w:ascii="Arial" w:hAnsi="Arial" w:cs="Arial"/>
          <w:b/>
          <w:bCs/>
          <w:color w:val="000000"/>
          <w:sz w:val="18"/>
          <w:szCs w:val="18"/>
        </w:rPr>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241D0A" w14:paraId="711FA3FD" w14:textId="77777777" w:rsidTr="006109F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E8761C" w14:textId="77777777" w:rsidR="00241D0A" w:rsidRDefault="00241D0A" w:rsidP="006109F5">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07D914" w14:textId="77777777" w:rsidR="00241D0A" w:rsidRDefault="00241D0A" w:rsidP="006109F5">
            <w:r>
              <w:rPr>
                <w:rFonts w:ascii="Arial" w:hAnsi="Arial" w:cs="Arial"/>
                <w:color w:val="000000"/>
                <w:position w:val="-2"/>
                <w:sz w:val="18"/>
                <w:szCs w:val="18"/>
              </w:rPr>
              <w:t> </w:t>
            </w:r>
          </w:p>
        </w:tc>
      </w:tr>
      <w:tr w:rsidR="00241D0A" w14:paraId="52D64EA0" w14:textId="77777777" w:rsidTr="006109F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5E304F0" w14:textId="77777777" w:rsidR="00241D0A" w:rsidRDefault="00241D0A" w:rsidP="006109F5">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4157E8" w14:textId="77777777" w:rsidR="00241D0A" w:rsidRDefault="00241D0A" w:rsidP="006109F5">
            <w:r>
              <w:rPr>
                <w:rFonts w:ascii="Arial" w:hAnsi="Arial" w:cs="Arial"/>
                <w:color w:val="000000"/>
                <w:position w:val="-2"/>
                <w:sz w:val="18"/>
                <w:szCs w:val="18"/>
              </w:rPr>
              <w:t> </w:t>
            </w:r>
          </w:p>
        </w:tc>
      </w:tr>
      <w:tr w:rsidR="00241D0A" w14:paraId="0C177B68" w14:textId="77777777" w:rsidTr="006109F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29326D2" w14:textId="77777777" w:rsidR="00241D0A" w:rsidRDefault="00241D0A" w:rsidP="006109F5">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44FFD5" w14:textId="77777777" w:rsidR="00241D0A" w:rsidRDefault="00241D0A" w:rsidP="006109F5">
            <w:r>
              <w:rPr>
                <w:rFonts w:ascii="Arial" w:hAnsi="Arial" w:cs="Arial"/>
                <w:color w:val="000000"/>
                <w:position w:val="-2"/>
                <w:sz w:val="18"/>
                <w:szCs w:val="18"/>
              </w:rPr>
              <w:t> </w:t>
            </w:r>
          </w:p>
        </w:tc>
      </w:tr>
      <w:tr w:rsidR="00241D0A" w14:paraId="6CF73509" w14:textId="77777777" w:rsidTr="006109F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BE5F3E8" w14:textId="77777777" w:rsidR="00241D0A" w:rsidRDefault="00241D0A" w:rsidP="006109F5">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CB1526" w14:textId="77777777" w:rsidR="00241D0A" w:rsidRDefault="00241D0A" w:rsidP="006109F5">
            <w:r>
              <w:rPr>
                <w:rFonts w:ascii="Arial" w:hAnsi="Arial" w:cs="Arial"/>
                <w:color w:val="000000"/>
                <w:position w:val="-2"/>
                <w:sz w:val="18"/>
                <w:szCs w:val="18"/>
              </w:rPr>
              <w:t> </w:t>
            </w:r>
          </w:p>
        </w:tc>
      </w:tr>
      <w:tr w:rsidR="00241D0A" w14:paraId="0B49D947" w14:textId="77777777" w:rsidTr="006109F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2BA7921" w14:textId="77777777" w:rsidR="00241D0A" w:rsidRDefault="00241D0A" w:rsidP="006109F5">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C5BF55" w14:textId="77777777" w:rsidR="00241D0A" w:rsidRDefault="00241D0A" w:rsidP="006109F5">
            <w:r>
              <w:rPr>
                <w:rFonts w:ascii="Arial" w:hAnsi="Arial" w:cs="Arial"/>
                <w:color w:val="000000"/>
                <w:position w:val="-2"/>
                <w:sz w:val="18"/>
                <w:szCs w:val="18"/>
              </w:rPr>
              <w:t> </w:t>
            </w:r>
          </w:p>
        </w:tc>
      </w:tr>
      <w:tr w:rsidR="00241D0A" w14:paraId="384B3466" w14:textId="77777777" w:rsidTr="006109F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B213184" w14:textId="77777777" w:rsidR="00241D0A" w:rsidRDefault="00241D0A" w:rsidP="006109F5">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755BB0" w14:textId="77777777" w:rsidR="00241D0A" w:rsidRDefault="00241D0A" w:rsidP="006109F5">
            <w:r>
              <w:rPr>
                <w:rFonts w:ascii="Arial" w:hAnsi="Arial" w:cs="Arial"/>
                <w:color w:val="000000"/>
                <w:position w:val="-2"/>
                <w:sz w:val="18"/>
                <w:szCs w:val="18"/>
              </w:rPr>
              <w:t> </w:t>
            </w:r>
          </w:p>
        </w:tc>
      </w:tr>
      <w:tr w:rsidR="00241D0A" w14:paraId="0F70E856" w14:textId="77777777" w:rsidTr="006109F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825EF24" w14:textId="77777777" w:rsidR="00241D0A" w:rsidRDefault="00241D0A" w:rsidP="006109F5">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5419DD" w14:textId="77777777" w:rsidR="00241D0A" w:rsidRDefault="00241D0A" w:rsidP="006109F5">
            <w:r>
              <w:rPr>
                <w:rFonts w:ascii="Arial" w:hAnsi="Arial" w:cs="Arial"/>
                <w:color w:val="000000"/>
                <w:position w:val="-2"/>
                <w:sz w:val="18"/>
                <w:szCs w:val="18"/>
              </w:rPr>
              <w:t> </w:t>
            </w:r>
          </w:p>
        </w:tc>
      </w:tr>
      <w:tr w:rsidR="00241D0A" w14:paraId="73A5A9D0" w14:textId="77777777" w:rsidTr="006109F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98DF5CB" w14:textId="77777777" w:rsidR="00241D0A" w:rsidRDefault="00241D0A" w:rsidP="006109F5">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1B62AF" w14:textId="77777777" w:rsidR="00241D0A" w:rsidRDefault="00241D0A" w:rsidP="006109F5">
            <w:r>
              <w:rPr>
                <w:rFonts w:ascii="Arial" w:hAnsi="Arial" w:cs="Arial"/>
                <w:color w:val="000000"/>
                <w:position w:val="-2"/>
                <w:sz w:val="18"/>
                <w:szCs w:val="18"/>
              </w:rPr>
              <w:t> </w:t>
            </w:r>
          </w:p>
        </w:tc>
      </w:tr>
      <w:tr w:rsidR="00241D0A" w14:paraId="4FF924AE" w14:textId="77777777" w:rsidTr="006109F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5709363" w14:textId="77777777" w:rsidR="00241D0A" w:rsidRDefault="00241D0A" w:rsidP="006109F5">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D31C80" w14:textId="77777777" w:rsidR="00241D0A" w:rsidRDefault="00241D0A" w:rsidP="006109F5">
            <w:r>
              <w:rPr>
                <w:rFonts w:ascii="Arial" w:hAnsi="Arial" w:cs="Arial"/>
                <w:color w:val="000000"/>
                <w:position w:val="-2"/>
                <w:sz w:val="18"/>
                <w:szCs w:val="18"/>
              </w:rPr>
              <w:t> </w:t>
            </w:r>
          </w:p>
        </w:tc>
      </w:tr>
      <w:tr w:rsidR="00241D0A" w14:paraId="1D56BEEC" w14:textId="77777777" w:rsidTr="006109F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400FA4F" w14:textId="77777777" w:rsidR="00241D0A" w:rsidRDefault="00241D0A" w:rsidP="006109F5">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8F6D08" w14:textId="77777777" w:rsidR="00241D0A" w:rsidRDefault="00241D0A" w:rsidP="006109F5">
            <w:r>
              <w:rPr>
                <w:rFonts w:ascii="Arial" w:hAnsi="Arial" w:cs="Arial"/>
                <w:color w:val="000000"/>
                <w:position w:val="-2"/>
                <w:sz w:val="18"/>
                <w:szCs w:val="18"/>
              </w:rPr>
              <w:t> </w:t>
            </w:r>
          </w:p>
        </w:tc>
      </w:tr>
    </w:tbl>
    <w:p w14:paraId="23E7369B" w14:textId="77777777" w:rsidR="00241D0A" w:rsidRDefault="00241D0A" w:rsidP="00241D0A"/>
    <w:tbl>
      <w:tblPr>
        <w:tblStyle w:val="NormalTablePHPDOCX"/>
        <w:tblW w:w="8745" w:type="dxa"/>
        <w:tblInd w:w="108" w:type="dxa"/>
        <w:tblLook w:val="04A0" w:firstRow="1" w:lastRow="0" w:firstColumn="1" w:lastColumn="0" w:noHBand="0" w:noVBand="1"/>
      </w:tblPr>
      <w:tblGrid>
        <w:gridCol w:w="4080"/>
        <w:gridCol w:w="4665"/>
      </w:tblGrid>
      <w:tr w:rsidR="00241D0A" w14:paraId="7EF1F475" w14:textId="77777777" w:rsidTr="006109F5">
        <w:tc>
          <w:tcPr>
            <w:tcW w:w="4080" w:type="dxa"/>
            <w:gridSpan w:val="2"/>
            <w:tcMar>
              <w:top w:w="75" w:type="dxa"/>
              <w:bottom w:w="75" w:type="dxa"/>
            </w:tcMar>
            <w:vAlign w:val="center"/>
          </w:tcPr>
          <w:p w14:paraId="7826AE19" w14:textId="77777777" w:rsidR="00241D0A" w:rsidRDefault="00241D0A" w:rsidP="006109F5">
            <w:pPr>
              <w:spacing w:before="135" w:after="135"/>
              <w:textAlignment w:val="center"/>
            </w:pPr>
          </w:p>
        </w:tc>
      </w:tr>
      <w:tr w:rsidR="00241D0A" w14:paraId="4B6E7BAA" w14:textId="77777777" w:rsidTr="006109F5">
        <w:tc>
          <w:tcPr>
            <w:tcW w:w="4080" w:type="dxa"/>
            <w:tcMar>
              <w:top w:w="75" w:type="dxa"/>
              <w:bottom w:w="75" w:type="dxa"/>
            </w:tcMar>
            <w:vAlign w:val="center"/>
          </w:tcPr>
          <w:p w14:paraId="233C249E" w14:textId="77777777" w:rsidR="00241D0A" w:rsidRDefault="00241D0A" w:rsidP="006109F5">
            <w:r>
              <w:rPr>
                <w:rFonts w:ascii="Arial" w:hAnsi="Arial" w:cs="Arial"/>
                <w:color w:val="000000"/>
                <w:position w:val="-2"/>
                <w:sz w:val="18"/>
                <w:szCs w:val="18"/>
              </w:rPr>
              <w:t>Kraj in datum:</w:t>
            </w:r>
          </w:p>
        </w:tc>
        <w:tc>
          <w:tcPr>
            <w:tcW w:w="0" w:type="auto"/>
            <w:tcMar>
              <w:top w:w="75" w:type="dxa"/>
              <w:bottom w:w="75" w:type="dxa"/>
            </w:tcMar>
            <w:vAlign w:val="center"/>
          </w:tcPr>
          <w:p w14:paraId="55557B78" w14:textId="77777777" w:rsidR="00241D0A" w:rsidRDefault="00241D0A" w:rsidP="006109F5">
            <w:pPr>
              <w:jc w:val="center"/>
            </w:pPr>
            <w:r>
              <w:rPr>
                <w:rFonts w:ascii="Arial" w:hAnsi="Arial" w:cs="Arial"/>
                <w:color w:val="000000"/>
                <w:position w:val="-2"/>
                <w:sz w:val="18"/>
                <w:szCs w:val="18"/>
              </w:rPr>
              <w:t>Ime in priimek: _____________________</w:t>
            </w:r>
          </w:p>
        </w:tc>
      </w:tr>
      <w:tr w:rsidR="00241D0A" w14:paraId="52B4A825" w14:textId="77777777" w:rsidTr="006109F5">
        <w:tc>
          <w:tcPr>
            <w:tcW w:w="4080" w:type="dxa"/>
            <w:tcMar>
              <w:top w:w="75" w:type="dxa"/>
              <w:bottom w:w="75" w:type="dxa"/>
            </w:tcMar>
            <w:vAlign w:val="center"/>
          </w:tcPr>
          <w:p w14:paraId="688B1720" w14:textId="77777777" w:rsidR="00241D0A" w:rsidRDefault="00241D0A" w:rsidP="006109F5">
            <w:r>
              <w:rPr>
                <w:rFonts w:ascii="Arial" w:hAnsi="Arial" w:cs="Arial"/>
                <w:color w:val="000000"/>
                <w:position w:val="-2"/>
                <w:sz w:val="18"/>
                <w:szCs w:val="18"/>
              </w:rPr>
              <w:t> </w:t>
            </w:r>
          </w:p>
        </w:tc>
        <w:tc>
          <w:tcPr>
            <w:tcW w:w="0" w:type="auto"/>
            <w:tcMar>
              <w:top w:w="75" w:type="dxa"/>
              <w:bottom w:w="75" w:type="dxa"/>
            </w:tcMar>
            <w:vAlign w:val="center"/>
          </w:tcPr>
          <w:p w14:paraId="3B0315D2" w14:textId="77777777" w:rsidR="00241D0A" w:rsidRDefault="00241D0A" w:rsidP="006109F5"/>
          <w:p w14:paraId="0068E20C" w14:textId="77777777" w:rsidR="00241D0A" w:rsidRDefault="00241D0A" w:rsidP="006109F5">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77A37FB6" w14:textId="77777777" w:rsidR="00241D0A" w:rsidRDefault="00241D0A" w:rsidP="00241D0A">
      <w:pPr>
        <w:sectPr w:rsidR="00241D0A" w:rsidSect="00241D0A">
          <w:footerReference w:type="default" r:id="rId12"/>
          <w:pgSz w:w="11906" w:h="16838"/>
          <w:pgMar w:top="1418" w:right="1418" w:bottom="1418" w:left="1418" w:header="567" w:footer="596" w:gutter="0"/>
          <w:cols w:space="708"/>
          <w:docGrid w:linePitch="360"/>
        </w:sectPr>
      </w:pPr>
    </w:p>
    <w:p w14:paraId="56676366" w14:textId="77777777" w:rsidR="00241D0A" w:rsidRPr="00590863" w:rsidRDefault="00241D0A" w:rsidP="00241D0A">
      <w:pPr>
        <w:spacing w:after="0"/>
        <w:jc w:val="right"/>
        <w:rPr>
          <w:rFonts w:ascii="Arial" w:hAnsi="Arial" w:cs="Arial"/>
          <w:sz w:val="18"/>
          <w:szCs w:val="18"/>
        </w:rPr>
      </w:pPr>
      <w:r w:rsidRPr="00590863">
        <w:rPr>
          <w:rFonts w:ascii="Arial" w:hAnsi="Arial" w:cs="Arial"/>
          <w:sz w:val="18"/>
          <w:szCs w:val="18"/>
        </w:rPr>
        <w:lastRenderedPageBreak/>
        <w:t>Obrazec št: 2</w:t>
      </w:r>
    </w:p>
    <w:p w14:paraId="575D2AAD" w14:textId="77777777" w:rsidR="00241D0A" w:rsidRPr="00252358" w:rsidRDefault="00241D0A" w:rsidP="00241D0A"/>
    <w:p w14:paraId="2C3B1AE5" w14:textId="77777777" w:rsidR="00241D0A" w:rsidRDefault="00241D0A" w:rsidP="00241D0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72839A2E" w14:textId="77777777" w:rsidR="00241D0A" w:rsidRDefault="00241D0A" w:rsidP="00241D0A">
      <w:pPr>
        <w:spacing w:after="120"/>
        <w:rPr>
          <w:rFonts w:ascii="Arial" w:hAnsi="Arial" w:cs="Arial"/>
        </w:rPr>
      </w:pPr>
    </w:p>
    <w:p w14:paraId="3DBED27E" w14:textId="77777777" w:rsidR="00241D0A" w:rsidRDefault="00241D0A" w:rsidP="00241D0A">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IZGRADNJA SUHEGA ZADRŽEVALNIKA</w:t>
      </w:r>
      <w:r>
        <w:rPr>
          <w:rFonts w:ascii="Arial" w:hAnsi="Arial" w:cs="Arial"/>
          <w:color w:val="000000"/>
          <w:sz w:val="18"/>
          <w:szCs w:val="18"/>
        </w:rPr>
        <w:t>«,</w:t>
      </w:r>
    </w:p>
    <w:p w14:paraId="5C9E084F" w14:textId="77777777" w:rsidR="00241D0A" w:rsidRDefault="00241D0A" w:rsidP="00241D0A">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35B1A50D" w14:textId="77777777" w:rsidR="00241D0A" w:rsidRDefault="00241D0A" w:rsidP="00241D0A">
      <w:pPr>
        <w:spacing w:before="225" w:after="225" w:line="240" w:lineRule="auto"/>
        <w:jc w:val="both"/>
      </w:pPr>
      <w:r>
        <w:rPr>
          <w:rFonts w:ascii="Arial" w:hAnsi="Arial" w:cs="Arial"/>
          <w:i/>
          <w:iCs/>
          <w:color w:val="000000"/>
          <w:sz w:val="18"/>
          <w:szCs w:val="18"/>
        </w:rPr>
        <w:t>(naziv ponudnika, partnerja v skupni ponudbi)</w:t>
      </w:r>
    </w:p>
    <w:p w14:paraId="7B15C234" w14:textId="77777777" w:rsidR="00241D0A" w:rsidRDefault="00241D0A" w:rsidP="00241D0A">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241D0A" w14:paraId="53F2A080" w14:textId="77777777" w:rsidTr="006109F5">
        <w:tc>
          <w:tcPr>
            <w:tcW w:w="0" w:type="auto"/>
            <w:tcMar>
              <w:top w:w="0" w:type="auto"/>
              <w:bottom w:w="0" w:type="auto"/>
            </w:tcMar>
          </w:tcPr>
          <w:p w14:paraId="0CC846F8" w14:textId="77777777" w:rsidR="00241D0A" w:rsidRDefault="00241D0A" w:rsidP="006109F5">
            <w:pPr>
              <w:numPr>
                <w:ilvl w:val="0"/>
                <w:numId w:val="21"/>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7A575827" w14:textId="77777777" w:rsidR="00241D0A" w:rsidRDefault="00241D0A" w:rsidP="006109F5">
            <w:pPr>
              <w:numPr>
                <w:ilvl w:val="0"/>
                <w:numId w:val="21"/>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03DDDBFD" w14:textId="77777777" w:rsidR="00241D0A" w:rsidRDefault="00241D0A" w:rsidP="006109F5">
            <w:pPr>
              <w:numPr>
                <w:ilvl w:val="0"/>
                <w:numId w:val="21"/>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714D2A49" w14:textId="77777777" w:rsidR="00241D0A" w:rsidRDefault="00241D0A" w:rsidP="006109F5">
            <w:pPr>
              <w:numPr>
                <w:ilvl w:val="0"/>
                <w:numId w:val="21"/>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385C2742" w14:textId="77777777" w:rsidR="00241D0A" w:rsidRDefault="00241D0A" w:rsidP="006109F5">
            <w:pPr>
              <w:numPr>
                <w:ilvl w:val="0"/>
                <w:numId w:val="21"/>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425AE8D1" w14:textId="77777777" w:rsidR="00241D0A" w:rsidRDefault="00241D0A" w:rsidP="006109F5">
            <w:pPr>
              <w:numPr>
                <w:ilvl w:val="0"/>
                <w:numId w:val="21"/>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34A26B99" w14:textId="77777777" w:rsidR="00241D0A" w:rsidRDefault="00241D0A" w:rsidP="006109F5">
            <w:pPr>
              <w:numPr>
                <w:ilvl w:val="0"/>
                <w:numId w:val="21"/>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5606A5F8" w14:textId="77777777" w:rsidR="00241D0A" w:rsidRDefault="00241D0A" w:rsidP="006109F5">
            <w:pPr>
              <w:numPr>
                <w:ilvl w:val="0"/>
                <w:numId w:val="21"/>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581A0FAE" w14:textId="77777777" w:rsidR="00241D0A" w:rsidRDefault="00241D0A" w:rsidP="006109F5">
            <w:pPr>
              <w:numPr>
                <w:ilvl w:val="0"/>
                <w:numId w:val="21"/>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7AD87853" w14:textId="77777777" w:rsidR="00241D0A" w:rsidRDefault="00241D0A" w:rsidP="006109F5">
            <w:pPr>
              <w:numPr>
                <w:ilvl w:val="0"/>
                <w:numId w:val="21"/>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5D8CFA7E" w14:textId="77777777" w:rsidR="00241D0A" w:rsidRDefault="00241D0A" w:rsidP="006109F5">
            <w:pPr>
              <w:numPr>
                <w:ilvl w:val="0"/>
                <w:numId w:val="21"/>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047294CF" w14:textId="77777777" w:rsidR="00241D0A" w:rsidRDefault="00241D0A" w:rsidP="006109F5">
            <w:pPr>
              <w:numPr>
                <w:ilvl w:val="0"/>
                <w:numId w:val="21"/>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3AC3854B" w14:textId="77777777" w:rsidR="00241D0A" w:rsidRDefault="00241D0A" w:rsidP="006109F5">
            <w:pPr>
              <w:numPr>
                <w:ilvl w:val="0"/>
                <w:numId w:val="21"/>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79DD5BA5" w14:textId="77777777" w:rsidR="00241D0A" w:rsidRDefault="00241D0A" w:rsidP="006109F5">
            <w:pPr>
              <w:numPr>
                <w:ilvl w:val="0"/>
                <w:numId w:val="21"/>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3C11BB22" w14:textId="77777777" w:rsidR="00241D0A" w:rsidRDefault="00241D0A" w:rsidP="006109F5">
            <w:pPr>
              <w:numPr>
                <w:ilvl w:val="0"/>
                <w:numId w:val="21"/>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0F44DA4D" w14:textId="77777777" w:rsidR="00241D0A" w:rsidRDefault="00241D0A" w:rsidP="006109F5">
            <w:pPr>
              <w:numPr>
                <w:ilvl w:val="0"/>
                <w:numId w:val="21"/>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5F77725E" w14:textId="77777777" w:rsidR="00241D0A" w:rsidRDefault="00241D0A" w:rsidP="006109F5">
            <w:pPr>
              <w:numPr>
                <w:ilvl w:val="0"/>
                <w:numId w:val="21"/>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046B7B69" w14:textId="77777777" w:rsidR="00241D0A" w:rsidRDefault="00241D0A" w:rsidP="006109F5">
            <w:pPr>
              <w:numPr>
                <w:ilvl w:val="0"/>
                <w:numId w:val="21"/>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2A6A16E8" w14:textId="77777777" w:rsidR="00241D0A" w:rsidRDefault="00241D0A" w:rsidP="006109F5">
            <w:pPr>
              <w:numPr>
                <w:ilvl w:val="0"/>
                <w:numId w:val="21"/>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42FD78C1" w14:textId="77777777" w:rsidR="00241D0A" w:rsidRDefault="00241D0A" w:rsidP="006109F5">
            <w:pPr>
              <w:numPr>
                <w:ilvl w:val="0"/>
                <w:numId w:val="21"/>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110E5FFB" w14:textId="77777777" w:rsidR="00241D0A" w:rsidRDefault="00241D0A" w:rsidP="006109F5">
            <w:pPr>
              <w:numPr>
                <w:ilvl w:val="0"/>
                <w:numId w:val="21"/>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6F84C7D1" w14:textId="77777777" w:rsidR="00241D0A" w:rsidRDefault="00241D0A" w:rsidP="006109F5">
            <w:pPr>
              <w:numPr>
                <w:ilvl w:val="0"/>
                <w:numId w:val="21"/>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1E0426D8" w14:textId="77777777" w:rsidR="00241D0A" w:rsidRDefault="00241D0A" w:rsidP="00241D0A">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241D0A" w14:paraId="71335931" w14:textId="77777777" w:rsidTr="006109F5">
        <w:tc>
          <w:tcPr>
            <w:tcW w:w="0" w:type="auto"/>
            <w:tcMar>
              <w:top w:w="0" w:type="auto"/>
              <w:bottom w:w="0" w:type="auto"/>
            </w:tcMar>
          </w:tcPr>
          <w:p w14:paraId="2052E5DE" w14:textId="77777777" w:rsidR="00241D0A" w:rsidRDefault="00241D0A" w:rsidP="006109F5">
            <w:pPr>
              <w:numPr>
                <w:ilvl w:val="0"/>
                <w:numId w:val="22"/>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27492E5F" w14:textId="77777777" w:rsidR="00241D0A" w:rsidRDefault="00241D0A" w:rsidP="006109F5">
            <w:pPr>
              <w:numPr>
                <w:ilvl w:val="0"/>
                <w:numId w:val="22"/>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3D84B93F" w14:textId="77777777" w:rsidR="00241D0A" w:rsidRDefault="00241D0A" w:rsidP="006109F5">
            <w:pPr>
              <w:numPr>
                <w:ilvl w:val="0"/>
                <w:numId w:val="22"/>
              </w:numPr>
              <w:jc w:val="both"/>
              <w:rPr>
                <w:rFonts w:ascii="Arial" w:hAnsi="Arial" w:cs="Arial"/>
                <w:color w:val="000000"/>
                <w:sz w:val="18"/>
                <w:szCs w:val="18"/>
              </w:rPr>
            </w:pPr>
            <w:r>
              <w:rPr>
                <w:rFonts w:ascii="Arial" w:hAnsi="Arial" w:cs="Arial"/>
                <w:color w:val="000000"/>
                <w:sz w:val="18"/>
                <w:szCs w:val="18"/>
              </w:rPr>
              <w:lastRenderedPageBreak/>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27C36B59" w14:textId="77777777" w:rsidR="00241D0A" w:rsidRDefault="00241D0A" w:rsidP="006109F5">
            <w:pPr>
              <w:numPr>
                <w:ilvl w:val="0"/>
                <w:numId w:val="22"/>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0EF9F76C" w14:textId="77777777" w:rsidR="00241D0A" w:rsidRDefault="00241D0A" w:rsidP="006109F5">
            <w:pPr>
              <w:numPr>
                <w:ilvl w:val="0"/>
                <w:numId w:val="22"/>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695A5A8" w14:textId="77777777" w:rsidR="00241D0A" w:rsidRDefault="00241D0A" w:rsidP="006109F5">
            <w:pPr>
              <w:numPr>
                <w:ilvl w:val="0"/>
                <w:numId w:val="22"/>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5600D314" w14:textId="77777777" w:rsidR="00241D0A" w:rsidRDefault="00241D0A" w:rsidP="006109F5">
            <w:pPr>
              <w:numPr>
                <w:ilvl w:val="0"/>
                <w:numId w:val="22"/>
              </w:numPr>
              <w:jc w:val="both"/>
              <w:rPr>
                <w:rFonts w:ascii="Arial" w:hAnsi="Arial" w:cs="Arial"/>
                <w:color w:val="000000"/>
                <w:sz w:val="18"/>
                <w:szCs w:val="18"/>
              </w:rPr>
            </w:pPr>
            <w:r>
              <w:rPr>
                <w:rFonts w:ascii="Arial" w:hAnsi="Arial" w:cs="Arial"/>
                <w:color w:val="000000"/>
                <w:sz w:val="18"/>
                <w:szCs w:val="18"/>
              </w:rPr>
              <w:t xml:space="preserve">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78AE972E" w14:textId="77777777" w:rsidR="00241D0A" w:rsidRDefault="00241D0A" w:rsidP="006109F5">
            <w:pPr>
              <w:numPr>
                <w:ilvl w:val="0"/>
                <w:numId w:val="22"/>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5CEAB5A6" w14:textId="77777777" w:rsidR="00241D0A" w:rsidRDefault="00241D0A" w:rsidP="006109F5">
            <w:pPr>
              <w:numPr>
                <w:ilvl w:val="0"/>
                <w:numId w:val="22"/>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3347778C" w14:textId="77777777" w:rsidR="00241D0A" w:rsidRDefault="00241D0A" w:rsidP="006109F5">
            <w:pPr>
              <w:numPr>
                <w:ilvl w:val="0"/>
                <w:numId w:val="22"/>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57C21252" w14:textId="77777777" w:rsidR="00241D0A" w:rsidRDefault="00241D0A" w:rsidP="006109F5">
            <w:pPr>
              <w:numPr>
                <w:ilvl w:val="0"/>
                <w:numId w:val="22"/>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4B45B32C" w14:textId="77777777" w:rsidR="00241D0A" w:rsidRDefault="00241D0A" w:rsidP="006109F5">
            <w:pPr>
              <w:numPr>
                <w:ilvl w:val="0"/>
                <w:numId w:val="22"/>
              </w:numPr>
              <w:jc w:val="both"/>
              <w:rPr>
                <w:rFonts w:ascii="Arial" w:hAnsi="Arial" w:cs="Arial"/>
                <w:color w:val="000000"/>
                <w:sz w:val="18"/>
                <w:szCs w:val="18"/>
              </w:rPr>
            </w:pPr>
            <w:r>
              <w:rPr>
                <w:rFonts w:ascii="Arial" w:hAnsi="Arial" w:cs="Arial"/>
                <w:color w:val="000000"/>
                <w:sz w:val="18"/>
                <w:szCs w:val="18"/>
              </w:rPr>
              <w:t xml:space="preserve">poslovni subjekt ni povezan s funkcionarjem in po njenem vedenju ni povezan z družinskim članom funkcionarja naročnika na način, določen v prvem odstavku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4BF78197" w14:textId="77777777" w:rsidR="00241D0A" w:rsidRDefault="00241D0A" w:rsidP="006109F5">
            <w:pPr>
              <w:numPr>
                <w:ilvl w:val="0"/>
                <w:numId w:val="22"/>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59F196C0" w14:textId="77777777" w:rsidR="00241D0A" w:rsidRDefault="00241D0A" w:rsidP="00241D0A">
      <w:pPr>
        <w:spacing w:before="225" w:after="225" w:line="240" w:lineRule="auto"/>
        <w:jc w:val="both"/>
      </w:pPr>
      <w:r>
        <w:rPr>
          <w:rFonts w:ascii="Arial" w:hAnsi="Arial" w:cs="Arial"/>
          <w:color w:val="000000"/>
          <w:sz w:val="18"/>
          <w:szCs w:val="18"/>
          <w:u w:val="single"/>
        </w:rPr>
        <w:lastRenderedPageBreak/>
        <w:t>S podpisom te izjave izjavljamo, da izpolnjujemo vse pogoje iz razpisne dokumentacije, za katere je navedeno, da se izpolnjevanje izkazuje s podpisom te izjave!</w:t>
      </w:r>
    </w:p>
    <w:p w14:paraId="24311799" w14:textId="77777777" w:rsidR="00241D0A" w:rsidRDefault="00241D0A" w:rsidP="00241D0A">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OBČINA METLIKA, Mestni trg 24, 8330 Metlika</w:t>
      </w:r>
      <w:r>
        <w:rPr>
          <w:rFonts w:ascii="Arial" w:hAnsi="Arial" w:cs="Arial"/>
          <w:color w:val="000000"/>
          <w:sz w:val="18"/>
          <w:szCs w:val="18"/>
        </w:rPr>
        <w:t xml:space="preserve">  v zvezi z oddajo javnega </w:t>
      </w:r>
      <w:proofErr w:type="spellStart"/>
      <w:r>
        <w:rPr>
          <w:rFonts w:ascii="Arial" w:hAnsi="Arial" w:cs="Arial"/>
          <w:color w:val="000000"/>
          <w:sz w:val="18"/>
          <w:szCs w:val="18"/>
        </w:rPr>
        <w:t>naročila</w:t>
      </w:r>
      <w:proofErr w:type="spellEnd"/>
      <w:r>
        <w:rPr>
          <w:rFonts w:ascii="Arial" w:hAnsi="Arial" w:cs="Arial"/>
          <w:color w:val="000000"/>
          <w:sz w:val="18"/>
          <w:szCs w:val="18"/>
        </w:rPr>
        <w:t xml:space="preserve"> za namene </w:t>
      </w:r>
      <w:r>
        <w:rPr>
          <w:rFonts w:ascii="Arial" w:hAnsi="Arial" w:cs="Arial"/>
          <w:b/>
          <w:bCs/>
          <w:color w:val="000000"/>
          <w:sz w:val="18"/>
          <w:szCs w:val="18"/>
        </w:rPr>
        <w:t>IZGRADNJA SUHEGA ZADRŽEVALNIKA, objavljen na Portalu javnih naročil pod številko _____________ </w:t>
      </w:r>
      <w:r>
        <w:rPr>
          <w:rFonts w:ascii="Arial" w:hAnsi="Arial" w:cs="Arial"/>
          <w:color w:val="000000"/>
          <w:sz w:val="18"/>
          <w:szCs w:val="18"/>
        </w:rPr>
        <w:t xml:space="preserve">pridobi podatke za preveritev ponudbe v skladu 89. </w:t>
      </w:r>
      <w:proofErr w:type="spellStart"/>
      <w:r>
        <w:rPr>
          <w:rFonts w:ascii="Arial" w:hAnsi="Arial" w:cs="Arial"/>
          <w:color w:val="000000"/>
          <w:sz w:val="18"/>
          <w:szCs w:val="18"/>
        </w:rPr>
        <w:t>členom</w:t>
      </w:r>
      <w:proofErr w:type="spellEnd"/>
      <w:r>
        <w:rPr>
          <w:rFonts w:ascii="Arial" w:hAnsi="Arial" w:cs="Arial"/>
          <w:color w:val="000000"/>
          <w:sz w:val="18"/>
          <w:szCs w:val="18"/>
        </w:rPr>
        <w:t xml:space="preserve"> ZJN-3 v enotnem informacijskem sistemu – </w:t>
      </w:r>
      <w:proofErr w:type="spellStart"/>
      <w:r>
        <w:rPr>
          <w:rFonts w:ascii="Arial" w:hAnsi="Arial" w:cs="Arial"/>
          <w:color w:val="000000"/>
          <w:sz w:val="18"/>
          <w:szCs w:val="18"/>
        </w:rPr>
        <w:t>eDosje</w:t>
      </w:r>
      <w:proofErr w:type="spellEnd"/>
      <w:r>
        <w:rPr>
          <w:rFonts w:ascii="Arial" w:hAnsi="Arial" w:cs="Arial"/>
          <w:color w:val="000000"/>
          <w:sz w:val="18"/>
          <w:szCs w:val="18"/>
        </w:rPr>
        <w:t xml:space="preserve"> iz devetega odstavka 77. </w:t>
      </w:r>
      <w:proofErr w:type="spellStart"/>
      <w:r>
        <w:rPr>
          <w:rFonts w:ascii="Arial" w:hAnsi="Arial" w:cs="Arial"/>
          <w:color w:val="000000"/>
          <w:sz w:val="18"/>
          <w:szCs w:val="18"/>
        </w:rPr>
        <w:t>člena</w:t>
      </w:r>
      <w:proofErr w:type="spellEnd"/>
      <w:r>
        <w:rPr>
          <w:rFonts w:ascii="Arial" w:hAnsi="Arial" w:cs="Arial"/>
          <w:color w:val="000000"/>
          <w:sz w:val="18"/>
          <w:szCs w:val="18"/>
        </w:rPr>
        <w:t xml:space="preserve"> ZJN-3.</w:t>
      </w:r>
    </w:p>
    <w:p w14:paraId="0A6305E1" w14:textId="77777777" w:rsidR="00241D0A" w:rsidRDefault="00241D0A" w:rsidP="00241D0A">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41D0A" w14:paraId="0371EA76" w14:textId="77777777" w:rsidTr="006109F5">
        <w:tc>
          <w:tcPr>
            <w:tcW w:w="2500" w:type="pct"/>
            <w:tcMar>
              <w:top w:w="75" w:type="dxa"/>
              <w:bottom w:w="75" w:type="dxa"/>
            </w:tcMar>
            <w:vAlign w:val="center"/>
          </w:tcPr>
          <w:p w14:paraId="13E52C2F" w14:textId="77777777" w:rsidR="00241D0A" w:rsidRDefault="00241D0A" w:rsidP="006109F5">
            <w:r>
              <w:rPr>
                <w:rFonts w:ascii="Arial" w:hAnsi="Arial" w:cs="Arial"/>
                <w:color w:val="000000"/>
                <w:position w:val="-2"/>
                <w:sz w:val="18"/>
                <w:szCs w:val="18"/>
              </w:rPr>
              <w:t>Kraj in datum:</w:t>
            </w:r>
          </w:p>
        </w:tc>
        <w:tc>
          <w:tcPr>
            <w:tcW w:w="0" w:type="auto"/>
            <w:tcMar>
              <w:top w:w="75" w:type="dxa"/>
              <w:bottom w:w="75" w:type="dxa"/>
            </w:tcMar>
            <w:vAlign w:val="center"/>
          </w:tcPr>
          <w:p w14:paraId="59DCB754" w14:textId="77777777" w:rsidR="00241D0A" w:rsidRDefault="00241D0A" w:rsidP="006109F5">
            <w:r>
              <w:rPr>
                <w:rFonts w:ascii="Arial" w:hAnsi="Arial" w:cs="Arial"/>
                <w:color w:val="000000"/>
                <w:position w:val="-2"/>
                <w:sz w:val="18"/>
                <w:szCs w:val="18"/>
              </w:rPr>
              <w:t>Ime in priimek: _____________________</w:t>
            </w:r>
          </w:p>
        </w:tc>
      </w:tr>
      <w:tr w:rsidR="00241D0A" w14:paraId="175CF891" w14:textId="77777777" w:rsidTr="006109F5">
        <w:tc>
          <w:tcPr>
            <w:tcW w:w="2500" w:type="pct"/>
            <w:tcMar>
              <w:top w:w="75" w:type="dxa"/>
              <w:bottom w:w="75" w:type="dxa"/>
            </w:tcMar>
            <w:vAlign w:val="center"/>
          </w:tcPr>
          <w:p w14:paraId="443C5548" w14:textId="77777777" w:rsidR="00241D0A" w:rsidRDefault="00241D0A" w:rsidP="006109F5">
            <w:r>
              <w:rPr>
                <w:rFonts w:ascii="Arial" w:hAnsi="Arial" w:cs="Arial"/>
                <w:color w:val="000000"/>
                <w:position w:val="-2"/>
                <w:sz w:val="18"/>
                <w:szCs w:val="18"/>
              </w:rPr>
              <w:t> </w:t>
            </w:r>
          </w:p>
        </w:tc>
        <w:tc>
          <w:tcPr>
            <w:tcW w:w="0" w:type="auto"/>
            <w:tcMar>
              <w:top w:w="75" w:type="dxa"/>
              <w:bottom w:w="75" w:type="dxa"/>
            </w:tcMar>
            <w:vAlign w:val="center"/>
          </w:tcPr>
          <w:p w14:paraId="59A08FA2" w14:textId="77777777" w:rsidR="00241D0A" w:rsidRDefault="00241D0A" w:rsidP="006109F5"/>
          <w:p w14:paraId="7FB329F1" w14:textId="77777777" w:rsidR="00241D0A" w:rsidRDefault="00241D0A" w:rsidP="006109F5">
            <w:pPr>
              <w:jc w:val="center"/>
            </w:pPr>
            <w:r>
              <w:rPr>
                <w:rFonts w:ascii="Arial" w:hAnsi="Arial" w:cs="Arial"/>
                <w:color w:val="A9A9A9"/>
                <w:position w:val="-2"/>
                <w:sz w:val="18"/>
                <w:szCs w:val="18"/>
              </w:rPr>
              <w:t>(žig in podpis)</w:t>
            </w:r>
          </w:p>
        </w:tc>
      </w:tr>
    </w:tbl>
    <w:p w14:paraId="64B88972" w14:textId="77777777" w:rsidR="00241D0A" w:rsidRDefault="00241D0A" w:rsidP="00241D0A">
      <w:pPr>
        <w:spacing w:before="225" w:after="225" w:line="240" w:lineRule="auto"/>
        <w:jc w:val="both"/>
      </w:pPr>
      <w:r>
        <w:rPr>
          <w:rFonts w:ascii="Arial" w:hAnsi="Arial" w:cs="Arial"/>
          <w:color w:val="000000"/>
          <w:sz w:val="18"/>
          <w:szCs w:val="18"/>
        </w:rPr>
        <w:t> </w:t>
      </w:r>
    </w:p>
    <w:p w14:paraId="167DD227" w14:textId="77777777" w:rsidR="00241D0A" w:rsidRDefault="00241D0A" w:rsidP="00241D0A">
      <w:pPr>
        <w:sectPr w:rsidR="00241D0A" w:rsidSect="00241D0A">
          <w:footerReference w:type="default" r:id="rId13"/>
          <w:pgSz w:w="11906" w:h="16838"/>
          <w:pgMar w:top="1418" w:right="1418" w:bottom="1418" w:left="1418" w:header="567" w:footer="596" w:gutter="0"/>
          <w:cols w:space="708"/>
          <w:docGrid w:linePitch="360"/>
        </w:sectPr>
      </w:pPr>
    </w:p>
    <w:p w14:paraId="73F3DFAE" w14:textId="77777777" w:rsidR="00241D0A" w:rsidRPr="00590863" w:rsidRDefault="00241D0A" w:rsidP="00241D0A">
      <w:pPr>
        <w:spacing w:after="0"/>
        <w:jc w:val="right"/>
        <w:rPr>
          <w:rFonts w:ascii="Arial" w:hAnsi="Arial" w:cs="Arial"/>
          <w:sz w:val="18"/>
          <w:szCs w:val="18"/>
        </w:rPr>
      </w:pPr>
      <w:r w:rsidRPr="00590863">
        <w:rPr>
          <w:rFonts w:ascii="Arial" w:hAnsi="Arial" w:cs="Arial"/>
          <w:sz w:val="18"/>
          <w:szCs w:val="18"/>
        </w:rPr>
        <w:lastRenderedPageBreak/>
        <w:t>Obrazec št: 3</w:t>
      </w:r>
    </w:p>
    <w:p w14:paraId="6DD91B48" w14:textId="77777777" w:rsidR="00241D0A" w:rsidRPr="00252358" w:rsidRDefault="00241D0A" w:rsidP="00241D0A"/>
    <w:p w14:paraId="3CF889C6" w14:textId="77777777" w:rsidR="00241D0A" w:rsidRDefault="00241D0A" w:rsidP="00241D0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25CA4B12" w14:textId="77777777" w:rsidR="00241D0A" w:rsidRDefault="00241D0A" w:rsidP="00241D0A">
      <w:pPr>
        <w:spacing w:after="120"/>
        <w:rPr>
          <w:rFonts w:ascii="Arial" w:hAnsi="Arial" w:cs="Arial"/>
        </w:rPr>
      </w:pPr>
    </w:p>
    <w:p w14:paraId="5CAEB8B8" w14:textId="77777777" w:rsidR="00241D0A" w:rsidRDefault="00241D0A" w:rsidP="00241D0A">
      <w:pPr>
        <w:spacing w:before="225" w:after="225" w:line="240" w:lineRule="auto"/>
        <w:jc w:val="center"/>
      </w:pPr>
      <w:r>
        <w:rPr>
          <w:rFonts w:ascii="Arial" w:hAnsi="Arial" w:cs="Arial"/>
          <w:b/>
          <w:bCs/>
          <w:color w:val="000000"/>
          <w:sz w:val="18"/>
          <w:szCs w:val="18"/>
        </w:rPr>
        <w:t>SEZNAM ČLANOV ORGANOV IN ZASTOPNIKOV GOSPODARSKEGA SUBJEKTA</w:t>
      </w:r>
    </w:p>
    <w:p w14:paraId="35F15A1D" w14:textId="77777777" w:rsidR="00241D0A" w:rsidRDefault="00241D0A" w:rsidP="00241D0A">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241D0A" w14:paraId="610AE502" w14:textId="77777777" w:rsidTr="006109F5">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1ADA43" w14:textId="77777777" w:rsidR="00241D0A" w:rsidRDefault="00241D0A" w:rsidP="006109F5">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33FA02" w14:textId="77777777" w:rsidR="00241D0A" w:rsidRDefault="00241D0A" w:rsidP="006109F5">
            <w:r>
              <w:rPr>
                <w:rFonts w:ascii="Arial" w:hAnsi="Arial" w:cs="Arial"/>
                <w:color w:val="000000"/>
                <w:position w:val="-2"/>
                <w:sz w:val="18"/>
                <w:szCs w:val="18"/>
              </w:rPr>
              <w:t> </w:t>
            </w:r>
          </w:p>
        </w:tc>
      </w:tr>
      <w:tr w:rsidR="00241D0A" w14:paraId="1C4A9983" w14:textId="77777777" w:rsidTr="006109F5">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006619" w14:textId="77777777" w:rsidR="00241D0A" w:rsidRDefault="00241D0A" w:rsidP="006109F5">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59CE41" w14:textId="77777777" w:rsidR="00241D0A" w:rsidRDefault="00241D0A" w:rsidP="006109F5">
            <w:r>
              <w:rPr>
                <w:rFonts w:ascii="Arial" w:hAnsi="Arial" w:cs="Arial"/>
                <w:color w:val="000000"/>
                <w:position w:val="-2"/>
                <w:sz w:val="18"/>
                <w:szCs w:val="18"/>
              </w:rPr>
              <w:t> </w:t>
            </w:r>
          </w:p>
        </w:tc>
      </w:tr>
      <w:tr w:rsidR="00241D0A" w14:paraId="314EA022" w14:textId="77777777" w:rsidTr="006109F5">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F000D7" w14:textId="77777777" w:rsidR="00241D0A" w:rsidRDefault="00241D0A" w:rsidP="006109F5">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5D3889" w14:textId="77777777" w:rsidR="00241D0A" w:rsidRDefault="00241D0A" w:rsidP="006109F5">
            <w:r>
              <w:rPr>
                <w:rFonts w:ascii="Arial" w:hAnsi="Arial" w:cs="Arial"/>
                <w:color w:val="000000"/>
                <w:position w:val="-2"/>
                <w:sz w:val="18"/>
                <w:szCs w:val="18"/>
              </w:rPr>
              <w:t> </w:t>
            </w:r>
          </w:p>
        </w:tc>
      </w:tr>
      <w:tr w:rsidR="00241D0A" w14:paraId="37F236B5" w14:textId="77777777" w:rsidTr="006109F5">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621351" w14:textId="77777777" w:rsidR="00241D0A" w:rsidRDefault="00241D0A" w:rsidP="006109F5">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8BD189" w14:textId="77777777" w:rsidR="00241D0A" w:rsidRDefault="00241D0A" w:rsidP="006109F5">
            <w:r>
              <w:rPr>
                <w:rFonts w:ascii="Arial" w:hAnsi="Arial" w:cs="Arial"/>
                <w:color w:val="000000"/>
                <w:position w:val="-2"/>
                <w:sz w:val="18"/>
                <w:szCs w:val="18"/>
              </w:rPr>
              <w:t> </w:t>
            </w:r>
          </w:p>
        </w:tc>
      </w:tr>
    </w:tbl>
    <w:p w14:paraId="62299199" w14:textId="77777777" w:rsidR="00241D0A" w:rsidRDefault="00241D0A" w:rsidP="00241D0A">
      <w:pPr>
        <w:spacing w:before="225" w:after="225" w:line="240" w:lineRule="auto"/>
        <w:jc w:val="both"/>
      </w:pPr>
      <w:r>
        <w:rPr>
          <w:rFonts w:ascii="Arial" w:hAnsi="Arial" w:cs="Arial"/>
          <w:color w:val="000000"/>
          <w:sz w:val="18"/>
          <w:szCs w:val="18"/>
        </w:rPr>
        <w:t> </w:t>
      </w:r>
    </w:p>
    <w:p w14:paraId="6FC37E3C" w14:textId="77777777" w:rsidR="00241D0A" w:rsidRDefault="00241D0A" w:rsidP="00241D0A">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241D0A" w14:paraId="38D26E19" w14:textId="77777777" w:rsidTr="006109F5">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CEB3F7" w14:textId="77777777" w:rsidR="00241D0A" w:rsidRDefault="00241D0A" w:rsidP="006109F5">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DAE16C" w14:textId="77777777" w:rsidR="00241D0A" w:rsidRDefault="00241D0A" w:rsidP="006109F5">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06CC24" w14:textId="77777777" w:rsidR="00241D0A" w:rsidRDefault="00241D0A" w:rsidP="006109F5">
            <w:r>
              <w:rPr>
                <w:rFonts w:ascii="Arial" w:hAnsi="Arial" w:cs="Arial"/>
                <w:color w:val="000000"/>
                <w:position w:val="-2"/>
                <w:sz w:val="18"/>
                <w:szCs w:val="18"/>
              </w:rPr>
              <w:t>EMŠO*</w:t>
            </w:r>
          </w:p>
        </w:tc>
      </w:tr>
      <w:tr w:rsidR="00241D0A" w14:paraId="25AE840A" w14:textId="77777777" w:rsidTr="006109F5">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D69A02" w14:textId="77777777" w:rsidR="00241D0A" w:rsidRDefault="00241D0A" w:rsidP="006109F5">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DF3243" w14:textId="77777777" w:rsidR="00241D0A" w:rsidRDefault="00241D0A" w:rsidP="006109F5">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983823" w14:textId="77777777" w:rsidR="00241D0A" w:rsidRDefault="00241D0A" w:rsidP="006109F5">
            <w:r>
              <w:rPr>
                <w:rFonts w:ascii="Arial" w:hAnsi="Arial" w:cs="Arial"/>
                <w:color w:val="000000"/>
                <w:position w:val="-2"/>
                <w:sz w:val="18"/>
                <w:szCs w:val="18"/>
              </w:rPr>
              <w:t> </w:t>
            </w:r>
          </w:p>
        </w:tc>
      </w:tr>
      <w:tr w:rsidR="00241D0A" w14:paraId="7A6E60D7" w14:textId="77777777" w:rsidTr="006109F5">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0C27B6" w14:textId="77777777" w:rsidR="00241D0A" w:rsidRDefault="00241D0A" w:rsidP="006109F5">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5C2DCE" w14:textId="77777777" w:rsidR="00241D0A" w:rsidRDefault="00241D0A" w:rsidP="006109F5">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563CFD" w14:textId="77777777" w:rsidR="00241D0A" w:rsidRDefault="00241D0A" w:rsidP="006109F5">
            <w:r>
              <w:rPr>
                <w:rFonts w:ascii="Arial" w:hAnsi="Arial" w:cs="Arial"/>
                <w:color w:val="000000"/>
                <w:position w:val="-2"/>
                <w:sz w:val="18"/>
                <w:szCs w:val="18"/>
              </w:rPr>
              <w:t> </w:t>
            </w:r>
          </w:p>
        </w:tc>
      </w:tr>
      <w:tr w:rsidR="00241D0A" w14:paraId="33222567" w14:textId="77777777" w:rsidTr="006109F5">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861B60" w14:textId="77777777" w:rsidR="00241D0A" w:rsidRDefault="00241D0A" w:rsidP="006109F5">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D53B11" w14:textId="77777777" w:rsidR="00241D0A" w:rsidRDefault="00241D0A" w:rsidP="006109F5">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47EB7F" w14:textId="77777777" w:rsidR="00241D0A" w:rsidRDefault="00241D0A" w:rsidP="006109F5">
            <w:r>
              <w:rPr>
                <w:rFonts w:ascii="Arial" w:hAnsi="Arial" w:cs="Arial"/>
                <w:color w:val="000000"/>
                <w:position w:val="-2"/>
                <w:sz w:val="18"/>
                <w:szCs w:val="18"/>
              </w:rPr>
              <w:t> </w:t>
            </w:r>
          </w:p>
        </w:tc>
      </w:tr>
      <w:tr w:rsidR="00241D0A" w14:paraId="2C7A5903" w14:textId="77777777" w:rsidTr="006109F5">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01B816" w14:textId="77777777" w:rsidR="00241D0A" w:rsidRDefault="00241D0A" w:rsidP="006109F5">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FFEB67" w14:textId="77777777" w:rsidR="00241D0A" w:rsidRDefault="00241D0A" w:rsidP="006109F5">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F685DE" w14:textId="77777777" w:rsidR="00241D0A" w:rsidRDefault="00241D0A" w:rsidP="006109F5">
            <w:r>
              <w:rPr>
                <w:rFonts w:ascii="Arial" w:hAnsi="Arial" w:cs="Arial"/>
                <w:color w:val="000000"/>
                <w:position w:val="-2"/>
                <w:sz w:val="18"/>
                <w:szCs w:val="18"/>
              </w:rPr>
              <w:t> </w:t>
            </w:r>
          </w:p>
        </w:tc>
      </w:tr>
      <w:tr w:rsidR="00241D0A" w14:paraId="54CB1BEB" w14:textId="77777777" w:rsidTr="006109F5">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B586E1" w14:textId="77777777" w:rsidR="00241D0A" w:rsidRDefault="00241D0A" w:rsidP="006109F5">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0447D3" w14:textId="77777777" w:rsidR="00241D0A" w:rsidRDefault="00241D0A" w:rsidP="006109F5">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441449" w14:textId="77777777" w:rsidR="00241D0A" w:rsidRDefault="00241D0A" w:rsidP="006109F5">
            <w:r>
              <w:rPr>
                <w:rFonts w:ascii="Arial" w:hAnsi="Arial" w:cs="Arial"/>
                <w:color w:val="000000"/>
                <w:position w:val="-2"/>
                <w:sz w:val="18"/>
                <w:szCs w:val="18"/>
              </w:rPr>
              <w:t> </w:t>
            </w:r>
          </w:p>
        </w:tc>
      </w:tr>
      <w:tr w:rsidR="00241D0A" w14:paraId="561A5198" w14:textId="77777777" w:rsidTr="006109F5">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FAF9B0" w14:textId="77777777" w:rsidR="00241D0A" w:rsidRDefault="00241D0A" w:rsidP="006109F5">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499D51" w14:textId="77777777" w:rsidR="00241D0A" w:rsidRDefault="00241D0A" w:rsidP="006109F5">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25181A" w14:textId="77777777" w:rsidR="00241D0A" w:rsidRDefault="00241D0A" w:rsidP="006109F5">
            <w:r>
              <w:rPr>
                <w:rFonts w:ascii="Arial" w:hAnsi="Arial" w:cs="Arial"/>
                <w:color w:val="000000"/>
                <w:position w:val="-2"/>
                <w:sz w:val="18"/>
                <w:szCs w:val="18"/>
              </w:rPr>
              <w:t> </w:t>
            </w:r>
          </w:p>
        </w:tc>
      </w:tr>
      <w:tr w:rsidR="00241D0A" w14:paraId="7186E5B0" w14:textId="77777777" w:rsidTr="006109F5">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B91E3E" w14:textId="77777777" w:rsidR="00241D0A" w:rsidRDefault="00241D0A" w:rsidP="006109F5">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CA0B30" w14:textId="77777777" w:rsidR="00241D0A" w:rsidRDefault="00241D0A" w:rsidP="006109F5">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1C0208" w14:textId="77777777" w:rsidR="00241D0A" w:rsidRDefault="00241D0A" w:rsidP="006109F5">
            <w:r>
              <w:rPr>
                <w:rFonts w:ascii="Arial" w:hAnsi="Arial" w:cs="Arial"/>
                <w:color w:val="000000"/>
                <w:position w:val="-2"/>
                <w:sz w:val="18"/>
                <w:szCs w:val="18"/>
              </w:rPr>
              <w:t> </w:t>
            </w:r>
          </w:p>
        </w:tc>
      </w:tr>
      <w:tr w:rsidR="00241D0A" w14:paraId="487546EB" w14:textId="77777777" w:rsidTr="006109F5">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2689A5" w14:textId="77777777" w:rsidR="00241D0A" w:rsidRDefault="00241D0A" w:rsidP="006109F5">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7B70C1" w14:textId="77777777" w:rsidR="00241D0A" w:rsidRDefault="00241D0A" w:rsidP="006109F5">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A198F1" w14:textId="77777777" w:rsidR="00241D0A" w:rsidRDefault="00241D0A" w:rsidP="006109F5">
            <w:r>
              <w:rPr>
                <w:rFonts w:ascii="Arial" w:hAnsi="Arial" w:cs="Arial"/>
                <w:color w:val="000000"/>
                <w:position w:val="-2"/>
                <w:sz w:val="18"/>
                <w:szCs w:val="18"/>
              </w:rPr>
              <w:t> </w:t>
            </w:r>
          </w:p>
        </w:tc>
      </w:tr>
      <w:tr w:rsidR="00241D0A" w14:paraId="1125B569" w14:textId="77777777" w:rsidTr="006109F5">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2E7877" w14:textId="77777777" w:rsidR="00241D0A" w:rsidRDefault="00241D0A" w:rsidP="006109F5">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D057ED" w14:textId="77777777" w:rsidR="00241D0A" w:rsidRDefault="00241D0A" w:rsidP="006109F5">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CA121E" w14:textId="77777777" w:rsidR="00241D0A" w:rsidRDefault="00241D0A" w:rsidP="006109F5">
            <w:r>
              <w:rPr>
                <w:rFonts w:ascii="Arial" w:hAnsi="Arial" w:cs="Arial"/>
                <w:color w:val="000000"/>
                <w:position w:val="-2"/>
                <w:sz w:val="18"/>
                <w:szCs w:val="18"/>
              </w:rPr>
              <w:t> </w:t>
            </w:r>
          </w:p>
        </w:tc>
      </w:tr>
    </w:tbl>
    <w:p w14:paraId="6EAD2C92" w14:textId="77777777" w:rsidR="00241D0A" w:rsidRDefault="00241D0A" w:rsidP="00241D0A">
      <w:pPr>
        <w:spacing w:before="225" w:after="225" w:line="240" w:lineRule="auto"/>
        <w:jc w:val="both"/>
      </w:pPr>
      <w:r>
        <w:rPr>
          <w:rFonts w:ascii="Arial" w:hAnsi="Arial" w:cs="Arial"/>
          <w:color w:val="000000"/>
          <w:sz w:val="18"/>
          <w:szCs w:val="18"/>
        </w:rPr>
        <w:t>* podatek je potreben za preverbo v e-Dosje</w:t>
      </w:r>
    </w:p>
    <w:p w14:paraId="0493DC6C" w14:textId="77777777" w:rsidR="00241D0A" w:rsidRDefault="00241D0A" w:rsidP="00241D0A">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241D0A" w14:paraId="0FBB8B95" w14:textId="77777777" w:rsidTr="006109F5">
        <w:tc>
          <w:tcPr>
            <w:tcW w:w="2500" w:type="pct"/>
            <w:tcMar>
              <w:top w:w="75" w:type="dxa"/>
              <w:bottom w:w="75" w:type="dxa"/>
            </w:tcMar>
            <w:vAlign w:val="center"/>
          </w:tcPr>
          <w:p w14:paraId="377BC69E" w14:textId="77777777" w:rsidR="00241D0A" w:rsidRDefault="00241D0A" w:rsidP="006109F5">
            <w:r>
              <w:rPr>
                <w:rFonts w:ascii="Arial" w:hAnsi="Arial" w:cs="Arial"/>
                <w:color w:val="000000"/>
                <w:position w:val="-2"/>
                <w:sz w:val="18"/>
                <w:szCs w:val="18"/>
              </w:rPr>
              <w:t>Kraj in datum:</w:t>
            </w:r>
          </w:p>
        </w:tc>
        <w:tc>
          <w:tcPr>
            <w:tcW w:w="0" w:type="auto"/>
            <w:tcMar>
              <w:top w:w="75" w:type="dxa"/>
              <w:bottom w:w="75" w:type="dxa"/>
            </w:tcMar>
            <w:vAlign w:val="center"/>
          </w:tcPr>
          <w:p w14:paraId="227F7BC2" w14:textId="77777777" w:rsidR="00241D0A" w:rsidRDefault="00241D0A" w:rsidP="006109F5">
            <w:r>
              <w:rPr>
                <w:rFonts w:ascii="Arial" w:hAnsi="Arial" w:cs="Arial"/>
                <w:color w:val="000000"/>
                <w:position w:val="-2"/>
                <w:sz w:val="18"/>
                <w:szCs w:val="18"/>
              </w:rPr>
              <w:t>Ime in priimek: _____________________</w:t>
            </w:r>
          </w:p>
        </w:tc>
      </w:tr>
      <w:tr w:rsidR="00241D0A" w14:paraId="5157C19A" w14:textId="77777777" w:rsidTr="006109F5">
        <w:tc>
          <w:tcPr>
            <w:tcW w:w="2500" w:type="pct"/>
            <w:tcMar>
              <w:top w:w="75" w:type="dxa"/>
              <w:bottom w:w="75" w:type="dxa"/>
            </w:tcMar>
            <w:vAlign w:val="center"/>
          </w:tcPr>
          <w:p w14:paraId="28E69F42" w14:textId="77777777" w:rsidR="00241D0A" w:rsidRDefault="00241D0A" w:rsidP="006109F5">
            <w:r>
              <w:rPr>
                <w:rFonts w:ascii="Arial" w:hAnsi="Arial" w:cs="Arial"/>
                <w:color w:val="000000"/>
                <w:position w:val="-2"/>
                <w:sz w:val="18"/>
                <w:szCs w:val="18"/>
              </w:rPr>
              <w:t> </w:t>
            </w:r>
          </w:p>
        </w:tc>
        <w:tc>
          <w:tcPr>
            <w:tcW w:w="0" w:type="auto"/>
            <w:tcMar>
              <w:top w:w="75" w:type="dxa"/>
              <w:bottom w:w="75" w:type="dxa"/>
            </w:tcMar>
            <w:vAlign w:val="center"/>
          </w:tcPr>
          <w:p w14:paraId="32786F6F" w14:textId="77777777" w:rsidR="00241D0A" w:rsidRDefault="00241D0A" w:rsidP="006109F5">
            <w:pPr>
              <w:jc w:val="center"/>
            </w:pPr>
            <w:r>
              <w:rPr>
                <w:rFonts w:ascii="Arial" w:hAnsi="Arial" w:cs="Arial"/>
                <w:color w:val="A9A9A9"/>
                <w:position w:val="-2"/>
                <w:sz w:val="18"/>
                <w:szCs w:val="18"/>
              </w:rPr>
              <w:t>(podpis)</w:t>
            </w:r>
          </w:p>
        </w:tc>
      </w:tr>
    </w:tbl>
    <w:p w14:paraId="2EAB0757" w14:textId="77777777" w:rsidR="00241D0A" w:rsidRDefault="00241D0A" w:rsidP="00241D0A">
      <w:pPr>
        <w:spacing w:before="225" w:after="225" w:line="240" w:lineRule="auto"/>
        <w:jc w:val="both"/>
      </w:pPr>
      <w:r>
        <w:rPr>
          <w:rFonts w:ascii="Arial" w:hAnsi="Arial" w:cs="Arial"/>
          <w:color w:val="000000"/>
          <w:sz w:val="18"/>
          <w:szCs w:val="18"/>
        </w:rPr>
        <w:t> </w:t>
      </w:r>
    </w:p>
    <w:p w14:paraId="724558A3" w14:textId="77777777" w:rsidR="00241D0A" w:rsidRDefault="00241D0A" w:rsidP="00241D0A">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696662B8" w14:textId="77777777" w:rsidR="00241D0A" w:rsidRDefault="00241D0A" w:rsidP="00241D0A">
      <w:pPr>
        <w:spacing w:before="225" w:after="225" w:line="240" w:lineRule="auto"/>
        <w:jc w:val="both"/>
      </w:pPr>
      <w:r>
        <w:rPr>
          <w:rFonts w:ascii="Arial" w:hAnsi="Arial" w:cs="Arial"/>
          <w:color w:val="000000"/>
          <w:sz w:val="18"/>
          <w:szCs w:val="18"/>
        </w:rPr>
        <w:t> </w:t>
      </w:r>
    </w:p>
    <w:p w14:paraId="17E61047" w14:textId="77777777" w:rsidR="00241D0A" w:rsidRDefault="00241D0A" w:rsidP="00241D0A">
      <w:pPr>
        <w:sectPr w:rsidR="00241D0A" w:rsidSect="00241D0A">
          <w:footerReference w:type="default" r:id="rId14"/>
          <w:pgSz w:w="11906" w:h="16838"/>
          <w:pgMar w:top="1418" w:right="1418" w:bottom="1418" w:left="1418" w:header="567" w:footer="596" w:gutter="0"/>
          <w:cols w:space="708"/>
          <w:docGrid w:linePitch="360"/>
        </w:sectPr>
      </w:pPr>
    </w:p>
    <w:p w14:paraId="700B28B1" w14:textId="77777777" w:rsidR="00241D0A" w:rsidRPr="00590863" w:rsidRDefault="00241D0A" w:rsidP="00241D0A">
      <w:pPr>
        <w:spacing w:after="0"/>
        <w:jc w:val="right"/>
        <w:rPr>
          <w:rFonts w:ascii="Arial" w:hAnsi="Arial" w:cs="Arial"/>
          <w:sz w:val="18"/>
          <w:szCs w:val="18"/>
        </w:rPr>
      </w:pPr>
      <w:r w:rsidRPr="00590863">
        <w:rPr>
          <w:rFonts w:ascii="Arial" w:hAnsi="Arial" w:cs="Arial"/>
          <w:sz w:val="18"/>
          <w:szCs w:val="18"/>
        </w:rPr>
        <w:lastRenderedPageBreak/>
        <w:t>Obrazec št: 4</w:t>
      </w:r>
    </w:p>
    <w:p w14:paraId="7724F147" w14:textId="77777777" w:rsidR="00241D0A" w:rsidRPr="00252358" w:rsidRDefault="00241D0A" w:rsidP="00241D0A"/>
    <w:p w14:paraId="5F492F0C" w14:textId="77777777" w:rsidR="00241D0A" w:rsidRDefault="00241D0A" w:rsidP="00241D0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159EBBC0" w14:textId="77777777" w:rsidR="00241D0A" w:rsidRDefault="00241D0A" w:rsidP="00241D0A">
      <w:pPr>
        <w:spacing w:after="120"/>
        <w:rPr>
          <w:rFonts w:ascii="Arial" w:hAnsi="Arial" w:cs="Arial"/>
        </w:rPr>
      </w:pPr>
    </w:p>
    <w:p w14:paraId="059566CE" w14:textId="77777777" w:rsidR="00241D0A" w:rsidRDefault="00241D0A" w:rsidP="00241D0A">
      <w:pPr>
        <w:spacing w:before="225" w:after="225" w:line="240" w:lineRule="auto"/>
        <w:jc w:val="both"/>
      </w:pPr>
      <w:r>
        <w:rPr>
          <w:rFonts w:ascii="Arial" w:hAnsi="Arial" w:cs="Arial"/>
          <w:color w:val="000000"/>
          <w:sz w:val="18"/>
          <w:szCs w:val="18"/>
        </w:rPr>
        <w:t>Naziv gospodarskega subjekta: _________________________</w:t>
      </w:r>
    </w:p>
    <w:p w14:paraId="4F95AD33" w14:textId="77777777" w:rsidR="00241D0A" w:rsidRDefault="00241D0A" w:rsidP="00241D0A">
      <w:pPr>
        <w:spacing w:before="225" w:after="225" w:line="240" w:lineRule="auto"/>
        <w:jc w:val="both"/>
      </w:pPr>
      <w:r>
        <w:rPr>
          <w:rFonts w:ascii="Arial" w:hAnsi="Arial" w:cs="Arial"/>
          <w:color w:val="000000"/>
          <w:sz w:val="18"/>
          <w:szCs w:val="18"/>
        </w:rPr>
        <w:t> </w:t>
      </w:r>
    </w:p>
    <w:p w14:paraId="3C22587E" w14:textId="77777777" w:rsidR="00241D0A" w:rsidRDefault="00241D0A" w:rsidP="00241D0A">
      <w:pPr>
        <w:spacing w:before="225" w:after="225" w:line="240" w:lineRule="auto"/>
        <w:jc w:val="both"/>
      </w:pPr>
      <w:r>
        <w:rPr>
          <w:rFonts w:ascii="Arial" w:hAnsi="Arial" w:cs="Arial"/>
          <w:color w:val="000000"/>
          <w:sz w:val="18"/>
          <w:szCs w:val="18"/>
        </w:rPr>
        <w:t> </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21"/>
        <w:gridCol w:w="1062"/>
        <w:gridCol w:w="1493"/>
        <w:gridCol w:w="1460"/>
        <w:gridCol w:w="1599"/>
        <w:gridCol w:w="1376"/>
        <w:gridCol w:w="1441"/>
      </w:tblGrid>
      <w:tr w:rsidR="00241D0A" w14:paraId="6F131DFD" w14:textId="77777777" w:rsidTr="006109F5">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CA9A0E2" w14:textId="77777777" w:rsidR="00241D0A" w:rsidRDefault="00241D0A" w:rsidP="006109F5">
            <w:pPr>
              <w:jc w:val="center"/>
            </w:pPr>
            <w:proofErr w:type="spellStart"/>
            <w:r>
              <w:rPr>
                <w:rFonts w:ascii="Arial" w:hAnsi="Arial" w:cs="Arial"/>
                <w:b/>
                <w:bCs/>
                <w:color w:val="000000"/>
                <w:position w:val="-2"/>
                <w:sz w:val="18"/>
                <w:szCs w:val="18"/>
                <w:shd w:val="clear" w:color="auto" w:fill="CCCCCC"/>
              </w:rPr>
              <w:t>Zap</w:t>
            </w:r>
            <w:proofErr w:type="spellEnd"/>
            <w:r>
              <w:rPr>
                <w:rFonts w:ascii="Arial" w:hAnsi="Arial" w:cs="Arial"/>
                <w:b/>
                <w:bCs/>
                <w:color w:val="000000"/>
                <w:position w:val="-2"/>
                <w:sz w:val="18"/>
                <w:szCs w:val="18"/>
                <w:shd w:val="clear" w:color="auto" w:fill="CCCCCC"/>
              </w:rPr>
              <w:t>.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28DC009" w14:textId="77777777" w:rsidR="00241D0A" w:rsidRDefault="00241D0A" w:rsidP="006109F5">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30D137A" w14:textId="77777777" w:rsidR="00241D0A" w:rsidRDefault="00241D0A" w:rsidP="006109F5">
            <w:pPr>
              <w:jc w:val="center"/>
            </w:pPr>
            <w:r>
              <w:rPr>
                <w:rFonts w:ascii="Arial" w:hAnsi="Arial" w:cs="Arial"/>
                <w:b/>
                <w:bCs/>
                <w:color w:val="000000"/>
                <w:position w:val="-2"/>
                <w:sz w:val="18"/>
                <w:szCs w:val="18"/>
                <w:shd w:val="clear" w:color="auto" w:fill="CCCCCC"/>
              </w:rPr>
              <w:t>Vrsta referenčnega dela</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7B112F9" w14:textId="77777777" w:rsidR="00241D0A" w:rsidRDefault="00241D0A" w:rsidP="006109F5">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F31CAC6" w14:textId="77777777" w:rsidR="00241D0A" w:rsidRDefault="00241D0A" w:rsidP="006109F5">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 xml:space="preserve">(brez DDV), ki se nanaša na </w:t>
            </w:r>
            <w:r>
              <w:rPr>
                <w:rFonts w:ascii="Arial" w:hAnsi="Arial" w:cs="Arial"/>
                <w:b/>
                <w:bCs/>
                <w:color w:val="000000"/>
                <w:position w:val="-2"/>
                <w:sz w:val="18"/>
                <w:szCs w:val="18"/>
                <w:u w:val="single"/>
                <w:shd w:val="clear" w:color="auto" w:fill="CCCCCC"/>
              </w:rPr>
              <w:t>referenčno delo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43CF27B" w14:textId="77777777" w:rsidR="00241D0A" w:rsidRDefault="00241D0A" w:rsidP="006109F5">
            <w:pPr>
              <w:jc w:val="center"/>
            </w:pPr>
            <w:r>
              <w:rPr>
                <w:rFonts w:ascii="Arial" w:hAnsi="Arial" w:cs="Arial"/>
                <w:b/>
                <w:bCs/>
                <w:color w:val="000000"/>
                <w:position w:val="-2"/>
                <w:sz w:val="18"/>
                <w:szCs w:val="18"/>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12F4FBE" w14:textId="77777777" w:rsidR="00241D0A" w:rsidRDefault="00241D0A" w:rsidP="006109F5">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241D0A" w14:paraId="54E3A60D" w14:textId="77777777" w:rsidTr="006109F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725750" w14:textId="77777777" w:rsidR="00241D0A" w:rsidRDefault="00241D0A" w:rsidP="006109F5">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8C812F"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44E235"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A6E817"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229637"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E9B058"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1EFD2F" w14:textId="77777777" w:rsidR="00241D0A" w:rsidRDefault="00241D0A" w:rsidP="006109F5">
            <w:r>
              <w:rPr>
                <w:rFonts w:ascii="Arial" w:hAnsi="Arial" w:cs="Arial"/>
                <w:color w:val="000000"/>
                <w:position w:val="-2"/>
                <w:sz w:val="18"/>
                <w:szCs w:val="18"/>
              </w:rPr>
              <w:t> </w:t>
            </w:r>
          </w:p>
        </w:tc>
      </w:tr>
      <w:tr w:rsidR="00241D0A" w14:paraId="2EE5FBED" w14:textId="77777777" w:rsidTr="006109F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66207B" w14:textId="77777777" w:rsidR="00241D0A" w:rsidRDefault="00241D0A" w:rsidP="006109F5">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F8EDC5"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C6654C"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29006E"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02646A"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D2F214"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9DAC41" w14:textId="77777777" w:rsidR="00241D0A" w:rsidRDefault="00241D0A" w:rsidP="006109F5">
            <w:r>
              <w:rPr>
                <w:rFonts w:ascii="Arial" w:hAnsi="Arial" w:cs="Arial"/>
                <w:color w:val="000000"/>
                <w:position w:val="-2"/>
                <w:sz w:val="18"/>
                <w:szCs w:val="18"/>
              </w:rPr>
              <w:t> </w:t>
            </w:r>
          </w:p>
        </w:tc>
      </w:tr>
      <w:tr w:rsidR="00241D0A" w14:paraId="7DD5540F" w14:textId="77777777" w:rsidTr="006109F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FE836C" w14:textId="77777777" w:rsidR="00241D0A" w:rsidRDefault="00241D0A" w:rsidP="006109F5">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04954A"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DFDD32"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35B289"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0F16DA"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EC5DF2"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DCE1F5" w14:textId="77777777" w:rsidR="00241D0A" w:rsidRDefault="00241D0A" w:rsidP="006109F5">
            <w:r>
              <w:rPr>
                <w:rFonts w:ascii="Arial" w:hAnsi="Arial" w:cs="Arial"/>
                <w:color w:val="000000"/>
                <w:position w:val="-2"/>
                <w:sz w:val="18"/>
                <w:szCs w:val="18"/>
              </w:rPr>
              <w:t> </w:t>
            </w:r>
          </w:p>
        </w:tc>
      </w:tr>
      <w:tr w:rsidR="00241D0A" w14:paraId="6C907D8C" w14:textId="77777777" w:rsidTr="006109F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06BE67" w14:textId="77777777" w:rsidR="00241D0A" w:rsidRDefault="00241D0A" w:rsidP="006109F5">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C37878"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F16198"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39E16E"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8A114E"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C696BB"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916305" w14:textId="77777777" w:rsidR="00241D0A" w:rsidRDefault="00241D0A" w:rsidP="006109F5">
            <w:r>
              <w:rPr>
                <w:rFonts w:ascii="Arial" w:hAnsi="Arial" w:cs="Arial"/>
                <w:color w:val="000000"/>
                <w:position w:val="-2"/>
                <w:sz w:val="18"/>
                <w:szCs w:val="18"/>
              </w:rPr>
              <w:t> </w:t>
            </w:r>
          </w:p>
        </w:tc>
      </w:tr>
      <w:tr w:rsidR="00241D0A" w14:paraId="505D9AB2" w14:textId="77777777" w:rsidTr="006109F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2D4FAD" w14:textId="77777777" w:rsidR="00241D0A" w:rsidRDefault="00241D0A" w:rsidP="006109F5">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56AEBD"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7A4B1F"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A0C285"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53557C"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0368D7"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D9BE13" w14:textId="77777777" w:rsidR="00241D0A" w:rsidRDefault="00241D0A" w:rsidP="006109F5">
            <w:r>
              <w:rPr>
                <w:rFonts w:ascii="Arial" w:hAnsi="Arial" w:cs="Arial"/>
                <w:color w:val="000000"/>
                <w:position w:val="-2"/>
                <w:sz w:val="18"/>
                <w:szCs w:val="18"/>
              </w:rPr>
              <w:t> </w:t>
            </w:r>
          </w:p>
        </w:tc>
      </w:tr>
    </w:tbl>
    <w:p w14:paraId="3204768E" w14:textId="77777777" w:rsidR="00241D0A" w:rsidRDefault="00241D0A" w:rsidP="00241D0A">
      <w:pPr>
        <w:spacing w:before="225" w:after="225" w:line="240" w:lineRule="auto"/>
        <w:jc w:val="both"/>
      </w:pPr>
      <w:r>
        <w:rPr>
          <w:rFonts w:ascii="Arial" w:hAnsi="Arial" w:cs="Arial"/>
          <w:color w:val="000000"/>
          <w:sz w:val="18"/>
          <w:szCs w:val="18"/>
        </w:rPr>
        <w:t> </w:t>
      </w:r>
    </w:p>
    <w:p w14:paraId="704501E5" w14:textId="77777777" w:rsidR="00241D0A" w:rsidRDefault="00241D0A" w:rsidP="00241D0A">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2266A601" w14:textId="77777777" w:rsidR="00241D0A" w:rsidRDefault="00241D0A" w:rsidP="00241D0A">
      <w:pPr>
        <w:sectPr w:rsidR="00241D0A" w:rsidSect="00241D0A">
          <w:footerReference w:type="default" r:id="rId15"/>
          <w:pgSz w:w="11906" w:h="16838"/>
          <w:pgMar w:top="1418" w:right="1418" w:bottom="1418" w:left="1418" w:header="567" w:footer="596" w:gutter="0"/>
          <w:cols w:space="708"/>
          <w:docGrid w:linePitch="360"/>
        </w:sectPr>
      </w:pPr>
    </w:p>
    <w:p w14:paraId="56FB38EC" w14:textId="77777777" w:rsidR="00241D0A" w:rsidRPr="00590863" w:rsidRDefault="00241D0A" w:rsidP="00241D0A">
      <w:pPr>
        <w:spacing w:after="0"/>
        <w:jc w:val="right"/>
        <w:rPr>
          <w:rFonts w:ascii="Arial" w:hAnsi="Arial" w:cs="Arial"/>
          <w:sz w:val="18"/>
          <w:szCs w:val="18"/>
        </w:rPr>
      </w:pPr>
      <w:r w:rsidRPr="00590863">
        <w:rPr>
          <w:rFonts w:ascii="Arial" w:hAnsi="Arial" w:cs="Arial"/>
          <w:sz w:val="18"/>
          <w:szCs w:val="18"/>
        </w:rPr>
        <w:lastRenderedPageBreak/>
        <w:t>Obrazec št: 5</w:t>
      </w:r>
    </w:p>
    <w:p w14:paraId="7EC3974A" w14:textId="77777777" w:rsidR="00241D0A" w:rsidRPr="00252358" w:rsidRDefault="00241D0A" w:rsidP="00241D0A"/>
    <w:p w14:paraId="308FDEC1" w14:textId="77777777" w:rsidR="00241D0A" w:rsidRDefault="00241D0A" w:rsidP="00241D0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14:paraId="1A61691C" w14:textId="77777777" w:rsidR="00241D0A" w:rsidRDefault="00241D0A" w:rsidP="00241D0A">
      <w:pPr>
        <w:spacing w:after="120"/>
        <w:rPr>
          <w:rFonts w:ascii="Arial" w:hAnsi="Arial" w:cs="Arial"/>
        </w:rPr>
      </w:pPr>
    </w:p>
    <w:p w14:paraId="260A063B" w14:textId="77777777" w:rsidR="00241D0A" w:rsidRDefault="00241D0A" w:rsidP="00241D0A">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14:paraId="699DBB9B" w14:textId="77777777" w:rsidR="00241D0A" w:rsidRDefault="00241D0A" w:rsidP="00241D0A">
      <w:pPr>
        <w:shd w:val="clear" w:color="auto" w:fill="FFFFFF"/>
        <w:spacing w:before="225" w:after="375" w:line="333" w:lineRule="auto"/>
        <w:jc w:val="center"/>
        <w:rPr>
          <w:rFonts w:ascii="Arial" w:hAnsi="Arial" w:cs="Arial"/>
          <w:b/>
          <w:bCs/>
          <w:color w:val="444444"/>
          <w:sz w:val="21"/>
          <w:szCs w:val="21"/>
          <w:shd w:val="clear" w:color="auto" w:fill="FFFFFF"/>
        </w:rPr>
      </w:pPr>
    </w:p>
    <w:p w14:paraId="63330FA9" w14:textId="77777777" w:rsidR="00241D0A" w:rsidRDefault="00241D0A" w:rsidP="00241D0A">
      <w:pPr>
        <w:shd w:val="clear" w:color="auto" w:fill="FFFFFF"/>
        <w:spacing w:before="225" w:after="375" w:line="333" w:lineRule="auto"/>
        <w:jc w:val="center"/>
      </w:pPr>
      <w:r>
        <w:rPr>
          <w:rFonts w:ascii="Arial" w:hAnsi="Arial" w:cs="Arial"/>
          <w:b/>
          <w:bCs/>
          <w:color w:val="444444"/>
          <w:sz w:val="21"/>
          <w:szCs w:val="21"/>
          <w:shd w:val="clear" w:color="auto" w:fill="FFFFFF"/>
        </w:rPr>
        <w:t>IZJAVA - POTRDILO REFERENCE</w:t>
      </w:r>
    </w:p>
    <w:p w14:paraId="38ECA4E1" w14:textId="77777777" w:rsidR="00241D0A" w:rsidRDefault="00241D0A" w:rsidP="00241D0A">
      <w:pPr>
        <w:shd w:val="clear" w:color="auto" w:fill="FFFFFF"/>
        <w:spacing w:before="225" w:after="375" w:line="333" w:lineRule="auto"/>
        <w:jc w:val="both"/>
        <w:rPr>
          <w:rFonts w:ascii="Arial" w:hAnsi="Arial" w:cs="Arial"/>
          <w:color w:val="444444"/>
          <w:sz w:val="18"/>
          <w:szCs w:val="18"/>
          <w:shd w:val="clear" w:color="auto" w:fill="FFFFFF"/>
        </w:rPr>
      </w:pPr>
    </w:p>
    <w:p w14:paraId="697E2773" w14:textId="77777777" w:rsidR="00241D0A" w:rsidRDefault="00241D0A" w:rsidP="00241D0A">
      <w:pPr>
        <w:shd w:val="clear" w:color="auto" w:fill="FFFFFF"/>
        <w:spacing w:before="225" w:after="375" w:line="333" w:lineRule="auto"/>
        <w:jc w:val="both"/>
      </w:pPr>
      <w:r>
        <w:rPr>
          <w:rFonts w:ascii="Arial" w:hAnsi="Arial" w:cs="Arial"/>
          <w:color w:val="444444"/>
          <w:sz w:val="18"/>
          <w:szCs w:val="18"/>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241D0A" w14:paraId="2E6F6C90" w14:textId="77777777" w:rsidTr="006109F5">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7BC4D35" w14:textId="77777777" w:rsidR="00241D0A" w:rsidRDefault="00241D0A" w:rsidP="006109F5">
            <w:pPr>
              <w:jc w:val="right"/>
            </w:pPr>
            <w:r>
              <w:rPr>
                <w:rFonts w:ascii="Arial" w:hAnsi="Arial" w:cs="Arial"/>
                <w:color w:val="000000"/>
                <w:position w:val="-2"/>
                <w:sz w:val="18"/>
                <w:szCs w:val="18"/>
                <w:shd w:val="clear" w:color="auto" w:fill="FFFFFF"/>
              </w:rPr>
              <w:t>gospodarski subjekt</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DEAA957" w14:textId="77777777" w:rsidR="00241D0A" w:rsidRDefault="00241D0A" w:rsidP="006109F5">
            <w:r>
              <w:rPr>
                <w:rFonts w:ascii="Arial" w:hAnsi="Arial" w:cs="Arial"/>
                <w:color w:val="000000"/>
                <w:position w:val="-2"/>
                <w:sz w:val="18"/>
                <w:szCs w:val="18"/>
                <w:shd w:val="clear" w:color="auto" w:fill="FFFFFF"/>
              </w:rPr>
              <w:t> </w:t>
            </w:r>
          </w:p>
        </w:tc>
      </w:tr>
      <w:tr w:rsidR="00241D0A" w14:paraId="60DE2173" w14:textId="77777777" w:rsidTr="006109F5">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3A490D4" w14:textId="77777777" w:rsidR="00241D0A" w:rsidRDefault="00241D0A" w:rsidP="006109F5">
            <w:pPr>
              <w:jc w:val="right"/>
            </w:pPr>
            <w:r>
              <w:rPr>
                <w:rFonts w:ascii="Arial" w:hAnsi="Arial" w:cs="Arial"/>
                <w:color w:val="000000"/>
                <w:position w:val="-2"/>
                <w:sz w:val="18"/>
                <w:szCs w:val="18"/>
                <w:shd w:val="clear" w:color="auto" w:fill="FFFFFF"/>
              </w:rPr>
              <w:t>izvedel naslednja dela </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B54D78D" w14:textId="77777777" w:rsidR="00241D0A" w:rsidRDefault="00241D0A" w:rsidP="006109F5">
            <w:r>
              <w:rPr>
                <w:rFonts w:ascii="Arial" w:hAnsi="Arial" w:cs="Arial"/>
                <w:color w:val="000000"/>
                <w:position w:val="-2"/>
                <w:sz w:val="18"/>
                <w:szCs w:val="18"/>
                <w:shd w:val="clear" w:color="auto" w:fill="FFFFFF"/>
              </w:rPr>
              <w:t> </w:t>
            </w:r>
          </w:p>
        </w:tc>
      </w:tr>
      <w:tr w:rsidR="00241D0A" w14:paraId="203FC8BC" w14:textId="77777777" w:rsidTr="006109F5">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4B621D4" w14:textId="77777777" w:rsidR="00241D0A" w:rsidRDefault="00241D0A" w:rsidP="006109F5">
            <w:pPr>
              <w:jc w:val="right"/>
            </w:pPr>
            <w:r>
              <w:rPr>
                <w:rFonts w:ascii="Arial" w:hAnsi="Arial" w:cs="Arial"/>
                <w:color w:val="000000"/>
                <w:position w:val="-2"/>
                <w:sz w:val="18"/>
                <w:szCs w:val="18"/>
                <w:shd w:val="clear" w:color="auto" w:fill="FFFFFF"/>
              </w:rPr>
              <w:t>po pogodbi z nazivom in številko</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A3C8ED2" w14:textId="77777777" w:rsidR="00241D0A" w:rsidRDefault="00241D0A" w:rsidP="006109F5">
            <w:r>
              <w:rPr>
                <w:rFonts w:ascii="Arial" w:hAnsi="Arial" w:cs="Arial"/>
                <w:color w:val="000000"/>
                <w:position w:val="-2"/>
                <w:sz w:val="18"/>
                <w:szCs w:val="18"/>
                <w:shd w:val="clear" w:color="auto" w:fill="FFFFFF"/>
              </w:rPr>
              <w:t> </w:t>
            </w:r>
          </w:p>
        </w:tc>
      </w:tr>
      <w:tr w:rsidR="00241D0A" w14:paraId="5E124749" w14:textId="77777777" w:rsidTr="006109F5">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A04A1D9" w14:textId="77777777" w:rsidR="00241D0A" w:rsidRDefault="00241D0A" w:rsidP="006109F5">
            <w:pPr>
              <w:jc w:val="right"/>
            </w:pPr>
            <w:r>
              <w:rPr>
                <w:rFonts w:ascii="Arial" w:hAnsi="Arial" w:cs="Arial"/>
                <w:color w:val="000000"/>
                <w:position w:val="-2"/>
                <w:sz w:val="18"/>
                <w:szCs w:val="18"/>
                <w:shd w:val="clear" w:color="auto" w:fill="FFFFFF"/>
              </w:rPr>
              <w:t>z dne</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EC1DB99" w14:textId="77777777" w:rsidR="00241D0A" w:rsidRDefault="00241D0A" w:rsidP="006109F5">
            <w:r>
              <w:rPr>
                <w:rFonts w:ascii="Arial" w:hAnsi="Arial" w:cs="Arial"/>
                <w:color w:val="000000"/>
                <w:position w:val="-2"/>
                <w:sz w:val="18"/>
                <w:szCs w:val="18"/>
                <w:shd w:val="clear" w:color="auto" w:fill="FFFFFF"/>
              </w:rPr>
              <w:t> </w:t>
            </w:r>
          </w:p>
        </w:tc>
      </w:tr>
      <w:tr w:rsidR="00241D0A" w14:paraId="30DA02D4" w14:textId="77777777" w:rsidTr="006109F5">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E459907" w14:textId="77777777" w:rsidR="00241D0A" w:rsidRDefault="00241D0A" w:rsidP="006109F5">
            <w:pPr>
              <w:jc w:val="right"/>
            </w:pPr>
            <w:r>
              <w:rPr>
                <w:rFonts w:ascii="Arial" w:hAnsi="Arial" w:cs="Arial"/>
                <w:color w:val="000000"/>
                <w:position w:val="-2"/>
                <w:sz w:val="18"/>
                <w:szCs w:val="18"/>
                <w:shd w:val="clear" w:color="auto" w:fill="FFFFFF"/>
              </w:rPr>
              <w:t>v vrednosti (vrednost del, ki jih je izvedel ponudnik brez DDV)</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F0C95C2" w14:textId="77777777" w:rsidR="00241D0A" w:rsidRDefault="00241D0A" w:rsidP="006109F5">
            <w:r>
              <w:rPr>
                <w:rFonts w:ascii="Arial" w:hAnsi="Arial" w:cs="Arial"/>
                <w:color w:val="000000"/>
                <w:position w:val="-2"/>
                <w:sz w:val="18"/>
                <w:szCs w:val="18"/>
                <w:shd w:val="clear" w:color="auto" w:fill="FFFFFF"/>
              </w:rPr>
              <w:t> </w:t>
            </w:r>
          </w:p>
        </w:tc>
      </w:tr>
      <w:tr w:rsidR="00241D0A" w14:paraId="3F232E17" w14:textId="77777777" w:rsidTr="006109F5">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6AB4034" w14:textId="77777777" w:rsidR="00241D0A" w:rsidRDefault="00241D0A" w:rsidP="006109F5">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ki je zajemala</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2CAE5C7" w14:textId="77777777" w:rsidR="00241D0A" w:rsidRPr="00954C4F" w:rsidRDefault="00241D0A" w:rsidP="006109F5">
            <w:pPr>
              <w:pStyle w:val="Odstavekseznama"/>
              <w:numPr>
                <w:ilvl w:val="0"/>
                <w:numId w:val="35"/>
              </w:numPr>
              <w:spacing w:before="135" w:after="135"/>
              <w:jc w:val="both"/>
              <w:textAlignment w:val="center"/>
              <w:rPr>
                <w:rFonts w:ascii="Arial" w:hAnsi="Arial" w:cs="Arial"/>
                <w:color w:val="000000"/>
                <w:position w:val="-2"/>
                <w:sz w:val="18"/>
                <w:szCs w:val="18"/>
              </w:rPr>
            </w:pPr>
            <w:r w:rsidRPr="007C62F7">
              <w:rPr>
                <w:rFonts w:ascii="Arial" w:hAnsi="Arial" w:cs="Arial"/>
                <w:b/>
                <w:bCs/>
                <w:color w:val="000000"/>
                <w:position w:val="-2"/>
                <w:sz w:val="18"/>
                <w:szCs w:val="18"/>
              </w:rPr>
              <w:t>izvedba vodnogospodarske ureditve</w:t>
            </w:r>
            <w:r w:rsidRPr="007C62F7">
              <w:rPr>
                <w:rFonts w:ascii="Arial" w:hAnsi="Arial" w:cs="Arial"/>
                <w:color w:val="000000"/>
                <w:position w:val="-2"/>
                <w:sz w:val="18"/>
                <w:szCs w:val="18"/>
              </w:rPr>
              <w:t xml:space="preserve"> (npr. zemeljske pregrade, ki se klasificira med male pregrade oziroma male visokovodne zadrževalnike ali drugi protipoplavni oziroma erozijski ukrepi, ureditev struge ali brežin vodotoka, zavarovanje brežin), v vrednosti izvedenih del </w:t>
            </w:r>
            <w:r w:rsidRPr="00954C4F">
              <w:rPr>
                <w:rFonts w:ascii="Arial" w:hAnsi="Arial" w:cs="Arial"/>
                <w:color w:val="000000"/>
                <w:position w:val="-2"/>
                <w:sz w:val="18"/>
                <w:szCs w:val="18"/>
              </w:rPr>
              <w:t>najmanj 300.000 EUR (z vključenim DDV)</w:t>
            </w:r>
            <w:r>
              <w:rPr>
                <w:rFonts w:ascii="Arial" w:hAnsi="Arial" w:cs="Arial"/>
                <w:color w:val="000000"/>
                <w:position w:val="-2"/>
                <w:sz w:val="18"/>
                <w:szCs w:val="18"/>
              </w:rPr>
              <w:t>;</w:t>
            </w:r>
          </w:p>
          <w:p w14:paraId="1CDDE9CC" w14:textId="77777777" w:rsidR="00241D0A" w:rsidRPr="004B6FE0" w:rsidRDefault="00241D0A" w:rsidP="006109F5">
            <w:pPr>
              <w:numPr>
                <w:ilvl w:val="0"/>
                <w:numId w:val="35"/>
              </w:numPr>
              <w:spacing w:before="135" w:after="135"/>
              <w:jc w:val="both"/>
              <w:textAlignment w:val="center"/>
              <w:rPr>
                <w:rFonts w:ascii="Arial" w:hAnsi="Arial" w:cs="Arial"/>
                <w:color w:val="000000"/>
                <w:position w:val="-2"/>
                <w:sz w:val="18"/>
                <w:szCs w:val="18"/>
              </w:rPr>
            </w:pPr>
            <w:r w:rsidRPr="004B6FE0">
              <w:rPr>
                <w:rFonts w:ascii="Arial" w:hAnsi="Arial" w:cs="Arial"/>
                <w:b/>
                <w:bCs/>
                <w:color w:val="000000"/>
                <w:position w:val="-2"/>
                <w:sz w:val="18"/>
                <w:szCs w:val="18"/>
              </w:rPr>
              <w:t>izvedba padavinske kanalizacije</w:t>
            </w:r>
            <w:r w:rsidRPr="004B6FE0">
              <w:rPr>
                <w:rFonts w:ascii="Arial" w:hAnsi="Arial" w:cs="Arial"/>
                <w:color w:val="000000"/>
                <w:position w:val="-2"/>
                <w:sz w:val="18"/>
                <w:szCs w:val="18"/>
              </w:rPr>
              <w:t xml:space="preserve"> (novogradnja, sanacija, rekonstrukcija) v dolžini neprekinjeno </w:t>
            </w:r>
            <w:r w:rsidRPr="00B15647">
              <w:rPr>
                <w:rFonts w:ascii="Arial" w:hAnsi="Arial" w:cs="Arial"/>
                <w:color w:val="000000"/>
                <w:position w:val="-2"/>
                <w:sz w:val="18"/>
                <w:szCs w:val="18"/>
              </w:rPr>
              <w:t>najmanj 150m ter v vrednosti izvedenih del najmanj 80.000 EUR (z vključenim DDV);</w:t>
            </w:r>
            <w:r w:rsidRPr="004B6FE0">
              <w:rPr>
                <w:rFonts w:ascii="Arial" w:hAnsi="Arial" w:cs="Arial"/>
                <w:color w:val="000000"/>
                <w:position w:val="-2"/>
                <w:sz w:val="18"/>
                <w:szCs w:val="18"/>
              </w:rPr>
              <w:t xml:space="preserve"> </w:t>
            </w:r>
          </w:p>
          <w:p w14:paraId="085EFD2C" w14:textId="77777777" w:rsidR="00241D0A" w:rsidRPr="00DA143B" w:rsidRDefault="00241D0A" w:rsidP="006109F5">
            <w:pPr>
              <w:numPr>
                <w:ilvl w:val="0"/>
                <w:numId w:val="35"/>
              </w:numPr>
              <w:spacing w:before="135" w:after="135"/>
              <w:jc w:val="both"/>
              <w:textAlignment w:val="center"/>
              <w:rPr>
                <w:rFonts w:ascii="Arial" w:hAnsi="Arial" w:cs="Arial"/>
                <w:color w:val="000000"/>
                <w:position w:val="-2"/>
                <w:sz w:val="18"/>
                <w:szCs w:val="18"/>
              </w:rPr>
            </w:pPr>
            <w:r w:rsidRPr="00B15647">
              <w:rPr>
                <w:rFonts w:ascii="Arial" w:hAnsi="Arial" w:cs="Arial"/>
                <w:b/>
                <w:bCs/>
                <w:color w:val="000000"/>
                <w:position w:val="-2"/>
                <w:sz w:val="18"/>
                <w:szCs w:val="18"/>
              </w:rPr>
              <w:t>izvedba krajinske ureditve</w:t>
            </w:r>
            <w:r w:rsidRPr="00B15647">
              <w:rPr>
                <w:rFonts w:ascii="Arial" w:hAnsi="Arial" w:cs="Arial"/>
                <w:color w:val="000000"/>
                <w:position w:val="-2"/>
                <w:sz w:val="18"/>
                <w:szCs w:val="18"/>
              </w:rPr>
              <w:t xml:space="preserve"> (npr. pohodne peščene površine, zasaditve) v vrednosti del najmanj 100.000,00 EUR (z vključenim DDV). </w:t>
            </w:r>
          </w:p>
        </w:tc>
      </w:tr>
      <w:tr w:rsidR="00241D0A" w14:paraId="3FC4D0AC" w14:textId="77777777" w:rsidTr="006109F5">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3AC0F88" w14:textId="77777777" w:rsidR="00241D0A" w:rsidRDefault="00241D0A" w:rsidP="006109F5">
            <w:pPr>
              <w:jc w:val="right"/>
            </w:pPr>
            <w:r>
              <w:rPr>
                <w:rFonts w:ascii="Arial" w:hAnsi="Arial" w:cs="Arial"/>
                <w:color w:val="000000"/>
                <w:position w:val="-2"/>
                <w:sz w:val="18"/>
                <w:szCs w:val="18"/>
                <w:shd w:val="clear" w:color="auto" w:fill="FFFFFF"/>
              </w:rPr>
              <w:t>v obdobju od – do mesečno</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ADCB2D1" w14:textId="77777777" w:rsidR="00241D0A" w:rsidRDefault="00241D0A" w:rsidP="006109F5">
            <w:r>
              <w:rPr>
                <w:rFonts w:ascii="Arial" w:hAnsi="Arial" w:cs="Arial"/>
                <w:color w:val="000000"/>
                <w:position w:val="-2"/>
                <w:sz w:val="18"/>
                <w:szCs w:val="18"/>
                <w:shd w:val="clear" w:color="auto" w:fill="FFFFFF"/>
              </w:rPr>
              <w:t> </w:t>
            </w:r>
          </w:p>
        </w:tc>
      </w:tr>
      <w:tr w:rsidR="00241D0A" w14:paraId="5C4D3AB7" w14:textId="77777777" w:rsidTr="006109F5">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C861AAA" w14:textId="77777777" w:rsidR="00241D0A" w:rsidRDefault="00241D0A" w:rsidP="006109F5">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lastRenderedPageBreak/>
              <w:t>Datum dokončanja del (mesec in leto, pridobitev uporabnega dovoljenja oz. uspešno izvedene primopredaje del)</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FB9F733" w14:textId="77777777" w:rsidR="00241D0A" w:rsidRDefault="00241D0A" w:rsidP="006109F5">
            <w:pPr>
              <w:rPr>
                <w:rFonts w:ascii="Arial" w:hAnsi="Arial" w:cs="Arial"/>
                <w:color w:val="000000"/>
                <w:position w:val="-2"/>
                <w:sz w:val="18"/>
                <w:szCs w:val="18"/>
                <w:shd w:val="clear" w:color="auto" w:fill="FFFFFF"/>
              </w:rPr>
            </w:pPr>
          </w:p>
        </w:tc>
      </w:tr>
    </w:tbl>
    <w:p w14:paraId="19D25A7F" w14:textId="77777777" w:rsidR="00241D0A" w:rsidRDefault="00241D0A" w:rsidP="00241D0A">
      <w:pPr>
        <w:shd w:val="clear" w:color="auto" w:fill="FFFFFF"/>
        <w:spacing w:before="225" w:after="375" w:line="333" w:lineRule="auto"/>
        <w:jc w:val="both"/>
      </w:pPr>
      <w:r>
        <w:rPr>
          <w:rFonts w:ascii="Arial" w:hAnsi="Arial" w:cs="Arial"/>
          <w:color w:val="444444"/>
          <w:sz w:val="18"/>
          <w:szCs w:val="18"/>
          <w:shd w:val="clear" w:color="auto" w:fill="FFFFFF"/>
        </w:rPr>
        <w:t> Posel je zaključen ter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241D0A" w14:paraId="7A0FCD57" w14:textId="77777777" w:rsidTr="006109F5">
        <w:tc>
          <w:tcPr>
            <w:tcW w:w="3195" w:type="dxa"/>
            <w:shd w:val="clear" w:color="auto" w:fill="FFFFFF"/>
            <w:tcMar>
              <w:top w:w="75" w:type="dxa"/>
              <w:bottom w:w="75" w:type="dxa"/>
            </w:tcMar>
            <w:vAlign w:val="center"/>
          </w:tcPr>
          <w:p w14:paraId="35E66FB6" w14:textId="77777777" w:rsidR="00241D0A" w:rsidRDefault="00241D0A" w:rsidP="006109F5">
            <w:pPr>
              <w:jc w:val="right"/>
            </w:pPr>
            <w:r>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14:paraId="64586E15" w14:textId="77777777" w:rsidR="00241D0A" w:rsidRDefault="00241D0A" w:rsidP="006109F5">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2F841B15" w14:textId="77777777" w:rsidR="00241D0A" w:rsidRDefault="00241D0A" w:rsidP="006109F5">
            <w:r>
              <w:rPr>
                <w:rFonts w:ascii="Arial" w:hAnsi="Arial" w:cs="Arial"/>
                <w:color w:val="000000"/>
                <w:position w:val="-2"/>
                <w:sz w:val="18"/>
                <w:szCs w:val="18"/>
                <w:shd w:val="clear" w:color="auto" w:fill="FFFFFF"/>
              </w:rPr>
              <w:t> </w:t>
            </w:r>
          </w:p>
        </w:tc>
      </w:tr>
      <w:tr w:rsidR="00241D0A" w14:paraId="0C7C9EB5" w14:textId="77777777" w:rsidTr="006109F5">
        <w:tc>
          <w:tcPr>
            <w:tcW w:w="3195" w:type="dxa"/>
            <w:shd w:val="clear" w:color="auto" w:fill="FFFFFF"/>
            <w:tcMar>
              <w:top w:w="75" w:type="dxa"/>
              <w:bottom w:w="75" w:type="dxa"/>
            </w:tcMar>
            <w:vAlign w:val="center"/>
          </w:tcPr>
          <w:p w14:paraId="4B458535" w14:textId="77777777" w:rsidR="00241D0A" w:rsidRDefault="00241D0A" w:rsidP="006109F5">
            <w:pPr>
              <w:jc w:val="right"/>
            </w:pPr>
            <w:r>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14:paraId="45140CCF" w14:textId="77777777" w:rsidR="00241D0A" w:rsidRDefault="00241D0A" w:rsidP="006109F5">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2D3C30C6" w14:textId="77777777" w:rsidR="00241D0A" w:rsidRDefault="00241D0A" w:rsidP="006109F5"/>
          <w:p w14:paraId="7927F205" w14:textId="77777777" w:rsidR="00241D0A" w:rsidRDefault="00241D0A" w:rsidP="006109F5">
            <w:pPr>
              <w:jc w:val="center"/>
            </w:pPr>
            <w:r>
              <w:rPr>
                <w:rFonts w:ascii="Arial" w:hAnsi="Arial" w:cs="Arial"/>
                <w:color w:val="A9A9A9"/>
                <w:position w:val="-2"/>
                <w:sz w:val="18"/>
                <w:szCs w:val="18"/>
                <w:shd w:val="clear" w:color="auto" w:fill="FFFFFF"/>
              </w:rPr>
              <w:t>(žig in podpis)</w:t>
            </w:r>
          </w:p>
        </w:tc>
      </w:tr>
    </w:tbl>
    <w:p w14:paraId="23E14705" w14:textId="77777777" w:rsidR="00241D0A" w:rsidRDefault="00241D0A" w:rsidP="00241D0A">
      <w:pPr>
        <w:shd w:val="clear" w:color="auto" w:fill="FFFFFF"/>
        <w:spacing w:before="225" w:after="375" w:line="333" w:lineRule="auto"/>
        <w:jc w:val="both"/>
      </w:pPr>
      <w:r>
        <w:rPr>
          <w:rFonts w:ascii="Arial" w:hAnsi="Arial" w:cs="Arial"/>
          <w:b/>
          <w:bCs/>
          <w:color w:val="444444"/>
          <w:sz w:val="18"/>
          <w:szCs w:val="18"/>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8962"/>
      </w:tblGrid>
      <w:tr w:rsidR="00241D0A" w14:paraId="19B590C3" w14:textId="77777777" w:rsidTr="006109F5">
        <w:tc>
          <w:tcPr>
            <w:tcW w:w="0" w:type="auto"/>
            <w:tcMar>
              <w:top w:w="0" w:type="auto"/>
              <w:bottom w:w="0" w:type="auto"/>
            </w:tcMar>
          </w:tcPr>
          <w:p w14:paraId="146E4650" w14:textId="77777777" w:rsidR="00241D0A" w:rsidRDefault="00241D0A" w:rsidP="006109F5">
            <w:pPr>
              <w:numPr>
                <w:ilvl w:val="0"/>
                <w:numId w:val="23"/>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Naročnik bo upošteval izključno že zaključene posle.</w:t>
            </w:r>
          </w:p>
          <w:p w14:paraId="658C2714" w14:textId="77777777" w:rsidR="00241D0A" w:rsidRDefault="00241D0A" w:rsidP="006109F5">
            <w:pPr>
              <w:numPr>
                <w:ilvl w:val="0"/>
                <w:numId w:val="23"/>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4CC41710" w14:textId="77777777" w:rsidR="00241D0A" w:rsidRDefault="00241D0A" w:rsidP="006109F5">
            <w:pPr>
              <w:numPr>
                <w:ilvl w:val="0"/>
                <w:numId w:val="23"/>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V primeru več referenčnih potrdil se obrazec fotokopira.</w:t>
            </w:r>
          </w:p>
        </w:tc>
      </w:tr>
    </w:tbl>
    <w:p w14:paraId="657F5B69" w14:textId="77777777" w:rsidR="00241D0A" w:rsidRDefault="00241D0A" w:rsidP="00241D0A">
      <w:pPr>
        <w:sectPr w:rsidR="00241D0A" w:rsidSect="00241D0A">
          <w:footerReference w:type="default" r:id="rId16"/>
          <w:pgSz w:w="11906" w:h="16838"/>
          <w:pgMar w:top="1418" w:right="1418" w:bottom="1418" w:left="1418" w:header="567" w:footer="596" w:gutter="0"/>
          <w:cols w:space="708"/>
          <w:docGrid w:linePitch="360"/>
        </w:sectPr>
      </w:pPr>
    </w:p>
    <w:p w14:paraId="61E2AB6D" w14:textId="77777777" w:rsidR="00241D0A" w:rsidRPr="00590863" w:rsidRDefault="00241D0A" w:rsidP="00241D0A">
      <w:pPr>
        <w:spacing w:after="0"/>
        <w:jc w:val="right"/>
        <w:rPr>
          <w:rFonts w:ascii="Arial" w:hAnsi="Arial" w:cs="Arial"/>
          <w:sz w:val="18"/>
          <w:szCs w:val="18"/>
        </w:rPr>
      </w:pPr>
      <w:r w:rsidRPr="00590863">
        <w:rPr>
          <w:rFonts w:ascii="Arial" w:hAnsi="Arial" w:cs="Arial"/>
          <w:sz w:val="18"/>
          <w:szCs w:val="18"/>
        </w:rPr>
        <w:lastRenderedPageBreak/>
        <w:t>Obrazec št: 6</w:t>
      </w:r>
    </w:p>
    <w:p w14:paraId="4FD75E19" w14:textId="77777777" w:rsidR="00241D0A" w:rsidRPr="00252358" w:rsidRDefault="00241D0A" w:rsidP="00241D0A"/>
    <w:p w14:paraId="1441B555" w14:textId="77777777" w:rsidR="00241D0A" w:rsidRDefault="00241D0A" w:rsidP="00241D0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Vodja gradnje</w:t>
      </w:r>
    </w:p>
    <w:p w14:paraId="37D645F6" w14:textId="77777777" w:rsidR="00241D0A" w:rsidRDefault="00241D0A" w:rsidP="00241D0A">
      <w:pPr>
        <w:spacing w:after="120"/>
        <w:rPr>
          <w:rFonts w:ascii="Arial" w:hAnsi="Arial" w:cs="Arial"/>
        </w:rPr>
      </w:pPr>
    </w:p>
    <w:p w14:paraId="3246BE2B" w14:textId="77777777" w:rsidR="00241D0A" w:rsidRDefault="00241D0A" w:rsidP="00241D0A">
      <w:pPr>
        <w:spacing w:before="225" w:after="225" w:line="240" w:lineRule="auto"/>
        <w:jc w:val="both"/>
      </w:pPr>
      <w:r>
        <w:rPr>
          <w:rFonts w:ascii="Arial" w:hAnsi="Arial" w:cs="Arial"/>
          <w:b/>
          <w:bCs/>
          <w:color w:val="000000"/>
          <w:sz w:val="18"/>
          <w:szCs w:val="18"/>
        </w:rPr>
        <w:t>VODJA GRADNJE:</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241D0A" w14:paraId="63B59176" w14:textId="77777777" w:rsidTr="006109F5">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FA3C41" w14:textId="77777777" w:rsidR="00241D0A" w:rsidRDefault="00241D0A" w:rsidP="006109F5">
            <w:pPr>
              <w:jc w:val="right"/>
            </w:pPr>
            <w:r>
              <w:rPr>
                <w:rFonts w:ascii="Arial" w:hAnsi="Arial"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E67223" w14:textId="77777777" w:rsidR="00241D0A" w:rsidRDefault="00241D0A" w:rsidP="006109F5">
            <w:r>
              <w:rPr>
                <w:rFonts w:ascii="Arial" w:hAnsi="Arial" w:cs="Arial"/>
                <w:color w:val="000000"/>
                <w:position w:val="-2"/>
                <w:sz w:val="18"/>
                <w:szCs w:val="18"/>
              </w:rPr>
              <w:t> </w:t>
            </w:r>
          </w:p>
        </w:tc>
      </w:tr>
      <w:tr w:rsidR="00241D0A" w14:paraId="6A1410B9" w14:textId="77777777" w:rsidTr="006109F5">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9A5986" w14:textId="77777777" w:rsidR="00241D0A" w:rsidRDefault="00241D0A" w:rsidP="006109F5">
            <w:pPr>
              <w:jc w:val="right"/>
            </w:pPr>
            <w:r>
              <w:rPr>
                <w:rFonts w:ascii="Arial" w:hAnsi="Arial" w:cs="Arial"/>
                <w:color w:val="000000"/>
                <w:position w:val="-2"/>
                <w:sz w:val="18"/>
                <w:szCs w:val="18"/>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69349D" w14:textId="77777777" w:rsidR="00241D0A" w:rsidRDefault="00241D0A" w:rsidP="006109F5">
            <w:r>
              <w:rPr>
                <w:rFonts w:ascii="Arial" w:hAnsi="Arial" w:cs="Arial"/>
                <w:color w:val="000000"/>
                <w:position w:val="-2"/>
                <w:sz w:val="18"/>
                <w:szCs w:val="18"/>
              </w:rPr>
              <w:t> </w:t>
            </w:r>
          </w:p>
        </w:tc>
      </w:tr>
      <w:tr w:rsidR="00241D0A" w14:paraId="0B8786DA" w14:textId="77777777" w:rsidTr="006109F5">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D2710F" w14:textId="77777777" w:rsidR="00241D0A" w:rsidRDefault="00241D0A" w:rsidP="006109F5">
            <w:pPr>
              <w:jc w:val="right"/>
            </w:pPr>
            <w:r>
              <w:rPr>
                <w:rFonts w:ascii="Arial" w:hAnsi="Arial" w:cs="Arial"/>
                <w:color w:val="000000"/>
                <w:position w:val="-2"/>
                <w:sz w:val="18"/>
                <w:szCs w:val="18"/>
              </w:rPr>
              <w:t>Strokovni izpit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481CDA" w14:textId="77777777" w:rsidR="00241D0A" w:rsidRDefault="00241D0A" w:rsidP="006109F5">
            <w:r>
              <w:rPr>
                <w:rFonts w:ascii="Arial" w:hAnsi="Arial" w:cs="Arial"/>
                <w:color w:val="000000"/>
                <w:position w:val="-2"/>
                <w:sz w:val="18"/>
                <w:szCs w:val="18"/>
              </w:rPr>
              <w:t xml:space="preserve">DA </w:t>
            </w:r>
            <w:r>
              <w:fldChar w:fldCharType="begin">
                <w:ffData>
                  <w:name w:val="cbox16a2806f1466e5"/>
                  <w:enabled/>
                  <w:calcOnExit w:val="0"/>
                  <w:checkBox>
                    <w:sizeAuto/>
                    <w:default w:val="0"/>
                  </w:checkBox>
                </w:ffData>
              </w:fldChar>
            </w:r>
            <w:bookmarkStart w:id="4" w:name="cbox16a2806f1466e5"/>
            <w:r>
              <w:instrText xml:space="preserve"> FORMCHECKBOX </w:instrText>
            </w:r>
            <w:r>
              <w:fldChar w:fldCharType="separate"/>
            </w:r>
            <w:r>
              <w:fldChar w:fldCharType="end"/>
            </w:r>
            <w:bookmarkEnd w:id="4"/>
            <w:r>
              <w:rPr>
                <w:rFonts w:ascii="Arial" w:hAnsi="Arial" w:cs="Arial"/>
                <w:color w:val="000000"/>
                <w:position w:val="-2"/>
                <w:sz w:val="18"/>
                <w:szCs w:val="18"/>
              </w:rPr>
              <w:t xml:space="preserve"> NE </w:t>
            </w:r>
            <w:r>
              <w:fldChar w:fldCharType="begin">
                <w:ffData>
                  <w:name w:val="cbox16a2806f14687e"/>
                  <w:enabled/>
                  <w:calcOnExit w:val="0"/>
                  <w:checkBox>
                    <w:sizeAuto/>
                    <w:default w:val="0"/>
                  </w:checkBox>
                </w:ffData>
              </w:fldChar>
            </w:r>
            <w:bookmarkStart w:id="5" w:name="cbox16a2806f14687e"/>
            <w:r>
              <w:instrText xml:space="preserve"> FORMCHECKBOX </w:instrText>
            </w:r>
            <w:r>
              <w:fldChar w:fldCharType="separate"/>
            </w:r>
            <w:r>
              <w:fldChar w:fldCharType="end"/>
            </w:r>
            <w:bookmarkEnd w:id="5"/>
          </w:p>
        </w:tc>
      </w:tr>
      <w:tr w:rsidR="00241D0A" w14:paraId="27B9569F" w14:textId="77777777" w:rsidTr="006109F5">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4D20C0" w14:textId="77777777" w:rsidR="00241D0A" w:rsidRDefault="00241D0A" w:rsidP="006109F5">
            <w:pPr>
              <w:jc w:val="right"/>
            </w:pPr>
            <w:r>
              <w:rPr>
                <w:rFonts w:ascii="Arial" w:hAnsi="Arial" w:cs="Arial"/>
                <w:color w:val="000000"/>
                <w:position w:val="-2"/>
                <w:sz w:val="18"/>
                <w:szCs w:val="18"/>
              </w:rPr>
              <w:t>Leta delovnih izkušenj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EE517F" w14:textId="77777777" w:rsidR="00241D0A" w:rsidRDefault="00241D0A" w:rsidP="006109F5">
            <w:r>
              <w:rPr>
                <w:rFonts w:ascii="Arial" w:hAnsi="Arial" w:cs="Arial"/>
                <w:color w:val="000000"/>
                <w:position w:val="-2"/>
                <w:sz w:val="18"/>
                <w:szCs w:val="18"/>
              </w:rPr>
              <w:t> </w:t>
            </w:r>
          </w:p>
        </w:tc>
      </w:tr>
      <w:tr w:rsidR="00241D0A" w14:paraId="02F50B2B" w14:textId="77777777" w:rsidTr="006109F5">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3CD14E" w14:textId="77777777" w:rsidR="00241D0A" w:rsidRDefault="00241D0A" w:rsidP="006109F5">
            <w:pPr>
              <w:jc w:val="right"/>
            </w:pPr>
            <w:r>
              <w:rPr>
                <w:rFonts w:ascii="Arial" w:hAnsi="Arial" w:cs="Arial"/>
                <w:color w:val="000000"/>
                <w:position w:val="-2"/>
                <w:sz w:val="18"/>
                <w:szCs w:val="18"/>
              </w:rPr>
              <w:t>Potrdilo o članstvu IZS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365203" w14:textId="77777777" w:rsidR="00241D0A" w:rsidRDefault="00241D0A" w:rsidP="006109F5">
            <w:r>
              <w:rPr>
                <w:rFonts w:ascii="Arial" w:hAnsi="Arial" w:cs="Arial"/>
                <w:color w:val="000000"/>
                <w:position w:val="-2"/>
                <w:sz w:val="18"/>
                <w:szCs w:val="18"/>
              </w:rPr>
              <w:t xml:space="preserve">DA </w:t>
            </w:r>
            <w:r>
              <w:fldChar w:fldCharType="begin">
                <w:ffData>
                  <w:name w:val="cbox16a2806f1474f8"/>
                  <w:enabled/>
                  <w:calcOnExit w:val="0"/>
                  <w:checkBox>
                    <w:sizeAuto/>
                    <w:default w:val="0"/>
                  </w:checkBox>
                </w:ffData>
              </w:fldChar>
            </w:r>
            <w:bookmarkStart w:id="6" w:name="cbox16a2806f1474f8"/>
            <w:r>
              <w:instrText xml:space="preserve"> FORMCHECKBOX </w:instrText>
            </w:r>
            <w:r>
              <w:fldChar w:fldCharType="separate"/>
            </w:r>
            <w:r>
              <w:fldChar w:fldCharType="end"/>
            </w:r>
            <w:bookmarkEnd w:id="6"/>
            <w:r>
              <w:rPr>
                <w:rFonts w:ascii="Arial" w:hAnsi="Arial" w:cs="Arial"/>
                <w:color w:val="000000"/>
                <w:position w:val="-2"/>
                <w:sz w:val="18"/>
                <w:szCs w:val="18"/>
              </w:rPr>
              <w:t xml:space="preserve"> NE </w:t>
            </w:r>
            <w:r>
              <w:fldChar w:fldCharType="begin">
                <w:ffData>
                  <w:name w:val="cbox16a2806f1476a5"/>
                  <w:enabled/>
                  <w:calcOnExit w:val="0"/>
                  <w:checkBox>
                    <w:sizeAuto/>
                    <w:default w:val="0"/>
                  </w:checkBox>
                </w:ffData>
              </w:fldChar>
            </w:r>
            <w:bookmarkStart w:id="7" w:name="cbox16a2806f1476a5"/>
            <w:r>
              <w:instrText xml:space="preserve"> FORMCHECKBOX </w:instrText>
            </w:r>
            <w:r>
              <w:fldChar w:fldCharType="separate"/>
            </w:r>
            <w:r>
              <w:fldChar w:fldCharType="end"/>
            </w:r>
            <w:bookmarkEnd w:id="7"/>
            <w:r>
              <w:rPr>
                <w:rFonts w:ascii="Arial" w:hAnsi="Arial" w:cs="Arial"/>
                <w:color w:val="000000"/>
                <w:position w:val="-2"/>
                <w:sz w:val="18"/>
                <w:szCs w:val="18"/>
              </w:rPr>
              <w:t xml:space="preserve"> Številka: </w:t>
            </w:r>
            <w:r>
              <w:rPr>
                <w:rFonts w:ascii="Arial" w:hAnsi="Arial" w:cs="Arial"/>
                <w:color w:val="000000"/>
                <w:position w:val="-2"/>
                <w:sz w:val="18"/>
                <w:szCs w:val="18"/>
                <w:u w:val="single"/>
              </w:rPr>
              <w:t>__________</w:t>
            </w:r>
            <w:r>
              <w:rPr>
                <w:rFonts w:ascii="Arial" w:hAnsi="Arial" w:cs="Arial"/>
                <w:color w:val="000000"/>
                <w:position w:val="-2"/>
                <w:sz w:val="18"/>
                <w:szCs w:val="18"/>
              </w:rPr>
              <w:t xml:space="preserve"> Datum: </w:t>
            </w:r>
            <w:r>
              <w:rPr>
                <w:rFonts w:ascii="Arial" w:hAnsi="Arial" w:cs="Arial"/>
                <w:color w:val="000000"/>
                <w:position w:val="-2"/>
                <w:sz w:val="18"/>
                <w:szCs w:val="18"/>
                <w:u w:val="single"/>
              </w:rPr>
              <w:t>__________</w:t>
            </w:r>
          </w:p>
        </w:tc>
      </w:tr>
    </w:tbl>
    <w:p w14:paraId="0DBA2E71" w14:textId="77777777" w:rsidR="00241D0A" w:rsidRDefault="00241D0A" w:rsidP="00241D0A">
      <w:pPr>
        <w:spacing w:before="225" w:after="225" w:line="240" w:lineRule="auto"/>
        <w:jc w:val="both"/>
      </w:pPr>
      <w:r>
        <w:rPr>
          <w:rFonts w:ascii="Arial" w:hAnsi="Arial" w:cs="Arial"/>
          <w:b/>
          <w:bCs/>
          <w:color w:val="000000"/>
          <w:sz w:val="18"/>
          <w:szCs w:val="18"/>
        </w:rPr>
        <w:t>Opozorilo: </w:t>
      </w:r>
      <w:r>
        <w:rPr>
          <w:rFonts w:ascii="Arial" w:hAnsi="Arial" w:cs="Arial"/>
          <w:color w:val="000000"/>
          <w:sz w:val="18"/>
          <w:szCs w:val="18"/>
        </w:rPr>
        <w:t>Gospodarski subjekt jamči pod kazensko in materialno odgovornostjo, da navedeni kadri izpolnjujejo zakonske pogoje za opravljanje razpisanih storitev skladno z gradbeno zakonodajo.</w:t>
      </w:r>
    </w:p>
    <w:p w14:paraId="3A9452E9" w14:textId="77777777" w:rsidR="00241D0A" w:rsidRDefault="00241D0A" w:rsidP="00241D0A">
      <w:pPr>
        <w:spacing w:before="225" w:after="225" w:line="240" w:lineRule="auto"/>
        <w:jc w:val="both"/>
      </w:pPr>
      <w:r>
        <w:rPr>
          <w:rFonts w:ascii="Arial" w:hAnsi="Arial" w:cs="Arial"/>
          <w:color w:val="000000"/>
          <w:sz w:val="18"/>
          <w:szCs w:val="18"/>
        </w:rPr>
        <w:t>_____________________________________________________</w:t>
      </w:r>
    </w:p>
    <w:p w14:paraId="673D856A" w14:textId="77777777" w:rsidR="00241D0A" w:rsidRDefault="00241D0A" w:rsidP="00241D0A">
      <w:pPr>
        <w:spacing w:before="225" w:after="225" w:line="240" w:lineRule="auto"/>
        <w:jc w:val="both"/>
      </w:pPr>
      <w:r>
        <w:rPr>
          <w:rFonts w:ascii="Arial" w:hAnsi="Arial" w:cs="Arial"/>
          <w:b/>
          <w:bCs/>
          <w:color w:val="000000"/>
          <w:sz w:val="18"/>
          <w:szCs w:val="18"/>
          <w:u w:val="single"/>
        </w:rPr>
        <w:t>Velja za tuje gospodarske subjekte:</w:t>
      </w:r>
    </w:p>
    <w:p w14:paraId="3E342C5E" w14:textId="77777777" w:rsidR="00241D0A" w:rsidRDefault="00241D0A" w:rsidP="00241D0A">
      <w:pPr>
        <w:spacing w:before="225" w:after="225" w:line="240" w:lineRule="auto"/>
        <w:jc w:val="both"/>
      </w:pPr>
      <w:r>
        <w:rPr>
          <w:rFonts w:ascii="Arial" w:hAnsi="Arial" w:cs="Arial"/>
          <w:color w:val="000000"/>
          <w:sz w:val="18"/>
          <w:szCs w:val="18"/>
        </w:rPr>
        <w:t>Izjavljamo, da bomo za predlagani kader pred začetkom izvedbe del poskrbeli za vpis kadra v IZS. Šteje se, da je rok za vpis kadra v IZS začel teči z dnem objave obvestila o predmetnem javnem naročilu. V kolikor predlagani kader ne bo vpisan v IZS v času pričetka izvajanja del, prevzemamo vso odgovornost za nepravočasen vpis kadra pri IZS in bomo naročniku povrnili vse stroške, ki bi mu zaradi tega nastali, za kar lahko naročnik unovči tudi predloženo finančno zavarovanje. Izključeni so primeri, ko je razlog za zamudo izključno na strani IZS ali je do zamude prišlo zaradi višje sile.</w:t>
      </w:r>
    </w:p>
    <w:p w14:paraId="7296EB76" w14:textId="77777777" w:rsidR="00241D0A" w:rsidRDefault="00241D0A" w:rsidP="00241D0A">
      <w:pPr>
        <w:spacing w:before="225" w:after="225" w:line="240" w:lineRule="auto"/>
        <w:jc w:val="both"/>
      </w:pPr>
      <w:r>
        <w:rPr>
          <w:rFonts w:ascii="Arial" w:hAnsi="Arial" w:cs="Arial"/>
          <w:color w:val="000000"/>
          <w:sz w:val="18"/>
          <w:szCs w:val="18"/>
        </w:rPr>
        <w:t>Izjavljamo, da je za opravljanje dejavnosti odgovornega vodje del v državi domicila (ustrezno označi):</w:t>
      </w:r>
    </w:p>
    <w:p w14:paraId="22D3FB7D" w14:textId="77777777" w:rsidR="00241D0A" w:rsidRDefault="00241D0A" w:rsidP="00241D0A">
      <w:pPr>
        <w:spacing w:before="225" w:after="225" w:line="240" w:lineRule="auto"/>
        <w:jc w:val="both"/>
      </w:pPr>
      <w:r>
        <w:rPr>
          <w:rFonts w:ascii="Arial" w:hAnsi="Arial" w:cs="Arial"/>
          <w:color w:val="000000"/>
          <w:sz w:val="18"/>
          <w:szCs w:val="18"/>
        </w:rPr>
        <w:t>[   ] potrebno posebno dovoljenje pristojnega organa, za kar prilagamo fotokopijo potrdila pristojnega organa.</w:t>
      </w:r>
    </w:p>
    <w:p w14:paraId="3963BA5C" w14:textId="77777777" w:rsidR="00241D0A" w:rsidRDefault="00241D0A" w:rsidP="00241D0A">
      <w:pPr>
        <w:spacing w:before="225" w:after="225" w:line="240" w:lineRule="auto"/>
        <w:jc w:val="both"/>
      </w:pPr>
      <w:r>
        <w:rPr>
          <w:rFonts w:ascii="Arial" w:hAnsi="Arial" w:cs="Arial"/>
          <w:color w:val="000000"/>
          <w:sz w:val="18"/>
          <w:szCs w:val="18"/>
        </w:rPr>
        <w:t>[   ] posebno dovoljenje ni potrebno. </w:t>
      </w:r>
    </w:p>
    <w:p w14:paraId="41F12DFE" w14:textId="77777777" w:rsidR="00241D0A" w:rsidRDefault="00241D0A" w:rsidP="00241D0A">
      <w:pPr>
        <w:spacing w:before="225" w:after="225" w:line="240" w:lineRule="auto"/>
        <w:jc w:val="both"/>
      </w:pPr>
      <w:r>
        <w:rPr>
          <w:rFonts w:ascii="Arial" w:hAnsi="Arial" w:cs="Arial"/>
          <w:color w:val="000000"/>
          <w:sz w:val="18"/>
          <w:szCs w:val="18"/>
        </w:rPr>
        <w:t>Pod kazensko in materialno odgovornostjo jamčimo, da so navedene izjave resnične.</w:t>
      </w:r>
    </w:p>
    <w:p w14:paraId="5C7E498E" w14:textId="77777777" w:rsidR="00241D0A" w:rsidRDefault="00241D0A" w:rsidP="00241D0A">
      <w:pPr>
        <w:spacing w:before="225" w:after="225" w:line="240" w:lineRule="auto"/>
        <w:jc w:val="both"/>
      </w:pPr>
      <w:r>
        <w:rPr>
          <w:rFonts w:ascii="Arial" w:hAnsi="Arial" w:cs="Arial"/>
          <w:color w:val="000000"/>
          <w:sz w:val="18"/>
          <w:szCs w:val="18"/>
        </w:rPr>
        <w:t>_____________________________________________________</w:t>
      </w:r>
    </w:p>
    <w:tbl>
      <w:tblPr>
        <w:tblStyle w:val="NormalTablePHPDOCX"/>
        <w:tblW w:w="5000" w:type="pct"/>
        <w:tblInd w:w="108" w:type="dxa"/>
        <w:tblLook w:val="04A0" w:firstRow="1" w:lastRow="0" w:firstColumn="1" w:lastColumn="0" w:noHBand="0" w:noVBand="1"/>
      </w:tblPr>
      <w:tblGrid>
        <w:gridCol w:w="4535"/>
        <w:gridCol w:w="4535"/>
      </w:tblGrid>
      <w:tr w:rsidR="00241D0A" w14:paraId="119D24AF" w14:textId="77777777" w:rsidTr="006109F5">
        <w:tc>
          <w:tcPr>
            <w:tcW w:w="2500" w:type="pct"/>
            <w:tcMar>
              <w:top w:w="75" w:type="dxa"/>
              <w:bottom w:w="75" w:type="dxa"/>
            </w:tcMar>
            <w:vAlign w:val="center"/>
          </w:tcPr>
          <w:p w14:paraId="73D8B615" w14:textId="77777777" w:rsidR="00241D0A" w:rsidRDefault="00241D0A" w:rsidP="006109F5">
            <w:r>
              <w:rPr>
                <w:rFonts w:ascii="Arial" w:hAnsi="Arial" w:cs="Arial"/>
                <w:color w:val="000000"/>
                <w:position w:val="-2"/>
                <w:sz w:val="18"/>
                <w:szCs w:val="18"/>
              </w:rPr>
              <w:t>Kraj in datum:</w:t>
            </w:r>
          </w:p>
        </w:tc>
        <w:tc>
          <w:tcPr>
            <w:tcW w:w="0" w:type="auto"/>
            <w:tcMar>
              <w:top w:w="75" w:type="dxa"/>
              <w:bottom w:w="75" w:type="dxa"/>
            </w:tcMar>
            <w:vAlign w:val="center"/>
          </w:tcPr>
          <w:p w14:paraId="5BCE3A3D" w14:textId="77777777" w:rsidR="00241D0A" w:rsidRDefault="00241D0A" w:rsidP="006109F5">
            <w:r>
              <w:rPr>
                <w:rFonts w:ascii="Arial" w:hAnsi="Arial" w:cs="Arial"/>
                <w:color w:val="000000"/>
                <w:position w:val="-2"/>
                <w:sz w:val="18"/>
                <w:szCs w:val="18"/>
              </w:rPr>
              <w:t>Ime in priimek: _____________________</w:t>
            </w:r>
          </w:p>
        </w:tc>
      </w:tr>
      <w:tr w:rsidR="00241D0A" w14:paraId="21050391" w14:textId="77777777" w:rsidTr="006109F5">
        <w:tc>
          <w:tcPr>
            <w:tcW w:w="2500" w:type="pct"/>
            <w:tcMar>
              <w:top w:w="75" w:type="dxa"/>
              <w:bottom w:w="75" w:type="dxa"/>
            </w:tcMar>
            <w:vAlign w:val="center"/>
          </w:tcPr>
          <w:p w14:paraId="5494FDFA" w14:textId="77777777" w:rsidR="00241D0A" w:rsidRDefault="00241D0A" w:rsidP="006109F5">
            <w:r>
              <w:rPr>
                <w:rFonts w:ascii="Arial" w:hAnsi="Arial" w:cs="Arial"/>
                <w:color w:val="000000"/>
                <w:position w:val="-2"/>
                <w:sz w:val="18"/>
                <w:szCs w:val="18"/>
              </w:rPr>
              <w:t> </w:t>
            </w:r>
          </w:p>
        </w:tc>
        <w:tc>
          <w:tcPr>
            <w:tcW w:w="0" w:type="auto"/>
            <w:tcMar>
              <w:top w:w="75" w:type="dxa"/>
              <w:bottom w:w="75" w:type="dxa"/>
            </w:tcMar>
            <w:vAlign w:val="center"/>
          </w:tcPr>
          <w:p w14:paraId="72E046B2" w14:textId="77777777" w:rsidR="00241D0A" w:rsidRDefault="00241D0A" w:rsidP="006109F5">
            <w:pPr>
              <w:jc w:val="center"/>
            </w:pPr>
            <w:r>
              <w:rPr>
                <w:rFonts w:ascii="Arial" w:hAnsi="Arial" w:cs="Arial"/>
                <w:color w:val="A9A9A9"/>
                <w:position w:val="-2"/>
                <w:sz w:val="18"/>
                <w:szCs w:val="18"/>
              </w:rPr>
              <w:t>(žig in podpis)</w:t>
            </w:r>
          </w:p>
        </w:tc>
      </w:tr>
    </w:tbl>
    <w:p w14:paraId="5866908A" w14:textId="77777777" w:rsidR="00241D0A" w:rsidRDefault="00241D0A" w:rsidP="00241D0A">
      <w:pPr>
        <w:sectPr w:rsidR="00241D0A" w:rsidSect="00241D0A">
          <w:footerReference w:type="default" r:id="rId17"/>
          <w:pgSz w:w="11906" w:h="16838"/>
          <w:pgMar w:top="1418" w:right="1418" w:bottom="1418" w:left="1418" w:header="567" w:footer="596" w:gutter="0"/>
          <w:cols w:space="708"/>
          <w:docGrid w:linePitch="360"/>
        </w:sectPr>
      </w:pPr>
    </w:p>
    <w:p w14:paraId="71C3E72E" w14:textId="77777777" w:rsidR="00241D0A" w:rsidRPr="00590863" w:rsidRDefault="00241D0A" w:rsidP="00241D0A">
      <w:pPr>
        <w:spacing w:after="0"/>
        <w:jc w:val="right"/>
        <w:rPr>
          <w:rFonts w:ascii="Arial" w:hAnsi="Arial" w:cs="Arial"/>
          <w:sz w:val="18"/>
          <w:szCs w:val="18"/>
        </w:rPr>
      </w:pPr>
      <w:r w:rsidRPr="00590863">
        <w:rPr>
          <w:rFonts w:ascii="Arial" w:hAnsi="Arial" w:cs="Arial"/>
          <w:sz w:val="18"/>
          <w:szCs w:val="18"/>
        </w:rPr>
        <w:lastRenderedPageBreak/>
        <w:t>Obrazec št: 7</w:t>
      </w:r>
    </w:p>
    <w:p w14:paraId="0388C2E1" w14:textId="77777777" w:rsidR="00241D0A" w:rsidRPr="00252358" w:rsidRDefault="00241D0A" w:rsidP="00241D0A"/>
    <w:p w14:paraId="30A8EC42" w14:textId="77777777" w:rsidR="00241D0A" w:rsidRDefault="00241D0A" w:rsidP="00241D0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vodje gradnje</w:t>
      </w:r>
    </w:p>
    <w:p w14:paraId="5B7C747F" w14:textId="77777777" w:rsidR="00241D0A" w:rsidRDefault="00241D0A" w:rsidP="00241D0A">
      <w:pPr>
        <w:spacing w:after="120"/>
        <w:rPr>
          <w:rFonts w:ascii="Arial" w:hAnsi="Arial" w:cs="Arial"/>
        </w:rPr>
      </w:pP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09"/>
        <w:gridCol w:w="1036"/>
        <w:gridCol w:w="1453"/>
        <w:gridCol w:w="1371"/>
        <w:gridCol w:w="1446"/>
        <w:gridCol w:w="1509"/>
        <w:gridCol w:w="1321"/>
      </w:tblGrid>
      <w:tr w:rsidR="00241D0A" w14:paraId="6BA1D496" w14:textId="77777777" w:rsidTr="006109F5">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08E01C7" w14:textId="77777777" w:rsidR="00241D0A" w:rsidRDefault="00241D0A" w:rsidP="006109F5">
            <w:pPr>
              <w:jc w:val="center"/>
            </w:pPr>
            <w:proofErr w:type="spellStart"/>
            <w:r>
              <w:rPr>
                <w:rFonts w:ascii="Arial" w:hAnsi="Arial" w:cs="Arial"/>
                <w:b/>
                <w:bCs/>
                <w:color w:val="000000"/>
                <w:position w:val="-2"/>
                <w:sz w:val="18"/>
                <w:szCs w:val="18"/>
                <w:shd w:val="clear" w:color="auto" w:fill="CCCCCC"/>
              </w:rPr>
              <w:t>Zap</w:t>
            </w:r>
            <w:proofErr w:type="spellEnd"/>
            <w:r>
              <w:rPr>
                <w:rFonts w:ascii="Arial" w:hAnsi="Arial" w:cs="Arial"/>
                <w:b/>
                <w:bCs/>
                <w:color w:val="000000"/>
                <w:position w:val="-2"/>
                <w:sz w:val="18"/>
                <w:szCs w:val="18"/>
                <w:shd w:val="clear" w:color="auto" w:fill="CCCCCC"/>
              </w:rPr>
              <w:t>.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2E720BB" w14:textId="77777777" w:rsidR="00241D0A" w:rsidRDefault="00241D0A" w:rsidP="006109F5">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7DFA64A" w14:textId="77777777" w:rsidR="00241D0A" w:rsidRDefault="00241D0A" w:rsidP="006109F5">
            <w:pPr>
              <w:jc w:val="center"/>
            </w:pPr>
            <w:r>
              <w:rPr>
                <w:rFonts w:ascii="Arial" w:hAnsi="Arial" w:cs="Arial"/>
                <w:b/>
                <w:bCs/>
                <w:color w:val="000000"/>
                <w:position w:val="-2"/>
                <w:sz w:val="18"/>
                <w:szCs w:val="18"/>
                <w:shd w:val="clear" w:color="auto" w:fill="CCCCCC"/>
              </w:rPr>
              <w:t>Vrsta referenčnega posla</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9FB1E34" w14:textId="77777777" w:rsidR="00241D0A" w:rsidRDefault="00241D0A" w:rsidP="006109F5">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1C28902" w14:textId="77777777" w:rsidR="00241D0A" w:rsidRDefault="00241D0A" w:rsidP="006109F5">
            <w:pPr>
              <w:jc w:val="center"/>
            </w:pPr>
            <w:r>
              <w:rPr>
                <w:rFonts w:ascii="Arial" w:hAnsi="Arial" w:cs="Arial"/>
                <w:b/>
                <w:bCs/>
                <w:color w:val="000000"/>
                <w:position w:val="-2"/>
                <w:sz w:val="18"/>
                <w:szCs w:val="18"/>
                <w:shd w:val="clear" w:color="auto" w:fill="CCCCCC"/>
              </w:rPr>
              <w:t>Vrednost investicije</w:t>
            </w:r>
            <w:r>
              <w:rPr>
                <w:rFonts w:ascii="Arial" w:hAnsi="Arial" w:cs="Arial"/>
                <w:b/>
                <w:bCs/>
                <w:color w:val="000000"/>
                <w:position w:val="-2"/>
                <w:sz w:val="18"/>
                <w:szCs w:val="18"/>
                <w:shd w:val="clear" w:color="auto" w:fill="CCCCCC"/>
              </w:rPr>
              <w:br/>
              <w:t>(brez DDV), ki se nanaša na referenčno delo </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F0EDC94" w14:textId="77777777" w:rsidR="00241D0A" w:rsidRDefault="00241D0A" w:rsidP="006109F5">
            <w:pPr>
              <w:jc w:val="center"/>
            </w:pPr>
            <w:r>
              <w:rPr>
                <w:rFonts w:ascii="Arial" w:hAnsi="Arial" w:cs="Arial"/>
                <w:b/>
                <w:bCs/>
                <w:color w:val="000000"/>
                <w:position w:val="-2"/>
                <w:sz w:val="18"/>
                <w:szCs w:val="18"/>
                <w:shd w:val="clear" w:color="auto" w:fill="CCCCCC"/>
              </w:rPr>
              <w:t>Pravna podlaga za izvedbo posla (naziv, št. in datum pogodbe)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8310536" w14:textId="77777777" w:rsidR="00241D0A" w:rsidRDefault="00241D0A" w:rsidP="006109F5">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241D0A" w14:paraId="68570314" w14:textId="77777777" w:rsidTr="006109F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6574E1" w14:textId="77777777" w:rsidR="00241D0A" w:rsidRDefault="00241D0A" w:rsidP="006109F5">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41B547"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D440F5"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CCBA83"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1C26AF"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04BB0D"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88B366" w14:textId="77777777" w:rsidR="00241D0A" w:rsidRDefault="00241D0A" w:rsidP="006109F5">
            <w:r>
              <w:rPr>
                <w:rFonts w:ascii="Arial" w:hAnsi="Arial" w:cs="Arial"/>
                <w:color w:val="000000"/>
                <w:position w:val="-2"/>
                <w:sz w:val="18"/>
                <w:szCs w:val="18"/>
              </w:rPr>
              <w:t> </w:t>
            </w:r>
          </w:p>
        </w:tc>
      </w:tr>
      <w:tr w:rsidR="00241D0A" w14:paraId="603F9D13" w14:textId="77777777" w:rsidTr="006109F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1E0ADA" w14:textId="77777777" w:rsidR="00241D0A" w:rsidRDefault="00241D0A" w:rsidP="006109F5">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933F50"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F0AC1E"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07BC63"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D2F25E"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A8AFCD"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6D3965" w14:textId="77777777" w:rsidR="00241D0A" w:rsidRDefault="00241D0A" w:rsidP="006109F5">
            <w:r>
              <w:rPr>
                <w:rFonts w:ascii="Arial" w:hAnsi="Arial" w:cs="Arial"/>
                <w:color w:val="000000"/>
                <w:position w:val="-2"/>
                <w:sz w:val="18"/>
                <w:szCs w:val="18"/>
              </w:rPr>
              <w:t> </w:t>
            </w:r>
          </w:p>
        </w:tc>
      </w:tr>
      <w:tr w:rsidR="00241D0A" w14:paraId="4C48C74C" w14:textId="77777777" w:rsidTr="006109F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79C363" w14:textId="77777777" w:rsidR="00241D0A" w:rsidRDefault="00241D0A" w:rsidP="006109F5">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496C80"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D46BE7"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3C4B11"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18B653"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175E67"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8D5D7F" w14:textId="77777777" w:rsidR="00241D0A" w:rsidRDefault="00241D0A" w:rsidP="006109F5">
            <w:r>
              <w:rPr>
                <w:rFonts w:ascii="Arial" w:hAnsi="Arial" w:cs="Arial"/>
                <w:color w:val="000000"/>
                <w:position w:val="-2"/>
                <w:sz w:val="18"/>
                <w:szCs w:val="18"/>
              </w:rPr>
              <w:t> </w:t>
            </w:r>
          </w:p>
        </w:tc>
      </w:tr>
      <w:tr w:rsidR="00241D0A" w14:paraId="68196B2C" w14:textId="77777777" w:rsidTr="006109F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12999C" w14:textId="77777777" w:rsidR="00241D0A" w:rsidRDefault="00241D0A" w:rsidP="006109F5">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9BB7D6"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E84F22"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307C48"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1CA115"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5C950B"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CEAEEB" w14:textId="77777777" w:rsidR="00241D0A" w:rsidRDefault="00241D0A" w:rsidP="006109F5">
            <w:r>
              <w:rPr>
                <w:rFonts w:ascii="Arial" w:hAnsi="Arial" w:cs="Arial"/>
                <w:color w:val="000000"/>
                <w:position w:val="-2"/>
                <w:sz w:val="18"/>
                <w:szCs w:val="18"/>
              </w:rPr>
              <w:t> </w:t>
            </w:r>
          </w:p>
        </w:tc>
      </w:tr>
      <w:tr w:rsidR="00241D0A" w14:paraId="33FAFC58" w14:textId="77777777" w:rsidTr="006109F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317637" w14:textId="77777777" w:rsidR="00241D0A" w:rsidRDefault="00241D0A" w:rsidP="006109F5">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90DFCB"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E630FD"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F1FCE7"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7FFD17"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1D26A9"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60E9ED" w14:textId="77777777" w:rsidR="00241D0A" w:rsidRDefault="00241D0A" w:rsidP="006109F5">
            <w:r>
              <w:rPr>
                <w:rFonts w:ascii="Arial" w:hAnsi="Arial" w:cs="Arial"/>
                <w:color w:val="000000"/>
                <w:position w:val="-2"/>
                <w:sz w:val="18"/>
                <w:szCs w:val="18"/>
              </w:rPr>
              <w:t> </w:t>
            </w:r>
          </w:p>
        </w:tc>
      </w:tr>
    </w:tbl>
    <w:p w14:paraId="3EAF8E3E" w14:textId="77777777" w:rsidR="00241D0A" w:rsidRDefault="00241D0A" w:rsidP="00241D0A">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6FF0A4EE" w14:textId="77777777" w:rsidR="00241D0A" w:rsidRDefault="00241D0A" w:rsidP="00241D0A">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7DF43871" w14:textId="77777777" w:rsidR="00241D0A" w:rsidRDefault="00241D0A" w:rsidP="00241D0A">
      <w:pPr>
        <w:sectPr w:rsidR="00241D0A" w:rsidSect="00241D0A">
          <w:footerReference w:type="default" r:id="rId18"/>
          <w:pgSz w:w="11906" w:h="16838"/>
          <w:pgMar w:top="1418" w:right="1418" w:bottom="1418" w:left="1418" w:header="567" w:footer="596" w:gutter="0"/>
          <w:cols w:space="708"/>
          <w:docGrid w:linePitch="360"/>
        </w:sectPr>
      </w:pPr>
    </w:p>
    <w:p w14:paraId="1D263C2B" w14:textId="77777777" w:rsidR="00241D0A" w:rsidRPr="00590863" w:rsidRDefault="00241D0A" w:rsidP="00241D0A">
      <w:pPr>
        <w:spacing w:after="0"/>
        <w:jc w:val="right"/>
        <w:rPr>
          <w:rFonts w:ascii="Arial" w:hAnsi="Arial" w:cs="Arial"/>
          <w:sz w:val="18"/>
          <w:szCs w:val="18"/>
        </w:rPr>
      </w:pPr>
      <w:r w:rsidRPr="00590863">
        <w:rPr>
          <w:rFonts w:ascii="Arial" w:hAnsi="Arial" w:cs="Arial"/>
          <w:sz w:val="18"/>
          <w:szCs w:val="18"/>
        </w:rPr>
        <w:lastRenderedPageBreak/>
        <w:t>Obrazec št: 8</w:t>
      </w:r>
    </w:p>
    <w:p w14:paraId="5EDEED80" w14:textId="77777777" w:rsidR="00241D0A" w:rsidRPr="00252358" w:rsidRDefault="00241D0A" w:rsidP="00241D0A"/>
    <w:p w14:paraId="294A23F7" w14:textId="77777777" w:rsidR="00241D0A" w:rsidRDefault="00241D0A" w:rsidP="00241D0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 nominiranih kadrov</w:t>
      </w:r>
    </w:p>
    <w:p w14:paraId="1C5273C1" w14:textId="77777777" w:rsidR="00241D0A" w:rsidRDefault="00241D0A" w:rsidP="00241D0A">
      <w:pPr>
        <w:spacing w:after="120"/>
        <w:rPr>
          <w:rFonts w:ascii="Arial" w:hAnsi="Arial" w:cs="Arial"/>
        </w:rPr>
      </w:pPr>
    </w:p>
    <w:p w14:paraId="222F6F5C" w14:textId="77777777" w:rsidR="00241D0A" w:rsidRDefault="00241D0A" w:rsidP="00241D0A">
      <w:pPr>
        <w:spacing w:before="225" w:after="225" w:line="240" w:lineRule="auto"/>
        <w:jc w:val="both"/>
      </w:pPr>
      <w:r>
        <w:rPr>
          <w:rFonts w:ascii="Arial" w:hAnsi="Arial" w:cs="Arial"/>
          <w:b/>
          <w:bCs/>
          <w:color w:val="000000"/>
          <w:sz w:val="18"/>
          <w:szCs w:val="18"/>
        </w:rPr>
        <w:t>Naziv in naslov potrjevalca reference: </w:t>
      </w:r>
      <w:r>
        <w:rPr>
          <w:rFonts w:ascii="Arial" w:hAnsi="Arial" w:cs="Arial"/>
          <w:color w:val="000000"/>
          <w:sz w:val="18"/>
          <w:szCs w:val="18"/>
          <w:u w:val="single"/>
        </w:rPr>
        <w:t>____________________________</w:t>
      </w:r>
    </w:p>
    <w:p w14:paraId="10CFD166" w14:textId="77777777" w:rsidR="00241D0A" w:rsidRDefault="00241D0A" w:rsidP="00241D0A">
      <w:pPr>
        <w:spacing w:before="225" w:after="225" w:line="240" w:lineRule="auto"/>
        <w:jc w:val="both"/>
      </w:pPr>
      <w:r>
        <w:rPr>
          <w:rFonts w:ascii="Arial" w:hAnsi="Arial" w:cs="Arial"/>
          <w:color w:val="000000"/>
          <w:sz w:val="18"/>
          <w:szCs w:val="18"/>
        </w:rPr>
        <w:t> </w:t>
      </w:r>
    </w:p>
    <w:p w14:paraId="0FA0F9A5" w14:textId="77777777" w:rsidR="00241D0A" w:rsidRDefault="00241D0A" w:rsidP="00241D0A">
      <w:pPr>
        <w:spacing w:before="225" w:after="225" w:line="240" w:lineRule="auto"/>
        <w:jc w:val="center"/>
      </w:pPr>
      <w:r>
        <w:rPr>
          <w:rFonts w:ascii="Arial" w:hAnsi="Arial" w:cs="Arial"/>
          <w:b/>
          <w:bCs/>
          <w:color w:val="000000"/>
          <w:sz w:val="21"/>
          <w:szCs w:val="21"/>
        </w:rPr>
        <w:t>IZJAVA - POTRDILO REFERENCE ZA KADRE</w:t>
      </w:r>
    </w:p>
    <w:p w14:paraId="2D95DC46" w14:textId="77777777" w:rsidR="00241D0A" w:rsidRDefault="00241D0A" w:rsidP="00241D0A">
      <w:pPr>
        <w:spacing w:before="225" w:after="225" w:line="240" w:lineRule="auto"/>
        <w:jc w:val="center"/>
      </w:pPr>
      <w:r>
        <w:rPr>
          <w:rFonts w:ascii="Arial" w:hAnsi="Arial" w:cs="Arial"/>
          <w:color w:val="000000"/>
          <w:sz w:val="18"/>
          <w:szCs w:val="18"/>
        </w:rPr>
        <w:t> </w:t>
      </w:r>
    </w:p>
    <w:p w14:paraId="69303F25" w14:textId="77777777" w:rsidR="00241D0A" w:rsidRDefault="00241D0A" w:rsidP="00241D0A">
      <w:pPr>
        <w:spacing w:before="225" w:after="225" w:line="240" w:lineRule="auto"/>
        <w:jc w:val="both"/>
      </w:pPr>
      <w:r>
        <w:rPr>
          <w:rFonts w:ascii="Arial" w:hAnsi="Arial" w:cs="Arial"/>
          <w:color w:val="000000"/>
          <w:sz w:val="18"/>
          <w:szCs w:val="18"/>
        </w:rPr>
        <w:t>Pod kazensko in materialno odgovornostjo izjavljamo, da je</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750"/>
        <w:gridCol w:w="4995"/>
      </w:tblGrid>
      <w:tr w:rsidR="00241D0A" w14:paraId="112638F3" w14:textId="77777777" w:rsidTr="006109F5">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F366D9" w14:textId="77777777" w:rsidR="00241D0A" w:rsidRDefault="00241D0A" w:rsidP="006109F5">
            <w:pPr>
              <w:jc w:val="right"/>
            </w:pPr>
            <w:r>
              <w:rPr>
                <w:rFonts w:ascii="Arial" w:hAnsi="Arial" w:cs="Arial"/>
                <w:color w:val="000000"/>
                <w:position w:val="-2"/>
                <w:sz w:val="18"/>
                <w:szCs w:val="18"/>
              </w:rPr>
              <w:t>nominiran kader (naziv), ki nastopa v funkciji (navedba funkcije)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BD8F10" w14:textId="77777777" w:rsidR="00241D0A" w:rsidRDefault="00241D0A" w:rsidP="006109F5">
            <w:r>
              <w:rPr>
                <w:rFonts w:ascii="Arial" w:hAnsi="Arial" w:cs="Arial"/>
                <w:color w:val="000000"/>
                <w:position w:val="-2"/>
                <w:sz w:val="18"/>
                <w:szCs w:val="18"/>
              </w:rPr>
              <w:t> </w:t>
            </w:r>
          </w:p>
        </w:tc>
      </w:tr>
      <w:tr w:rsidR="00241D0A" w14:paraId="2C2E01E6" w14:textId="77777777" w:rsidTr="006109F5">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63777B" w14:textId="77777777" w:rsidR="00241D0A" w:rsidRDefault="00241D0A" w:rsidP="006109F5">
            <w:pPr>
              <w:jc w:val="right"/>
            </w:pPr>
            <w:r>
              <w:rPr>
                <w:rFonts w:ascii="Arial" w:hAnsi="Arial" w:cs="Arial"/>
                <w:color w:val="000000"/>
                <w:position w:val="-2"/>
                <w:sz w:val="18"/>
                <w:szCs w:val="18"/>
              </w:rPr>
              <w:t xml:space="preserve">je na projektu/investiciji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EB5BD0" w14:textId="77777777" w:rsidR="00241D0A" w:rsidRDefault="00241D0A" w:rsidP="006109F5">
            <w:r>
              <w:rPr>
                <w:rFonts w:ascii="Arial" w:hAnsi="Arial" w:cs="Arial"/>
                <w:color w:val="000000"/>
                <w:position w:val="-2"/>
                <w:sz w:val="18"/>
                <w:szCs w:val="18"/>
              </w:rPr>
              <w:t> </w:t>
            </w:r>
          </w:p>
        </w:tc>
      </w:tr>
      <w:tr w:rsidR="00241D0A" w14:paraId="67B8B409" w14:textId="77777777" w:rsidTr="006109F5">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0B9C08" w14:textId="77777777" w:rsidR="00241D0A" w:rsidRDefault="00241D0A" w:rsidP="006109F5">
            <w:pPr>
              <w:jc w:val="right"/>
            </w:pPr>
            <w:r>
              <w:rPr>
                <w:rFonts w:ascii="Arial" w:hAnsi="Arial" w:cs="Arial"/>
                <w:color w:val="000000"/>
                <w:position w:val="-2"/>
                <w:sz w:val="18"/>
                <w:szCs w:val="18"/>
              </w:rPr>
              <w:t>po pogodbi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6DEA0C" w14:textId="77777777" w:rsidR="00241D0A" w:rsidRDefault="00241D0A" w:rsidP="006109F5">
            <w:r>
              <w:rPr>
                <w:rFonts w:ascii="Arial" w:hAnsi="Arial" w:cs="Arial"/>
                <w:color w:val="000000"/>
                <w:position w:val="-2"/>
                <w:sz w:val="18"/>
                <w:szCs w:val="18"/>
              </w:rPr>
              <w:t> </w:t>
            </w:r>
          </w:p>
        </w:tc>
      </w:tr>
      <w:tr w:rsidR="00241D0A" w14:paraId="2F52DCA2" w14:textId="77777777" w:rsidTr="006109F5">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DFA9C4" w14:textId="77777777" w:rsidR="00241D0A" w:rsidRDefault="00241D0A" w:rsidP="006109F5">
            <w:pPr>
              <w:jc w:val="right"/>
            </w:pPr>
            <w:r>
              <w:rPr>
                <w:rFonts w:ascii="Arial" w:hAnsi="Arial" w:cs="Arial"/>
                <w:color w:val="000000"/>
                <w:position w:val="-2"/>
                <w:sz w:val="18"/>
                <w:szCs w:val="18"/>
              </w:rPr>
              <w:t>z dne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809EA5" w14:textId="77777777" w:rsidR="00241D0A" w:rsidRDefault="00241D0A" w:rsidP="006109F5">
            <w:r>
              <w:rPr>
                <w:rFonts w:ascii="Arial" w:hAnsi="Arial" w:cs="Arial"/>
                <w:color w:val="000000"/>
                <w:position w:val="-2"/>
                <w:sz w:val="18"/>
                <w:szCs w:val="18"/>
              </w:rPr>
              <w:t> </w:t>
            </w:r>
          </w:p>
        </w:tc>
      </w:tr>
      <w:tr w:rsidR="00241D0A" w14:paraId="52D27DA1" w14:textId="77777777" w:rsidTr="006109F5">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E711A3" w14:textId="77777777" w:rsidR="00241D0A" w:rsidRDefault="00241D0A" w:rsidP="006109F5">
            <w:pPr>
              <w:jc w:val="right"/>
            </w:pPr>
            <w:r>
              <w:rPr>
                <w:rFonts w:ascii="Arial" w:hAnsi="Arial" w:cs="Arial"/>
                <w:color w:val="000000"/>
                <w:position w:val="-2"/>
                <w:sz w:val="18"/>
                <w:szCs w:val="18"/>
              </w:rPr>
              <w:t>v vrednosti investicije brez DDV</w:t>
            </w:r>
            <w:r>
              <w:rPr>
                <w:rFonts w:ascii="Arial" w:hAnsi="Arial" w:cs="Arial"/>
                <w:color w:val="000000"/>
                <w:position w:val="-2"/>
                <w:sz w:val="18"/>
                <w:szCs w:val="18"/>
              </w:rPr>
              <w:b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9C6B6F" w14:textId="77777777" w:rsidR="00241D0A" w:rsidRDefault="00241D0A" w:rsidP="006109F5">
            <w:r>
              <w:rPr>
                <w:rFonts w:ascii="Arial" w:hAnsi="Arial" w:cs="Arial"/>
                <w:color w:val="000000"/>
                <w:position w:val="-2"/>
                <w:sz w:val="18"/>
                <w:szCs w:val="18"/>
              </w:rPr>
              <w:t> </w:t>
            </w:r>
          </w:p>
        </w:tc>
      </w:tr>
      <w:tr w:rsidR="00241D0A" w14:paraId="42865ABC" w14:textId="77777777" w:rsidTr="006109F5">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2A7083" w14:textId="77777777" w:rsidR="00241D0A" w:rsidRDefault="00241D0A" w:rsidP="006109F5">
            <w:pPr>
              <w:jc w:val="right"/>
            </w:pPr>
            <w:r>
              <w:rPr>
                <w:rFonts w:ascii="Arial" w:hAnsi="Arial" w:cs="Arial"/>
                <w:color w:val="000000"/>
                <w:position w:val="-2"/>
                <w:sz w:val="18"/>
                <w:szCs w:val="18"/>
              </w:rPr>
              <w:t>v obdobju od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2B486E" w14:textId="77777777" w:rsidR="00241D0A" w:rsidRDefault="00241D0A" w:rsidP="006109F5">
            <w:r>
              <w:rPr>
                <w:rFonts w:ascii="Arial" w:hAnsi="Arial" w:cs="Arial"/>
                <w:color w:val="000000"/>
                <w:position w:val="-2"/>
                <w:sz w:val="18"/>
                <w:szCs w:val="18"/>
              </w:rPr>
              <w:t> </w:t>
            </w:r>
          </w:p>
        </w:tc>
      </w:tr>
      <w:tr w:rsidR="00241D0A" w14:paraId="798A39B5" w14:textId="77777777" w:rsidTr="006109F5">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53AFAB" w14:textId="77777777" w:rsidR="00241D0A" w:rsidRDefault="00241D0A" w:rsidP="006109F5">
            <w:pPr>
              <w:jc w:val="right"/>
            </w:pPr>
            <w:r>
              <w:rPr>
                <w:rFonts w:ascii="Arial" w:hAnsi="Arial" w:cs="Arial"/>
                <w:color w:val="000000"/>
                <w:position w:val="-2"/>
                <w:sz w:val="18"/>
                <w:szCs w:val="18"/>
              </w:rPr>
              <w:t>do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871701" w14:textId="77777777" w:rsidR="00241D0A" w:rsidRDefault="00241D0A" w:rsidP="006109F5">
            <w:r>
              <w:rPr>
                <w:rFonts w:ascii="Arial" w:hAnsi="Arial" w:cs="Arial"/>
                <w:color w:val="000000"/>
                <w:position w:val="-2"/>
                <w:sz w:val="18"/>
                <w:szCs w:val="18"/>
              </w:rPr>
              <w:t> </w:t>
            </w:r>
          </w:p>
        </w:tc>
      </w:tr>
      <w:tr w:rsidR="00241D0A" w14:paraId="26C078DA" w14:textId="77777777" w:rsidTr="006109F5">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D4C55F" w14:textId="77777777" w:rsidR="00241D0A" w:rsidRDefault="00241D0A" w:rsidP="006109F5">
            <w:pPr>
              <w:jc w:val="right"/>
              <w:rPr>
                <w:rFonts w:ascii="Arial" w:hAnsi="Arial" w:cs="Arial"/>
                <w:color w:val="000000"/>
                <w:position w:val="-2"/>
                <w:sz w:val="18"/>
                <w:szCs w:val="18"/>
              </w:rPr>
            </w:pPr>
            <w:r>
              <w:rPr>
                <w:rFonts w:ascii="Arial" w:hAnsi="Arial" w:cs="Arial"/>
                <w:color w:val="000000"/>
                <w:position w:val="-2"/>
                <w:sz w:val="18"/>
                <w:szCs w:val="18"/>
              </w:rPr>
              <w:t xml:space="preserve">izvedel dela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A4A7A6" w14:textId="77777777" w:rsidR="00241D0A" w:rsidRDefault="00241D0A" w:rsidP="006109F5">
            <w:pPr>
              <w:rPr>
                <w:rFonts w:ascii="Arial" w:hAnsi="Arial" w:cs="Arial"/>
                <w:color w:val="000000"/>
                <w:position w:val="-2"/>
                <w:sz w:val="18"/>
                <w:szCs w:val="18"/>
              </w:rPr>
            </w:pPr>
          </w:p>
        </w:tc>
      </w:tr>
    </w:tbl>
    <w:p w14:paraId="40E90C40" w14:textId="77777777" w:rsidR="00241D0A" w:rsidRDefault="00241D0A" w:rsidP="00241D0A">
      <w:pPr>
        <w:spacing w:before="225" w:after="225" w:line="240" w:lineRule="auto"/>
        <w:jc w:val="both"/>
      </w:pPr>
      <w:r>
        <w:rPr>
          <w:rFonts w:ascii="Arial" w:hAnsi="Arial" w:cs="Arial"/>
          <w:color w:val="000000"/>
          <w:sz w:val="18"/>
          <w:szCs w:val="18"/>
        </w:rPr>
        <w:t> </w:t>
      </w:r>
    </w:p>
    <w:p w14:paraId="4787D0E9" w14:textId="77777777" w:rsidR="00241D0A" w:rsidRDefault="00241D0A" w:rsidP="00241D0A">
      <w:pPr>
        <w:spacing w:before="225" w:after="225" w:line="240" w:lineRule="auto"/>
        <w:jc w:val="both"/>
      </w:pPr>
      <w:r>
        <w:rPr>
          <w:rFonts w:ascii="Arial" w:hAnsi="Arial" w:cs="Arial"/>
          <w:color w:val="000000"/>
          <w:sz w:val="18"/>
          <w:szCs w:val="18"/>
        </w:rPr>
        <w:t>Dela so zaključena in so bila izvedena pravočasno, strokovno, kvalitetno in v skladu z določili pogodbe.</w:t>
      </w:r>
    </w:p>
    <w:tbl>
      <w:tblPr>
        <w:tblStyle w:val="NormalTablePHPDOCX"/>
        <w:tblW w:w="8745" w:type="dxa"/>
        <w:tblInd w:w="108" w:type="dxa"/>
        <w:tblLook w:val="04A0" w:firstRow="1" w:lastRow="0" w:firstColumn="1" w:lastColumn="0" w:noHBand="0" w:noVBand="1"/>
      </w:tblPr>
      <w:tblGrid>
        <w:gridCol w:w="2325"/>
        <w:gridCol w:w="4080"/>
        <w:gridCol w:w="2340"/>
      </w:tblGrid>
      <w:tr w:rsidR="00241D0A" w14:paraId="5221E74B" w14:textId="77777777" w:rsidTr="006109F5">
        <w:tc>
          <w:tcPr>
            <w:tcW w:w="2325" w:type="dxa"/>
            <w:tcMar>
              <w:top w:w="75" w:type="dxa"/>
              <w:bottom w:w="75" w:type="dxa"/>
            </w:tcMar>
            <w:vAlign w:val="center"/>
          </w:tcPr>
          <w:p w14:paraId="4066566F" w14:textId="77777777" w:rsidR="00241D0A" w:rsidRDefault="00241D0A" w:rsidP="006109F5">
            <w:pPr>
              <w:jc w:val="right"/>
            </w:pPr>
            <w:r>
              <w:rPr>
                <w:rFonts w:ascii="Arial" w:hAnsi="Arial" w:cs="Arial"/>
                <w:color w:val="000000"/>
                <w:position w:val="-2"/>
                <w:sz w:val="18"/>
                <w:szCs w:val="18"/>
              </w:rPr>
              <w:t>Kraj in datum:</w:t>
            </w:r>
          </w:p>
        </w:tc>
        <w:tc>
          <w:tcPr>
            <w:tcW w:w="4080" w:type="dxa"/>
            <w:tcMar>
              <w:top w:w="75" w:type="dxa"/>
              <w:bottom w:w="75" w:type="dxa"/>
            </w:tcMar>
            <w:vAlign w:val="center"/>
          </w:tcPr>
          <w:p w14:paraId="310EA75C" w14:textId="77777777" w:rsidR="00241D0A" w:rsidRDefault="00241D0A" w:rsidP="006109F5">
            <w:r>
              <w:rPr>
                <w:rFonts w:ascii="Arial" w:hAnsi="Arial" w:cs="Arial"/>
                <w:color w:val="000000"/>
                <w:position w:val="-2"/>
                <w:sz w:val="18"/>
                <w:szCs w:val="18"/>
              </w:rPr>
              <w:t> </w:t>
            </w:r>
          </w:p>
        </w:tc>
        <w:tc>
          <w:tcPr>
            <w:tcW w:w="0" w:type="auto"/>
            <w:tcMar>
              <w:top w:w="75" w:type="dxa"/>
              <w:bottom w:w="75" w:type="dxa"/>
            </w:tcMar>
            <w:vAlign w:val="center"/>
          </w:tcPr>
          <w:p w14:paraId="1A372F65" w14:textId="77777777" w:rsidR="00241D0A" w:rsidRDefault="00241D0A" w:rsidP="006109F5">
            <w:r>
              <w:rPr>
                <w:rFonts w:ascii="Arial" w:hAnsi="Arial" w:cs="Arial"/>
                <w:color w:val="000000"/>
                <w:position w:val="-2"/>
                <w:sz w:val="18"/>
                <w:szCs w:val="18"/>
              </w:rPr>
              <w:t> </w:t>
            </w:r>
          </w:p>
        </w:tc>
      </w:tr>
      <w:tr w:rsidR="00241D0A" w14:paraId="2239DD28" w14:textId="77777777" w:rsidTr="006109F5">
        <w:tc>
          <w:tcPr>
            <w:tcW w:w="2325" w:type="dxa"/>
            <w:tcMar>
              <w:top w:w="75" w:type="dxa"/>
              <w:bottom w:w="75" w:type="dxa"/>
            </w:tcMar>
            <w:vAlign w:val="center"/>
          </w:tcPr>
          <w:p w14:paraId="79B30B86" w14:textId="77777777" w:rsidR="00241D0A" w:rsidRDefault="00241D0A" w:rsidP="006109F5">
            <w:pPr>
              <w:jc w:val="right"/>
            </w:pPr>
            <w:r>
              <w:rPr>
                <w:rFonts w:ascii="Arial" w:hAnsi="Arial" w:cs="Arial"/>
                <w:color w:val="000000"/>
                <w:position w:val="-2"/>
                <w:sz w:val="18"/>
                <w:szCs w:val="18"/>
              </w:rPr>
              <w:t>Ime in priimek odgovorne osebe potrjevalca reference:</w:t>
            </w:r>
          </w:p>
        </w:tc>
        <w:tc>
          <w:tcPr>
            <w:tcW w:w="4080" w:type="dxa"/>
            <w:tcMar>
              <w:top w:w="75" w:type="dxa"/>
              <w:bottom w:w="75" w:type="dxa"/>
            </w:tcMar>
            <w:vAlign w:val="center"/>
          </w:tcPr>
          <w:p w14:paraId="64CE075E" w14:textId="77777777" w:rsidR="00241D0A" w:rsidRDefault="00241D0A" w:rsidP="006109F5">
            <w:r>
              <w:rPr>
                <w:rFonts w:ascii="Arial" w:hAnsi="Arial" w:cs="Arial"/>
                <w:color w:val="000000"/>
                <w:position w:val="-2"/>
                <w:sz w:val="18"/>
                <w:szCs w:val="18"/>
              </w:rPr>
              <w:t> </w:t>
            </w:r>
          </w:p>
        </w:tc>
        <w:tc>
          <w:tcPr>
            <w:tcW w:w="0" w:type="auto"/>
            <w:tcMar>
              <w:top w:w="75" w:type="dxa"/>
              <w:bottom w:w="75" w:type="dxa"/>
            </w:tcMar>
            <w:vAlign w:val="center"/>
          </w:tcPr>
          <w:p w14:paraId="4EFD8C5F" w14:textId="77777777" w:rsidR="00241D0A" w:rsidRDefault="00241D0A" w:rsidP="006109F5"/>
          <w:p w14:paraId="6FFEEF93" w14:textId="77777777" w:rsidR="00241D0A" w:rsidRDefault="00241D0A" w:rsidP="006109F5">
            <w:pPr>
              <w:jc w:val="center"/>
            </w:pPr>
            <w:r>
              <w:rPr>
                <w:rFonts w:ascii="Arial" w:hAnsi="Arial" w:cs="Arial"/>
                <w:color w:val="A9A9A9"/>
                <w:position w:val="-2"/>
                <w:sz w:val="18"/>
                <w:szCs w:val="18"/>
              </w:rPr>
              <w:t>(žig in podpis)</w:t>
            </w:r>
          </w:p>
        </w:tc>
      </w:tr>
    </w:tbl>
    <w:p w14:paraId="20E5F9A9" w14:textId="77777777" w:rsidR="00241D0A" w:rsidRDefault="00241D0A" w:rsidP="00241D0A">
      <w:pPr>
        <w:spacing w:before="225" w:after="225" w:line="240" w:lineRule="auto"/>
        <w:jc w:val="both"/>
      </w:pPr>
      <w:r>
        <w:rPr>
          <w:rFonts w:ascii="Arial" w:hAnsi="Arial" w:cs="Arial"/>
          <w:color w:val="000000"/>
          <w:sz w:val="18"/>
          <w:szCs w:val="18"/>
        </w:rPr>
        <w:t> </w:t>
      </w:r>
    </w:p>
    <w:p w14:paraId="31A78FBA" w14:textId="77777777" w:rsidR="00241D0A" w:rsidRDefault="00241D0A" w:rsidP="00241D0A">
      <w:pPr>
        <w:spacing w:before="225" w:after="225" w:line="240" w:lineRule="auto"/>
        <w:jc w:val="both"/>
      </w:pPr>
      <w:r>
        <w:rPr>
          <w:rFonts w:ascii="Arial" w:hAnsi="Arial" w:cs="Arial"/>
          <w:b/>
          <w:bCs/>
          <w:color w:val="000000"/>
          <w:sz w:val="18"/>
          <w:szCs w:val="18"/>
          <w:u w:val="single"/>
        </w:rPr>
        <w:t>OPOMBA:</w:t>
      </w:r>
    </w:p>
    <w:tbl>
      <w:tblPr>
        <w:tblStyle w:val="NormalTablePHPDOCX"/>
        <w:tblW w:w="0" w:type="auto"/>
        <w:tblInd w:w="108" w:type="dxa"/>
        <w:tblLook w:val="04A0" w:firstRow="1" w:lastRow="0" w:firstColumn="1" w:lastColumn="0" w:noHBand="0" w:noVBand="1"/>
      </w:tblPr>
      <w:tblGrid>
        <w:gridCol w:w="8962"/>
      </w:tblGrid>
      <w:tr w:rsidR="00241D0A" w14:paraId="3CC6198A" w14:textId="77777777" w:rsidTr="006109F5">
        <w:tc>
          <w:tcPr>
            <w:tcW w:w="0" w:type="auto"/>
            <w:tcMar>
              <w:top w:w="0" w:type="auto"/>
              <w:bottom w:w="0" w:type="auto"/>
            </w:tcMar>
          </w:tcPr>
          <w:p w14:paraId="0441A96B" w14:textId="77777777" w:rsidR="00241D0A" w:rsidRDefault="00241D0A" w:rsidP="006109F5">
            <w:pPr>
              <w:numPr>
                <w:ilvl w:val="0"/>
                <w:numId w:val="24"/>
              </w:numPr>
              <w:rPr>
                <w:rFonts w:ascii="Arial" w:hAnsi="Arial" w:cs="Arial"/>
                <w:color w:val="000000"/>
                <w:sz w:val="18"/>
                <w:szCs w:val="18"/>
              </w:rPr>
            </w:pPr>
            <w:r>
              <w:rPr>
                <w:rFonts w:ascii="Arial" w:hAnsi="Arial" w:cs="Arial"/>
                <w:i/>
                <w:iCs/>
                <w:color w:val="000000"/>
                <w:sz w:val="18"/>
                <w:szCs w:val="18"/>
              </w:rPr>
              <w:t>Naročnik bo upošteval izključno že zaključene posle.</w:t>
            </w:r>
          </w:p>
          <w:p w14:paraId="660D0EFD" w14:textId="77777777" w:rsidR="00241D0A" w:rsidRDefault="00241D0A" w:rsidP="006109F5">
            <w:pPr>
              <w:numPr>
                <w:ilvl w:val="0"/>
                <w:numId w:val="24"/>
              </w:numPr>
              <w:rPr>
                <w:rFonts w:ascii="Arial" w:hAnsi="Arial" w:cs="Arial"/>
                <w:color w:val="000000"/>
                <w:sz w:val="18"/>
                <w:szCs w:val="18"/>
              </w:rPr>
            </w:pPr>
            <w:r>
              <w:rPr>
                <w:rFonts w:ascii="Arial" w:hAnsi="Arial" w:cs="Arial"/>
                <w:i/>
                <w:iCs/>
                <w:color w:val="000000"/>
                <w:sz w:val="18"/>
                <w:szCs w:val="18"/>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1E04E4B1" w14:textId="77777777" w:rsidR="00241D0A" w:rsidRDefault="00241D0A" w:rsidP="006109F5">
            <w:pPr>
              <w:numPr>
                <w:ilvl w:val="0"/>
                <w:numId w:val="24"/>
              </w:numPr>
              <w:rPr>
                <w:rFonts w:ascii="Arial" w:hAnsi="Arial" w:cs="Arial"/>
                <w:color w:val="000000"/>
                <w:sz w:val="18"/>
                <w:szCs w:val="18"/>
              </w:rPr>
            </w:pPr>
            <w:r>
              <w:rPr>
                <w:rFonts w:ascii="Arial" w:hAnsi="Arial" w:cs="Arial"/>
                <w:i/>
                <w:iCs/>
                <w:color w:val="000000"/>
                <w:sz w:val="18"/>
                <w:szCs w:val="18"/>
              </w:rPr>
              <w:t>V primeru več referenčnih potrdil se obrazec fotokopira.</w:t>
            </w:r>
          </w:p>
        </w:tc>
      </w:tr>
    </w:tbl>
    <w:p w14:paraId="16CEA8AA" w14:textId="77777777" w:rsidR="00241D0A" w:rsidRDefault="00241D0A" w:rsidP="00241D0A"/>
    <w:p w14:paraId="112939F5" w14:textId="77777777" w:rsidR="00241D0A" w:rsidRDefault="00241D0A" w:rsidP="00241D0A">
      <w:r>
        <w:br w:type="page"/>
      </w:r>
    </w:p>
    <w:p w14:paraId="75A12851" w14:textId="77777777" w:rsidR="00241D0A" w:rsidRPr="00590863" w:rsidRDefault="00241D0A" w:rsidP="00241D0A">
      <w:pPr>
        <w:spacing w:after="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9</w:t>
      </w:r>
    </w:p>
    <w:p w14:paraId="4294B418" w14:textId="77777777" w:rsidR="00241D0A" w:rsidRPr="00252358" w:rsidRDefault="00241D0A" w:rsidP="00241D0A"/>
    <w:p w14:paraId="5DCDE28B" w14:textId="77777777" w:rsidR="00241D0A" w:rsidRDefault="00241D0A" w:rsidP="00241D0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3E78E8EE" w14:textId="77777777" w:rsidR="00241D0A" w:rsidRDefault="00241D0A" w:rsidP="00241D0A">
      <w:pPr>
        <w:spacing w:after="120"/>
        <w:rPr>
          <w:rFonts w:ascii="Arial" w:hAnsi="Arial" w:cs="Arial"/>
        </w:rPr>
      </w:pPr>
    </w:p>
    <w:p w14:paraId="3F8CC4A8" w14:textId="77777777" w:rsidR="00241D0A" w:rsidRDefault="00241D0A" w:rsidP="00241D0A">
      <w:pPr>
        <w:spacing w:before="225" w:after="225" w:line="240" w:lineRule="auto"/>
        <w:jc w:val="center"/>
      </w:pPr>
      <w:r>
        <w:rPr>
          <w:rFonts w:ascii="Arial" w:hAnsi="Arial" w:cs="Arial"/>
          <w:b/>
          <w:bCs/>
          <w:color w:val="000000"/>
          <w:sz w:val="24"/>
          <w:szCs w:val="24"/>
        </w:rPr>
        <w:t>MENIČNA IZJAVA</w:t>
      </w:r>
    </w:p>
    <w:p w14:paraId="166144D7" w14:textId="77777777" w:rsidR="00241D0A" w:rsidRDefault="00241D0A" w:rsidP="00241D0A">
      <w:pPr>
        <w:spacing w:before="225" w:after="225" w:line="240" w:lineRule="auto"/>
        <w:jc w:val="center"/>
      </w:pPr>
      <w:r>
        <w:rPr>
          <w:rFonts w:ascii="Arial" w:hAnsi="Arial" w:cs="Arial"/>
          <w:color w:val="000000"/>
          <w:sz w:val="21"/>
          <w:szCs w:val="21"/>
        </w:rPr>
        <w:t>s pooblastilom za izpolnitev in unovčenje menice</w:t>
      </w:r>
    </w:p>
    <w:p w14:paraId="2C9A9D7C" w14:textId="77777777" w:rsidR="00241D0A" w:rsidRDefault="00241D0A" w:rsidP="00241D0A">
      <w:pPr>
        <w:spacing w:before="225" w:after="225" w:line="240" w:lineRule="auto"/>
        <w:jc w:val="both"/>
      </w:pPr>
      <w:r>
        <w:rPr>
          <w:rFonts w:ascii="Arial" w:hAnsi="Arial" w:cs="Arial"/>
          <w:color w:val="000000"/>
          <w:sz w:val="18"/>
          <w:szCs w:val="18"/>
        </w:rPr>
        <w:t> </w:t>
      </w:r>
    </w:p>
    <w:p w14:paraId="42986C6C" w14:textId="77777777" w:rsidR="00241D0A" w:rsidRDefault="00241D0A" w:rsidP="00241D0A">
      <w:pPr>
        <w:spacing w:before="225" w:after="225" w:line="240" w:lineRule="auto"/>
        <w:jc w:val="both"/>
      </w:pPr>
      <w:r>
        <w:rPr>
          <w:rFonts w:ascii="Arial" w:hAnsi="Arial" w:cs="Arial"/>
          <w:color w:val="000000"/>
          <w:sz w:val="18"/>
          <w:szCs w:val="18"/>
        </w:rPr>
        <w:t xml:space="preserve">Naročniku OBČINA METLIKA, Mestni trg 24, 8330 Metlika,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6C8444EC" w14:textId="77777777" w:rsidR="00241D0A" w:rsidRDefault="00241D0A" w:rsidP="00241D0A">
      <w:pPr>
        <w:spacing w:before="225" w:after="225" w:line="240" w:lineRule="auto"/>
        <w:jc w:val="both"/>
      </w:pPr>
      <w:r>
        <w:rPr>
          <w:rFonts w:ascii="Arial" w:hAnsi="Arial" w:cs="Arial"/>
          <w:b/>
          <w:bCs/>
          <w:color w:val="000000"/>
          <w:sz w:val="18"/>
          <w:szCs w:val="18"/>
        </w:rPr>
        <w:t>IZGRADNJA SUHEGA ZADRŽEVALNIKA, </w:t>
      </w:r>
      <w:r>
        <w:rPr>
          <w:rFonts w:ascii="Arial" w:hAnsi="Arial" w:cs="Arial"/>
          <w:color w:val="000000"/>
          <w:sz w:val="18"/>
          <w:szCs w:val="18"/>
        </w:rPr>
        <w:t>JN0006/2026</w:t>
      </w:r>
    </w:p>
    <w:p w14:paraId="2954FBD6" w14:textId="77777777" w:rsidR="00241D0A" w:rsidRDefault="00241D0A" w:rsidP="00241D0A">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3C4DFC03" w14:textId="77777777" w:rsidR="00241D0A" w:rsidRDefault="00241D0A" w:rsidP="00241D0A">
      <w:pPr>
        <w:spacing w:before="225" w:after="225" w:line="240" w:lineRule="auto"/>
        <w:jc w:val="both"/>
      </w:pPr>
      <w:r>
        <w:rPr>
          <w:rFonts w:ascii="Arial" w:hAnsi="Arial" w:cs="Arial"/>
          <w:color w:val="000000"/>
          <w:sz w:val="18"/>
          <w:szCs w:val="18"/>
        </w:rPr>
        <w:t> </w:t>
      </w:r>
    </w:p>
    <w:p w14:paraId="16C9CC92" w14:textId="77777777" w:rsidR="00241D0A" w:rsidRDefault="00241D0A" w:rsidP="00241D0A">
      <w:pPr>
        <w:spacing w:before="225" w:after="225" w:line="240" w:lineRule="auto"/>
        <w:jc w:val="both"/>
      </w:pPr>
      <w:r>
        <w:rPr>
          <w:rFonts w:ascii="Arial" w:hAnsi="Arial" w:cs="Arial"/>
          <w:color w:val="000000"/>
          <w:sz w:val="18"/>
          <w:szCs w:val="18"/>
        </w:rPr>
        <w:t xml:space="preserve">Naročnika OBČINA METLIKA pooblaščamo, da izpolni priloženo menico z zneskom v višini </w:t>
      </w:r>
      <w:r>
        <w:rPr>
          <w:rFonts w:ascii="Arial" w:hAnsi="Arial" w:cs="Arial"/>
          <w:b/>
          <w:bCs/>
          <w:color w:val="000000"/>
          <w:sz w:val="18"/>
          <w:szCs w:val="18"/>
        </w:rPr>
        <w:t xml:space="preserve">najmanj 10,00 % pogodbene vrednosti z DDV, kar znaša </w:t>
      </w:r>
      <w:r>
        <w:rPr>
          <w:rFonts w:ascii="Arial" w:hAnsi="Arial" w:cs="Arial"/>
          <w:b/>
          <w:bCs/>
          <w:color w:val="000000"/>
          <w:sz w:val="18"/>
          <w:szCs w:val="18"/>
          <w:u w:val="single"/>
        </w:rPr>
        <w:t>__________</w:t>
      </w:r>
    </w:p>
    <w:p w14:paraId="56B9A978" w14:textId="77777777" w:rsidR="00241D0A" w:rsidRDefault="00241D0A" w:rsidP="00241D0A">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2BA755C8" w14:textId="77777777" w:rsidR="00241D0A" w:rsidRDefault="00241D0A" w:rsidP="00241D0A">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dobro izvedbo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14:paraId="4D92B6CB" w14:textId="77777777" w:rsidR="00241D0A" w:rsidRDefault="00241D0A" w:rsidP="00241D0A">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107B5B1F" w14:textId="77777777" w:rsidR="00241D0A" w:rsidRDefault="00241D0A" w:rsidP="00241D0A">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676371C7" w14:textId="77777777" w:rsidR="00241D0A" w:rsidRDefault="00241D0A" w:rsidP="00241D0A">
      <w:pPr>
        <w:spacing w:before="225" w:after="225" w:line="240" w:lineRule="auto"/>
        <w:jc w:val="both"/>
      </w:pPr>
      <w:r>
        <w:rPr>
          <w:rFonts w:ascii="Arial" w:hAnsi="Arial" w:cs="Arial"/>
          <w:color w:val="000000"/>
          <w:sz w:val="18"/>
          <w:szCs w:val="18"/>
        </w:rPr>
        <w:t> </w:t>
      </w:r>
    </w:p>
    <w:p w14:paraId="6D10BE00" w14:textId="77777777" w:rsidR="00241D0A" w:rsidRDefault="00241D0A" w:rsidP="00241D0A">
      <w:pPr>
        <w:spacing w:before="225" w:after="225" w:line="240" w:lineRule="auto"/>
        <w:jc w:val="both"/>
      </w:pPr>
      <w:r>
        <w:rPr>
          <w:rFonts w:ascii="Arial" w:hAnsi="Arial" w:cs="Arial"/>
          <w:color w:val="000000"/>
          <w:sz w:val="18"/>
          <w:szCs w:val="18"/>
        </w:rPr>
        <w:t>Priloga: </w:t>
      </w:r>
    </w:p>
    <w:p w14:paraId="3655F69E" w14:textId="77777777" w:rsidR="00241D0A" w:rsidRDefault="00241D0A" w:rsidP="00241D0A">
      <w:pPr>
        <w:spacing w:before="225" w:after="225" w:line="240" w:lineRule="auto"/>
        <w:jc w:val="both"/>
      </w:pPr>
      <w:r>
        <w:rPr>
          <w:rFonts w:ascii="Arial" w:hAnsi="Arial" w:cs="Arial"/>
          <w:color w:val="000000"/>
          <w:sz w:val="18"/>
          <w:szCs w:val="18"/>
        </w:rPr>
        <w:t>- bianco menica, podpisana in žigosana</w:t>
      </w:r>
    </w:p>
    <w:p w14:paraId="1AE2E58A" w14:textId="77777777" w:rsidR="00241D0A" w:rsidRDefault="00241D0A" w:rsidP="00241D0A">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41D0A" w14:paraId="7A2B9E99" w14:textId="77777777" w:rsidTr="006109F5">
        <w:tc>
          <w:tcPr>
            <w:tcW w:w="2500" w:type="pct"/>
            <w:tcMar>
              <w:top w:w="75" w:type="dxa"/>
              <w:bottom w:w="75" w:type="dxa"/>
            </w:tcMar>
            <w:vAlign w:val="center"/>
          </w:tcPr>
          <w:p w14:paraId="0D8CA651" w14:textId="77777777" w:rsidR="00241D0A" w:rsidRDefault="00241D0A" w:rsidP="006109F5">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67D53A54" w14:textId="77777777" w:rsidR="00241D0A" w:rsidRDefault="00241D0A" w:rsidP="006109F5">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241D0A" w14:paraId="1152CBDE" w14:textId="77777777" w:rsidTr="006109F5">
        <w:tc>
          <w:tcPr>
            <w:tcW w:w="2500" w:type="pct"/>
            <w:tcMar>
              <w:top w:w="75" w:type="dxa"/>
              <w:bottom w:w="75" w:type="dxa"/>
            </w:tcMar>
            <w:vAlign w:val="center"/>
          </w:tcPr>
          <w:p w14:paraId="76705DF9" w14:textId="77777777" w:rsidR="00241D0A" w:rsidRDefault="00241D0A" w:rsidP="006109F5">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4FD2062D" w14:textId="77777777" w:rsidR="00241D0A" w:rsidRDefault="00241D0A" w:rsidP="006109F5"/>
          <w:p w14:paraId="4743DBC4" w14:textId="77777777" w:rsidR="00241D0A" w:rsidRDefault="00241D0A" w:rsidP="006109F5">
            <w:pPr>
              <w:jc w:val="center"/>
            </w:pPr>
            <w:r>
              <w:rPr>
                <w:rFonts w:ascii="Arial" w:hAnsi="Arial" w:cs="Arial"/>
                <w:color w:val="A9A9A9"/>
                <w:position w:val="-2"/>
                <w:sz w:val="18"/>
                <w:szCs w:val="18"/>
              </w:rPr>
              <w:t>(žig in podpis)</w:t>
            </w:r>
          </w:p>
        </w:tc>
      </w:tr>
    </w:tbl>
    <w:p w14:paraId="3063B913" w14:textId="77777777" w:rsidR="00241D0A" w:rsidRDefault="00241D0A" w:rsidP="00241D0A">
      <w:pPr>
        <w:spacing w:before="225" w:after="225" w:line="240" w:lineRule="auto"/>
        <w:jc w:val="both"/>
      </w:pPr>
      <w:r>
        <w:rPr>
          <w:rFonts w:ascii="Arial" w:hAnsi="Arial" w:cs="Arial"/>
          <w:color w:val="000000"/>
          <w:sz w:val="18"/>
          <w:szCs w:val="18"/>
        </w:rPr>
        <w:t> </w:t>
      </w:r>
    </w:p>
    <w:p w14:paraId="7CBFD4EE" w14:textId="77777777" w:rsidR="00241D0A" w:rsidRDefault="00241D0A" w:rsidP="00241D0A">
      <w:pPr>
        <w:spacing w:before="225" w:after="225" w:line="240" w:lineRule="auto"/>
        <w:jc w:val="both"/>
      </w:pPr>
      <w:r>
        <w:rPr>
          <w:rFonts w:ascii="Arial" w:hAnsi="Arial" w:cs="Arial"/>
          <w:color w:val="000000"/>
          <w:sz w:val="18"/>
          <w:szCs w:val="18"/>
        </w:rPr>
        <w:t> </w:t>
      </w:r>
    </w:p>
    <w:p w14:paraId="6658B627" w14:textId="77777777" w:rsidR="00241D0A" w:rsidRDefault="00241D0A" w:rsidP="00241D0A">
      <w:r>
        <w:br w:type="page"/>
      </w:r>
    </w:p>
    <w:p w14:paraId="7450F492" w14:textId="77777777" w:rsidR="00241D0A" w:rsidRPr="00590863" w:rsidRDefault="00241D0A" w:rsidP="00241D0A">
      <w:pPr>
        <w:spacing w:after="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10</w:t>
      </w:r>
    </w:p>
    <w:p w14:paraId="60C36F49" w14:textId="77777777" w:rsidR="00241D0A" w:rsidRPr="00252358" w:rsidRDefault="00241D0A" w:rsidP="00241D0A"/>
    <w:p w14:paraId="4491333D" w14:textId="77777777" w:rsidR="00241D0A" w:rsidRDefault="00241D0A" w:rsidP="00241D0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odpravo napak</w:t>
      </w:r>
    </w:p>
    <w:p w14:paraId="11677E55" w14:textId="77777777" w:rsidR="00241D0A" w:rsidRDefault="00241D0A" w:rsidP="00241D0A">
      <w:pPr>
        <w:spacing w:after="120"/>
        <w:rPr>
          <w:rFonts w:ascii="Arial" w:hAnsi="Arial" w:cs="Arial"/>
        </w:rPr>
      </w:pPr>
    </w:p>
    <w:p w14:paraId="4A664E2E" w14:textId="77777777" w:rsidR="00241D0A" w:rsidRDefault="00241D0A" w:rsidP="00241D0A">
      <w:pPr>
        <w:spacing w:before="225" w:after="225" w:line="240" w:lineRule="auto"/>
        <w:jc w:val="both"/>
      </w:pPr>
      <w:r>
        <w:rPr>
          <w:rFonts w:ascii="Arial" w:hAnsi="Arial" w:cs="Arial"/>
          <w:i/>
          <w:iCs/>
          <w:color w:val="000000"/>
          <w:sz w:val="18"/>
          <w:szCs w:val="18"/>
        </w:rPr>
        <w:t>Glava s podatki o garantu (zavarovalnici/banki) ali SWIFT ključ</w:t>
      </w:r>
    </w:p>
    <w:p w14:paraId="51D2299B" w14:textId="77777777" w:rsidR="00241D0A" w:rsidRDefault="00241D0A" w:rsidP="00241D0A">
      <w:pPr>
        <w:spacing w:before="225" w:after="225" w:line="240" w:lineRule="auto"/>
        <w:jc w:val="both"/>
      </w:pPr>
      <w:r>
        <w:rPr>
          <w:rFonts w:ascii="Arial" w:hAnsi="Arial" w:cs="Arial"/>
          <w:color w:val="000000"/>
          <w:sz w:val="18"/>
          <w:szCs w:val="18"/>
        </w:rPr>
        <w:t>Za: OBČINA METLIKA, Mestni trg 24, 8330 Metlika</w:t>
      </w:r>
    </w:p>
    <w:p w14:paraId="0692F28F" w14:textId="77777777" w:rsidR="00241D0A" w:rsidRDefault="00241D0A" w:rsidP="00241D0A">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4E7003DB" w14:textId="77777777" w:rsidR="00241D0A" w:rsidRDefault="00241D0A" w:rsidP="00241D0A">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3A50D355" w14:textId="77777777" w:rsidR="00241D0A" w:rsidRDefault="00241D0A" w:rsidP="00241D0A">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49C83780" w14:textId="77777777" w:rsidR="00241D0A" w:rsidRDefault="00241D0A" w:rsidP="00241D0A">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2105F840" w14:textId="77777777" w:rsidR="00241D0A" w:rsidRDefault="00241D0A" w:rsidP="00241D0A">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7D11856A" w14:textId="77777777" w:rsidR="00241D0A" w:rsidRDefault="00241D0A" w:rsidP="00241D0A">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OBČINA METLIKA, Mestni trg 24, 8330 Metlika,</w:t>
      </w:r>
    </w:p>
    <w:p w14:paraId="24382F5E" w14:textId="2A3916EC" w:rsidR="00241D0A" w:rsidRDefault="00241D0A" w:rsidP="00241D0A">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za odpravo napak v garancijskem roku, ki izhaja iz pogodbe št. z dne __________________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sidR="006407A6">
        <w:rPr>
          <w:rFonts w:ascii="Arial" w:hAnsi="Arial" w:cs="Arial"/>
          <w:b/>
          <w:bCs/>
          <w:color w:val="000000"/>
          <w:sz w:val="18"/>
          <w:szCs w:val="18"/>
        </w:rPr>
        <w:t>IZGRADNJA SUHEGA ZADRŽEVALNIKA.</w:t>
      </w:r>
      <w:r>
        <w:rPr>
          <w:rFonts w:ascii="Arial" w:hAnsi="Arial" w:cs="Arial"/>
          <w:i/>
          <w:iCs/>
          <w:color w:val="000000"/>
          <w:sz w:val="18"/>
          <w:szCs w:val="18"/>
        </w:rPr>
        <w:t> </w:t>
      </w:r>
    </w:p>
    <w:p w14:paraId="1A7DE65E" w14:textId="77777777" w:rsidR="00241D0A" w:rsidRDefault="00241D0A" w:rsidP="00241D0A">
      <w:pPr>
        <w:spacing w:before="225" w:after="225" w:line="240" w:lineRule="auto"/>
        <w:jc w:val="both"/>
      </w:pPr>
      <w:r>
        <w:rPr>
          <w:rFonts w:ascii="Arial" w:hAnsi="Arial" w:cs="Arial"/>
          <w:b/>
          <w:bCs/>
          <w:color w:val="000000"/>
          <w:sz w:val="18"/>
          <w:szCs w:val="18"/>
        </w:rPr>
        <w:t xml:space="preserve">ZNESEK IN VALUTA: najmanj 5,00 % pogodbene vrednosti z DDV, kar znaša </w:t>
      </w:r>
      <w:r>
        <w:rPr>
          <w:rFonts w:ascii="Arial" w:hAnsi="Arial" w:cs="Arial"/>
          <w:b/>
          <w:bCs/>
          <w:color w:val="000000"/>
          <w:sz w:val="18"/>
          <w:szCs w:val="18"/>
          <w:u w:val="single"/>
        </w:rPr>
        <w:t>__________</w:t>
      </w:r>
    </w:p>
    <w:p w14:paraId="6AFB66FB" w14:textId="77777777" w:rsidR="00241D0A" w:rsidRDefault="00241D0A" w:rsidP="00241D0A">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49AAAC49" w14:textId="77777777" w:rsidR="00241D0A" w:rsidRDefault="00241D0A" w:rsidP="00241D0A">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33A04529" w14:textId="77777777" w:rsidR="00241D0A" w:rsidRDefault="00241D0A" w:rsidP="00241D0A">
      <w:pPr>
        <w:spacing w:before="225" w:after="225" w:line="240" w:lineRule="auto"/>
        <w:jc w:val="both"/>
      </w:pPr>
      <w:r>
        <w:rPr>
          <w:rFonts w:ascii="Arial" w:hAnsi="Arial" w:cs="Arial"/>
          <w:color w:val="000000"/>
          <w:sz w:val="18"/>
          <w:szCs w:val="18"/>
        </w:rPr>
        <w:t>2. Kopija garancije št. ______________</w:t>
      </w:r>
    </w:p>
    <w:p w14:paraId="268A0B2A" w14:textId="77777777" w:rsidR="00241D0A" w:rsidRDefault="00241D0A" w:rsidP="00241D0A">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18DB18DC" w14:textId="77777777" w:rsidR="00241D0A" w:rsidRDefault="00241D0A" w:rsidP="00241D0A">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28557828" w14:textId="77777777" w:rsidR="00241D0A" w:rsidRDefault="00241D0A" w:rsidP="00241D0A">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71EF4DE7" w14:textId="77777777" w:rsidR="00241D0A" w:rsidRDefault="00241D0A" w:rsidP="00241D0A">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048C79AD" w14:textId="77777777" w:rsidR="00241D0A" w:rsidRDefault="00241D0A" w:rsidP="00241D0A">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1C24A4E9" w14:textId="77777777" w:rsidR="00241D0A" w:rsidRDefault="00241D0A" w:rsidP="00241D0A">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44D747ED" w14:textId="77777777" w:rsidR="00241D0A" w:rsidRDefault="00241D0A" w:rsidP="00241D0A">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11EF1B4E" w14:textId="77777777" w:rsidR="00241D0A" w:rsidRDefault="00241D0A" w:rsidP="00241D0A">
      <w:pPr>
        <w:spacing w:before="225" w:after="225" w:line="240" w:lineRule="auto"/>
        <w:jc w:val="both"/>
      </w:pPr>
      <w:r>
        <w:rPr>
          <w:rFonts w:ascii="Arial" w:hAnsi="Arial" w:cs="Arial"/>
          <w:color w:val="000000"/>
          <w:sz w:val="18"/>
          <w:szCs w:val="18"/>
        </w:rPr>
        <w:lastRenderedPageBreak/>
        <w:t>Morebitne spore v zvezi s tem zavarovanjem rešuje stvarno pristojno sodišče po sedežu upravičenca po slovenskem pravu.</w:t>
      </w:r>
    </w:p>
    <w:p w14:paraId="1CF72866" w14:textId="77777777" w:rsidR="00241D0A" w:rsidRDefault="00241D0A" w:rsidP="00241D0A">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50D59936" w14:textId="77777777" w:rsidR="00241D0A" w:rsidRDefault="00241D0A" w:rsidP="00241D0A">
      <w:pPr>
        <w:spacing w:before="225" w:after="225" w:line="240" w:lineRule="auto"/>
        <w:jc w:val="both"/>
      </w:pPr>
      <w:r>
        <w:rPr>
          <w:rFonts w:ascii="Arial" w:hAnsi="Arial" w:cs="Arial"/>
          <w:color w:val="000000"/>
          <w:sz w:val="18"/>
          <w:szCs w:val="18"/>
        </w:rPr>
        <w:t> </w:t>
      </w:r>
    </w:p>
    <w:p w14:paraId="2D638363" w14:textId="77777777" w:rsidR="00241D0A" w:rsidRDefault="00241D0A" w:rsidP="00241D0A">
      <w:pPr>
        <w:spacing w:before="225" w:after="225" w:line="240" w:lineRule="auto"/>
        <w:jc w:val="both"/>
      </w:pPr>
      <w:r>
        <w:rPr>
          <w:rFonts w:ascii="Arial" w:hAnsi="Arial" w:cs="Arial"/>
          <w:color w:val="000000"/>
          <w:sz w:val="18"/>
          <w:szCs w:val="18"/>
        </w:rPr>
        <w:t> </w:t>
      </w:r>
    </w:p>
    <w:p w14:paraId="5DB42D7A" w14:textId="77777777" w:rsidR="00241D0A" w:rsidRDefault="00241D0A" w:rsidP="00241D0A">
      <w:pPr>
        <w:spacing w:before="225" w:after="225" w:line="240" w:lineRule="auto"/>
        <w:jc w:val="both"/>
      </w:pPr>
      <w:r>
        <w:rPr>
          <w:rFonts w:ascii="Arial" w:hAnsi="Arial" w:cs="Arial"/>
          <w:color w:val="000000"/>
          <w:sz w:val="18"/>
          <w:szCs w:val="18"/>
        </w:rPr>
        <w:t> </w:t>
      </w:r>
    </w:p>
    <w:p w14:paraId="64418A38" w14:textId="77777777" w:rsidR="00241D0A" w:rsidRDefault="00241D0A" w:rsidP="00241D0A">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41D0A" w14:paraId="7962A427" w14:textId="77777777" w:rsidTr="006109F5">
        <w:tc>
          <w:tcPr>
            <w:tcW w:w="2500" w:type="pct"/>
            <w:tcMar>
              <w:top w:w="75" w:type="dxa"/>
              <w:bottom w:w="75" w:type="dxa"/>
            </w:tcMar>
            <w:vAlign w:val="center"/>
          </w:tcPr>
          <w:p w14:paraId="41606B92" w14:textId="77777777" w:rsidR="00241D0A" w:rsidRDefault="00241D0A" w:rsidP="006109F5">
            <w:r>
              <w:rPr>
                <w:rFonts w:ascii="Arial" w:hAnsi="Arial" w:cs="Arial"/>
                <w:color w:val="000000"/>
                <w:position w:val="-2"/>
                <w:sz w:val="18"/>
                <w:szCs w:val="18"/>
              </w:rPr>
              <w:t> </w:t>
            </w:r>
          </w:p>
        </w:tc>
        <w:tc>
          <w:tcPr>
            <w:tcW w:w="0" w:type="auto"/>
            <w:tcMar>
              <w:top w:w="75" w:type="dxa"/>
              <w:bottom w:w="75" w:type="dxa"/>
            </w:tcMar>
            <w:vAlign w:val="center"/>
          </w:tcPr>
          <w:p w14:paraId="2B0BA917" w14:textId="77777777" w:rsidR="00241D0A" w:rsidRDefault="00241D0A" w:rsidP="006109F5">
            <w:pPr>
              <w:jc w:val="center"/>
            </w:pPr>
            <w:r>
              <w:rPr>
                <w:rFonts w:ascii="Arial" w:hAnsi="Arial" w:cs="Arial"/>
                <w:color w:val="000000"/>
                <w:position w:val="-2"/>
                <w:sz w:val="18"/>
                <w:szCs w:val="18"/>
              </w:rPr>
              <w:t>Garant</w:t>
            </w:r>
          </w:p>
        </w:tc>
      </w:tr>
      <w:tr w:rsidR="00241D0A" w14:paraId="5D1FB450" w14:textId="77777777" w:rsidTr="006109F5">
        <w:tc>
          <w:tcPr>
            <w:tcW w:w="2500" w:type="pct"/>
            <w:tcMar>
              <w:top w:w="75" w:type="dxa"/>
              <w:bottom w:w="75" w:type="dxa"/>
            </w:tcMar>
            <w:vAlign w:val="center"/>
          </w:tcPr>
          <w:p w14:paraId="58407356" w14:textId="77777777" w:rsidR="00241D0A" w:rsidRDefault="00241D0A" w:rsidP="006109F5">
            <w:r>
              <w:rPr>
                <w:rFonts w:ascii="Arial" w:hAnsi="Arial" w:cs="Arial"/>
                <w:color w:val="000000"/>
                <w:position w:val="-2"/>
                <w:sz w:val="18"/>
                <w:szCs w:val="18"/>
              </w:rPr>
              <w:t> </w:t>
            </w:r>
          </w:p>
        </w:tc>
        <w:tc>
          <w:tcPr>
            <w:tcW w:w="0" w:type="auto"/>
            <w:tcMar>
              <w:top w:w="75" w:type="dxa"/>
              <w:bottom w:w="75" w:type="dxa"/>
            </w:tcMar>
            <w:vAlign w:val="center"/>
          </w:tcPr>
          <w:p w14:paraId="3B959E28" w14:textId="77777777" w:rsidR="00241D0A" w:rsidRDefault="00241D0A" w:rsidP="006109F5"/>
          <w:p w14:paraId="75E13E4B" w14:textId="77777777" w:rsidR="00241D0A" w:rsidRDefault="00241D0A" w:rsidP="006109F5">
            <w:pPr>
              <w:jc w:val="center"/>
            </w:pPr>
            <w:r>
              <w:rPr>
                <w:rFonts w:ascii="Arial" w:hAnsi="Arial" w:cs="Arial"/>
                <w:color w:val="A9A9A9"/>
                <w:position w:val="-2"/>
                <w:sz w:val="18"/>
                <w:szCs w:val="18"/>
              </w:rPr>
              <w:t>(žig in podpis)</w:t>
            </w:r>
          </w:p>
        </w:tc>
      </w:tr>
    </w:tbl>
    <w:p w14:paraId="4C3FF66F" w14:textId="77777777" w:rsidR="00241D0A" w:rsidRDefault="00241D0A" w:rsidP="00252358">
      <w:pPr>
        <w:spacing w:after="0"/>
        <w:jc w:val="right"/>
        <w:rPr>
          <w:rFonts w:ascii="Arial" w:hAnsi="Arial" w:cs="Arial"/>
          <w:sz w:val="18"/>
          <w:szCs w:val="18"/>
        </w:rPr>
      </w:pPr>
    </w:p>
    <w:p w14:paraId="796B67DF" w14:textId="77777777" w:rsidR="00241D0A" w:rsidRDefault="00241D0A">
      <w:pPr>
        <w:rPr>
          <w:rFonts w:ascii="Arial" w:hAnsi="Arial" w:cs="Arial"/>
          <w:sz w:val="18"/>
          <w:szCs w:val="18"/>
        </w:rPr>
      </w:pPr>
      <w:r>
        <w:rPr>
          <w:rFonts w:ascii="Arial" w:hAnsi="Arial" w:cs="Arial"/>
          <w:sz w:val="18"/>
          <w:szCs w:val="18"/>
        </w:rPr>
        <w:br w:type="page"/>
      </w:r>
    </w:p>
    <w:p w14:paraId="10548654" w14:textId="403B424B" w:rsidR="00A245AF"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241D0A">
        <w:rPr>
          <w:rFonts w:ascii="Arial" w:hAnsi="Arial" w:cs="Arial"/>
          <w:sz w:val="18"/>
          <w:szCs w:val="18"/>
        </w:rPr>
        <w:t>11</w:t>
      </w:r>
    </w:p>
    <w:p w14:paraId="15B1ED34" w14:textId="77777777" w:rsidR="00A245AF" w:rsidRPr="00252358" w:rsidRDefault="00A245AF" w:rsidP="00252358"/>
    <w:p w14:paraId="65E5AF91" w14:textId="77777777" w:rsidR="00A245AF"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378D390D" w14:textId="77777777" w:rsidR="00A245AF" w:rsidRDefault="00A245AF" w:rsidP="00EB2A75">
      <w:pPr>
        <w:spacing w:after="120"/>
        <w:rPr>
          <w:rFonts w:ascii="Arial" w:hAnsi="Arial" w:cs="Arial"/>
        </w:rPr>
      </w:pPr>
    </w:p>
    <w:p w14:paraId="3FD2665D" w14:textId="77777777" w:rsidR="005358BF" w:rsidRDefault="00000000">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05ADD1EF" w14:textId="77777777" w:rsidR="005358BF" w:rsidRDefault="00000000">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5358BF" w14:paraId="2D87E054" w14:textId="77777777">
        <w:tc>
          <w:tcPr>
            <w:tcW w:w="0" w:type="auto"/>
            <w:tcMar>
              <w:top w:w="0" w:type="auto"/>
              <w:bottom w:w="0" w:type="auto"/>
            </w:tcMar>
          </w:tcPr>
          <w:p w14:paraId="785B709F" w14:textId="77777777" w:rsidR="005358BF" w:rsidRDefault="00000000">
            <w:pPr>
              <w:numPr>
                <w:ilvl w:val="0"/>
                <w:numId w:val="25"/>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66FC89CE" w14:textId="77777777" w:rsidR="005358BF" w:rsidRDefault="00000000">
            <w:pPr>
              <w:numPr>
                <w:ilvl w:val="0"/>
                <w:numId w:val="25"/>
              </w:numPr>
              <w:jc w:val="both"/>
              <w:rPr>
                <w:rFonts w:ascii="Arial" w:hAnsi="Arial" w:cs="Arial"/>
                <w:color w:val="000000"/>
                <w:sz w:val="18"/>
                <w:szCs w:val="18"/>
              </w:rPr>
            </w:pPr>
            <w:r>
              <w:rPr>
                <w:rFonts w:ascii="Arial" w:hAnsi="Arial" w:cs="Arial"/>
                <w:color w:val="000000"/>
                <w:sz w:val="18"/>
                <w:szCs w:val="18"/>
              </w:rPr>
              <w:t xml:space="preserve">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013FA265" w14:textId="77777777" w:rsidR="005358BF" w:rsidRDefault="00000000">
            <w:pPr>
              <w:numPr>
                <w:ilvl w:val="0"/>
                <w:numId w:val="25"/>
              </w:numPr>
              <w:jc w:val="both"/>
              <w:rPr>
                <w:rFonts w:ascii="Arial" w:hAnsi="Arial" w:cs="Arial"/>
                <w:color w:val="000000"/>
                <w:sz w:val="18"/>
                <w:szCs w:val="18"/>
              </w:rPr>
            </w:pPr>
            <w:r>
              <w:rPr>
                <w:rFonts w:ascii="Arial" w:hAnsi="Arial" w:cs="Arial"/>
                <w:color w:val="000000"/>
                <w:sz w:val="18"/>
                <w:szCs w:val="18"/>
              </w:rPr>
              <w:t>nismo izločeni iz postopkov oddaje javnih naročil zaradi uvrstitve v evidenco gospodarskih subjektov z negativnimi referencami,</w:t>
            </w:r>
          </w:p>
          <w:p w14:paraId="0145A827" w14:textId="77777777" w:rsidR="005358BF" w:rsidRDefault="00000000">
            <w:pPr>
              <w:numPr>
                <w:ilvl w:val="0"/>
                <w:numId w:val="25"/>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6850A121" w14:textId="77777777" w:rsidR="005358BF" w:rsidRDefault="00000000">
            <w:pPr>
              <w:numPr>
                <w:ilvl w:val="0"/>
                <w:numId w:val="25"/>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784266D5" w14:textId="77777777" w:rsidR="005358BF" w:rsidRDefault="00000000">
            <w:pPr>
              <w:numPr>
                <w:ilvl w:val="0"/>
                <w:numId w:val="25"/>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266FE3EE" w14:textId="77777777" w:rsidR="005358BF" w:rsidRDefault="00000000">
            <w:pPr>
              <w:numPr>
                <w:ilvl w:val="0"/>
                <w:numId w:val="25"/>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50B5B933" w14:textId="77777777" w:rsidR="005358BF" w:rsidRDefault="00000000">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668ECCB1" w14:textId="77777777" w:rsidR="005358BF" w:rsidRDefault="00000000">
      <w:pPr>
        <w:spacing w:before="225" w:after="225" w:line="240" w:lineRule="auto"/>
        <w:jc w:val="center"/>
      </w:pPr>
      <w:r>
        <w:rPr>
          <w:rFonts w:ascii="Arial" w:hAnsi="Arial" w:cs="Arial"/>
          <w:b/>
          <w:bCs/>
          <w:color w:val="000000"/>
          <w:sz w:val="21"/>
          <w:szCs w:val="21"/>
        </w:rPr>
        <w:t>in</w:t>
      </w:r>
    </w:p>
    <w:p w14:paraId="0F4F831D" w14:textId="77777777" w:rsidR="005358BF" w:rsidRDefault="00000000">
      <w:pPr>
        <w:spacing w:before="225" w:after="225" w:line="240" w:lineRule="auto"/>
        <w:jc w:val="center"/>
      </w:pPr>
      <w:r>
        <w:rPr>
          <w:rFonts w:ascii="Arial" w:hAnsi="Arial" w:cs="Arial"/>
          <w:b/>
          <w:bCs/>
          <w:color w:val="000000"/>
          <w:sz w:val="21"/>
          <w:szCs w:val="21"/>
        </w:rPr>
        <w:t>POOBLASTILO</w:t>
      </w:r>
    </w:p>
    <w:p w14:paraId="786596B8" w14:textId="77777777" w:rsidR="005358BF" w:rsidRDefault="00000000">
      <w:pPr>
        <w:spacing w:before="225" w:after="225" w:line="240" w:lineRule="auto"/>
        <w:jc w:val="both"/>
      </w:pPr>
      <w:r>
        <w:rPr>
          <w:rFonts w:ascii="Arial" w:hAnsi="Arial" w:cs="Arial"/>
          <w:color w:val="000000"/>
          <w:sz w:val="18"/>
          <w:szCs w:val="18"/>
        </w:rPr>
        <w:t xml:space="preserve">Pooblaščamo naročnika OBČINA </w:t>
      </w:r>
      <w:proofErr w:type="spellStart"/>
      <w:r>
        <w:rPr>
          <w:rFonts w:ascii="Arial" w:hAnsi="Arial" w:cs="Arial"/>
          <w:color w:val="000000"/>
          <w:sz w:val="18"/>
          <w:szCs w:val="18"/>
        </w:rPr>
        <w:t>METLIKA,Mestni</w:t>
      </w:r>
      <w:proofErr w:type="spellEnd"/>
      <w:r>
        <w:rPr>
          <w:rFonts w:ascii="Arial" w:hAnsi="Arial" w:cs="Arial"/>
          <w:color w:val="000000"/>
          <w:sz w:val="18"/>
          <w:szCs w:val="18"/>
        </w:rPr>
        <w:t xml:space="preserve"> trg 24, 8330 Metlika, da za potrebe preverjanja izpolnjevanja pogojev v postopku javnega naročila 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5358BF" w14:paraId="7A1F2138"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5410F8" w14:textId="77777777" w:rsidR="005358BF" w:rsidRDefault="00000000">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1BEB4F" w14:textId="77777777" w:rsidR="005358BF" w:rsidRDefault="00000000">
            <w:r>
              <w:rPr>
                <w:rFonts w:ascii="Arial" w:hAnsi="Arial" w:cs="Arial"/>
                <w:color w:val="000000"/>
                <w:position w:val="-2"/>
                <w:sz w:val="18"/>
                <w:szCs w:val="18"/>
              </w:rPr>
              <w:t> </w:t>
            </w:r>
          </w:p>
        </w:tc>
      </w:tr>
      <w:tr w:rsidR="005358BF" w14:paraId="3C4D92E9"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4A545D" w14:textId="77777777" w:rsidR="005358BF" w:rsidRDefault="00000000">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93205F" w14:textId="77777777" w:rsidR="005358BF" w:rsidRDefault="00000000">
            <w:r>
              <w:rPr>
                <w:rFonts w:ascii="Arial" w:hAnsi="Arial" w:cs="Arial"/>
                <w:color w:val="000000"/>
                <w:position w:val="-2"/>
                <w:sz w:val="18"/>
                <w:szCs w:val="18"/>
              </w:rPr>
              <w:t> </w:t>
            </w:r>
          </w:p>
        </w:tc>
      </w:tr>
      <w:tr w:rsidR="005358BF" w14:paraId="2655EB74"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09C98B" w14:textId="77777777" w:rsidR="005358BF" w:rsidRDefault="00000000">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858542" w14:textId="77777777" w:rsidR="005358BF" w:rsidRDefault="00000000">
            <w:r>
              <w:rPr>
                <w:rFonts w:ascii="Arial" w:hAnsi="Arial" w:cs="Arial"/>
                <w:color w:val="000000"/>
                <w:position w:val="-2"/>
                <w:sz w:val="18"/>
                <w:szCs w:val="18"/>
              </w:rPr>
              <w:t> </w:t>
            </w:r>
          </w:p>
        </w:tc>
      </w:tr>
      <w:tr w:rsidR="005358BF" w14:paraId="3EFDEDFA"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3676A4" w14:textId="77777777" w:rsidR="005358BF" w:rsidRDefault="00000000">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723F94" w14:textId="77777777" w:rsidR="005358BF" w:rsidRDefault="00000000">
            <w:r>
              <w:rPr>
                <w:rFonts w:ascii="Arial" w:hAnsi="Arial" w:cs="Arial"/>
                <w:color w:val="000000"/>
                <w:position w:val="-2"/>
                <w:sz w:val="18"/>
                <w:szCs w:val="18"/>
              </w:rPr>
              <w:t> </w:t>
            </w:r>
          </w:p>
        </w:tc>
      </w:tr>
      <w:tr w:rsidR="005358BF" w14:paraId="269701C1"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9F682A" w14:textId="77777777" w:rsidR="005358BF" w:rsidRDefault="00000000">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6BCCA7" w14:textId="77777777" w:rsidR="005358BF" w:rsidRDefault="00000000">
            <w:r>
              <w:rPr>
                <w:rFonts w:ascii="Arial" w:hAnsi="Arial" w:cs="Arial"/>
                <w:color w:val="000000"/>
                <w:position w:val="-2"/>
                <w:sz w:val="18"/>
                <w:szCs w:val="18"/>
              </w:rPr>
              <w:t> </w:t>
            </w:r>
          </w:p>
        </w:tc>
      </w:tr>
    </w:tbl>
    <w:p w14:paraId="0A2B0FD9" w14:textId="77777777" w:rsidR="005358BF"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5358BF" w14:paraId="326BA6A9" w14:textId="77777777">
        <w:tc>
          <w:tcPr>
            <w:tcW w:w="2500" w:type="pct"/>
            <w:tcMar>
              <w:top w:w="75" w:type="dxa"/>
              <w:bottom w:w="75" w:type="dxa"/>
            </w:tcMar>
            <w:vAlign w:val="center"/>
          </w:tcPr>
          <w:p w14:paraId="310BBD4B" w14:textId="77777777" w:rsidR="005358BF"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2A69A856" w14:textId="77777777" w:rsidR="005358BF" w:rsidRDefault="00000000">
            <w:r>
              <w:rPr>
                <w:rFonts w:ascii="Arial" w:hAnsi="Arial" w:cs="Arial"/>
                <w:color w:val="000000"/>
                <w:position w:val="-2"/>
                <w:sz w:val="18"/>
                <w:szCs w:val="18"/>
              </w:rPr>
              <w:t>Ime in priimek: _____________________</w:t>
            </w:r>
          </w:p>
        </w:tc>
      </w:tr>
      <w:tr w:rsidR="005358BF" w14:paraId="48A61808" w14:textId="77777777">
        <w:tc>
          <w:tcPr>
            <w:tcW w:w="2500" w:type="pct"/>
            <w:tcMar>
              <w:top w:w="75" w:type="dxa"/>
              <w:bottom w:w="75" w:type="dxa"/>
            </w:tcMar>
            <w:vAlign w:val="center"/>
          </w:tcPr>
          <w:p w14:paraId="66E57CCE" w14:textId="77777777" w:rsidR="005358BF" w:rsidRDefault="00000000">
            <w:r>
              <w:rPr>
                <w:rFonts w:ascii="Arial" w:hAnsi="Arial" w:cs="Arial"/>
                <w:color w:val="000000"/>
                <w:position w:val="-2"/>
                <w:sz w:val="18"/>
                <w:szCs w:val="18"/>
              </w:rPr>
              <w:lastRenderedPageBreak/>
              <w:t> </w:t>
            </w:r>
          </w:p>
        </w:tc>
        <w:tc>
          <w:tcPr>
            <w:tcW w:w="0" w:type="auto"/>
            <w:tcMar>
              <w:top w:w="75" w:type="dxa"/>
              <w:bottom w:w="75" w:type="dxa"/>
            </w:tcMar>
            <w:vAlign w:val="center"/>
          </w:tcPr>
          <w:p w14:paraId="0CF1DBC2" w14:textId="77777777" w:rsidR="005358BF" w:rsidRDefault="005358BF"/>
          <w:p w14:paraId="35884AB0" w14:textId="77777777" w:rsidR="005358BF" w:rsidRDefault="00000000">
            <w:pPr>
              <w:jc w:val="center"/>
            </w:pPr>
            <w:r>
              <w:rPr>
                <w:rFonts w:ascii="Arial" w:hAnsi="Arial" w:cs="Arial"/>
                <w:color w:val="A9A9A9"/>
                <w:position w:val="-2"/>
                <w:sz w:val="18"/>
                <w:szCs w:val="18"/>
              </w:rPr>
              <w:t>(žig in podpis)</w:t>
            </w:r>
          </w:p>
        </w:tc>
      </w:tr>
    </w:tbl>
    <w:p w14:paraId="26F4B96F" w14:textId="77777777" w:rsidR="005358BF" w:rsidRDefault="00000000">
      <w:pPr>
        <w:spacing w:before="225" w:after="225" w:line="240" w:lineRule="auto"/>
        <w:jc w:val="both"/>
      </w:pPr>
      <w:r>
        <w:rPr>
          <w:rFonts w:ascii="Arial" w:hAnsi="Arial" w:cs="Arial"/>
          <w:color w:val="000000"/>
          <w:sz w:val="18"/>
          <w:szCs w:val="18"/>
        </w:rPr>
        <w:t> </w:t>
      </w:r>
    </w:p>
    <w:p w14:paraId="157A9897" w14:textId="77777777" w:rsidR="005358BF" w:rsidRDefault="00000000">
      <w:pPr>
        <w:spacing w:before="525" w:after="225" w:line="240" w:lineRule="auto"/>
        <w:jc w:val="both"/>
      </w:pPr>
      <w:r>
        <w:rPr>
          <w:rFonts w:ascii="Arial" w:hAnsi="Arial" w:cs="Arial"/>
          <w:color w:val="000000"/>
          <w:sz w:val="18"/>
          <w:szCs w:val="18"/>
        </w:rPr>
        <w:t> </w:t>
      </w:r>
    </w:p>
    <w:p w14:paraId="1B3C945A" w14:textId="77777777" w:rsidR="005358BF" w:rsidRDefault="005358BF">
      <w:pPr>
        <w:sectPr w:rsidR="005358BF" w:rsidSect="006E7A2B">
          <w:footerReference w:type="default" r:id="rId19"/>
          <w:pgSz w:w="11906" w:h="16838"/>
          <w:pgMar w:top="1418" w:right="1418" w:bottom="1418" w:left="1418" w:header="567" w:footer="596" w:gutter="0"/>
          <w:cols w:space="708"/>
          <w:docGrid w:linePitch="360"/>
        </w:sectPr>
      </w:pPr>
    </w:p>
    <w:p w14:paraId="7E13FCB6" w14:textId="74587531" w:rsidR="00A245AF"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w:t>
      </w:r>
      <w:r w:rsidR="00241D0A">
        <w:rPr>
          <w:rFonts w:ascii="Arial" w:hAnsi="Arial" w:cs="Arial"/>
          <w:sz w:val="18"/>
          <w:szCs w:val="18"/>
        </w:rPr>
        <w:t>2</w:t>
      </w:r>
    </w:p>
    <w:p w14:paraId="5FD2BEE9" w14:textId="77777777" w:rsidR="00A245AF" w:rsidRPr="00252358" w:rsidRDefault="00A245AF" w:rsidP="00252358"/>
    <w:p w14:paraId="32F2E6F5" w14:textId="77777777" w:rsidR="00A245AF"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2B931794" w14:textId="77777777" w:rsidR="00A245AF" w:rsidRDefault="00A245AF" w:rsidP="00EB2A75">
      <w:pPr>
        <w:spacing w:after="120"/>
        <w:rPr>
          <w:rFonts w:ascii="Arial" w:hAnsi="Arial" w:cs="Arial"/>
        </w:rPr>
      </w:pPr>
    </w:p>
    <w:p w14:paraId="44FC42AF" w14:textId="77777777" w:rsidR="005358BF" w:rsidRDefault="00000000">
      <w:pPr>
        <w:spacing w:before="225" w:after="225" w:line="240" w:lineRule="auto"/>
        <w:jc w:val="both"/>
      </w:pPr>
      <w:r>
        <w:rPr>
          <w:rFonts w:ascii="Arial" w:hAnsi="Arial" w:cs="Arial"/>
          <w:color w:val="000000"/>
          <w:sz w:val="18"/>
          <w:szCs w:val="18"/>
        </w:rPr>
        <w:t>V zvezi z javnim naročilom »IZGRADNJA SUHEGA ZADRŽEVALNIKA«,</w:t>
      </w:r>
    </w:p>
    <w:p w14:paraId="1C971D13" w14:textId="77777777" w:rsidR="005358BF" w:rsidRDefault="00000000">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6C433226" w14:textId="77777777" w:rsidR="005358BF" w:rsidRDefault="00000000">
      <w:pPr>
        <w:spacing w:before="225" w:after="225" w:line="240" w:lineRule="auto"/>
        <w:jc w:val="both"/>
      </w:pPr>
      <w:r>
        <w:rPr>
          <w:rFonts w:ascii="Arial" w:hAnsi="Arial" w:cs="Arial"/>
          <w:color w:val="000000"/>
          <w:sz w:val="18"/>
          <w:szCs w:val="18"/>
        </w:rPr>
        <w:t>Izjavljamo (ustrezno označi):</w:t>
      </w:r>
    </w:p>
    <w:p w14:paraId="68E7CA3F" w14:textId="77777777" w:rsidR="005358BF" w:rsidRDefault="00000000">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1F46C933" w14:textId="77777777" w:rsidR="005358BF" w:rsidRDefault="00000000">
      <w:pPr>
        <w:spacing w:before="225" w:after="225" w:line="240" w:lineRule="auto"/>
        <w:jc w:val="both"/>
      </w:pPr>
      <w:r>
        <w:rPr>
          <w:rFonts w:ascii="Arial" w:hAnsi="Arial" w:cs="Arial"/>
          <w:color w:val="000000"/>
          <w:sz w:val="18"/>
          <w:szCs w:val="18"/>
        </w:rPr>
        <w:t>[   ] NE zahtevamo izvedbe neposrednih plačil.</w:t>
      </w:r>
    </w:p>
    <w:p w14:paraId="79A17C18" w14:textId="77777777" w:rsidR="005358BF" w:rsidRDefault="00000000">
      <w:pPr>
        <w:spacing w:before="225" w:after="225" w:line="240" w:lineRule="auto"/>
        <w:jc w:val="both"/>
      </w:pPr>
      <w:r>
        <w:rPr>
          <w:rFonts w:ascii="Arial" w:hAnsi="Arial" w:cs="Arial"/>
          <w:color w:val="000000"/>
          <w:sz w:val="18"/>
          <w:szCs w:val="18"/>
        </w:rPr>
        <w:t> </w:t>
      </w:r>
    </w:p>
    <w:p w14:paraId="4322AB5D" w14:textId="77777777" w:rsidR="005358BF"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5358BF" w14:paraId="3F202F8A" w14:textId="77777777">
        <w:tc>
          <w:tcPr>
            <w:tcW w:w="2500" w:type="pct"/>
            <w:tcMar>
              <w:top w:w="75" w:type="dxa"/>
              <w:bottom w:w="75" w:type="dxa"/>
            </w:tcMar>
            <w:vAlign w:val="center"/>
          </w:tcPr>
          <w:p w14:paraId="2414F85C" w14:textId="77777777" w:rsidR="005358BF"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5388B8A3" w14:textId="77777777" w:rsidR="005358BF" w:rsidRDefault="00000000">
            <w:r>
              <w:rPr>
                <w:rFonts w:ascii="Arial" w:hAnsi="Arial" w:cs="Arial"/>
                <w:color w:val="000000"/>
                <w:position w:val="-2"/>
                <w:sz w:val="18"/>
                <w:szCs w:val="18"/>
              </w:rPr>
              <w:t>Ime in priimek: _____________________</w:t>
            </w:r>
          </w:p>
        </w:tc>
      </w:tr>
      <w:tr w:rsidR="005358BF" w14:paraId="01056050" w14:textId="77777777">
        <w:tc>
          <w:tcPr>
            <w:tcW w:w="2500" w:type="pct"/>
            <w:tcMar>
              <w:top w:w="75" w:type="dxa"/>
              <w:bottom w:w="75" w:type="dxa"/>
            </w:tcMar>
            <w:vAlign w:val="center"/>
          </w:tcPr>
          <w:p w14:paraId="50CC914E" w14:textId="77777777" w:rsidR="005358BF" w:rsidRDefault="00000000">
            <w:r>
              <w:rPr>
                <w:rFonts w:ascii="Arial" w:hAnsi="Arial" w:cs="Arial"/>
                <w:color w:val="000000"/>
                <w:position w:val="-2"/>
                <w:sz w:val="18"/>
                <w:szCs w:val="18"/>
              </w:rPr>
              <w:t> </w:t>
            </w:r>
          </w:p>
        </w:tc>
        <w:tc>
          <w:tcPr>
            <w:tcW w:w="0" w:type="auto"/>
            <w:tcMar>
              <w:top w:w="75" w:type="dxa"/>
              <w:bottom w:w="75" w:type="dxa"/>
            </w:tcMar>
            <w:vAlign w:val="center"/>
          </w:tcPr>
          <w:p w14:paraId="52EF44D0" w14:textId="77777777" w:rsidR="005358BF" w:rsidRDefault="005358BF"/>
          <w:p w14:paraId="402FB37C" w14:textId="77777777" w:rsidR="005358BF" w:rsidRDefault="00000000">
            <w:pPr>
              <w:jc w:val="center"/>
            </w:pPr>
            <w:r>
              <w:rPr>
                <w:rFonts w:ascii="Arial" w:hAnsi="Arial" w:cs="Arial"/>
                <w:color w:val="A9A9A9"/>
                <w:position w:val="-2"/>
                <w:sz w:val="18"/>
                <w:szCs w:val="18"/>
              </w:rPr>
              <w:t>(žig in podpis)</w:t>
            </w:r>
          </w:p>
        </w:tc>
      </w:tr>
    </w:tbl>
    <w:p w14:paraId="464C7C62" w14:textId="77777777" w:rsidR="005358BF" w:rsidRDefault="00000000">
      <w:pPr>
        <w:spacing w:before="225" w:after="225" w:line="240" w:lineRule="auto"/>
        <w:jc w:val="both"/>
      </w:pPr>
      <w:r>
        <w:rPr>
          <w:rFonts w:ascii="Arial" w:hAnsi="Arial" w:cs="Arial"/>
          <w:color w:val="000000"/>
          <w:sz w:val="18"/>
          <w:szCs w:val="18"/>
        </w:rPr>
        <w:t> </w:t>
      </w:r>
    </w:p>
    <w:p w14:paraId="7F4C9297" w14:textId="77777777" w:rsidR="005358BF" w:rsidRDefault="00000000">
      <w:pPr>
        <w:spacing w:before="225" w:after="225" w:line="240" w:lineRule="auto"/>
        <w:jc w:val="both"/>
      </w:pPr>
      <w:r>
        <w:rPr>
          <w:rFonts w:ascii="Arial" w:hAnsi="Arial" w:cs="Arial"/>
          <w:color w:val="000000"/>
          <w:sz w:val="18"/>
          <w:szCs w:val="18"/>
        </w:rPr>
        <w:t> </w:t>
      </w:r>
    </w:p>
    <w:p w14:paraId="37A0B21A" w14:textId="77777777" w:rsidR="005358BF" w:rsidRDefault="00000000">
      <w:pPr>
        <w:spacing w:before="225" w:after="225" w:line="240" w:lineRule="auto"/>
        <w:jc w:val="both"/>
      </w:pPr>
      <w:r>
        <w:rPr>
          <w:rFonts w:ascii="Arial" w:hAnsi="Arial" w:cs="Arial"/>
          <w:color w:val="000000"/>
          <w:sz w:val="18"/>
          <w:szCs w:val="18"/>
        </w:rPr>
        <w:t> </w:t>
      </w:r>
    </w:p>
    <w:p w14:paraId="2ADD640A" w14:textId="77777777" w:rsidR="005358BF" w:rsidRDefault="00000000">
      <w:pPr>
        <w:spacing w:before="225" w:after="225" w:line="240" w:lineRule="auto"/>
        <w:jc w:val="both"/>
      </w:pPr>
      <w:r>
        <w:rPr>
          <w:rFonts w:ascii="Arial" w:hAnsi="Arial" w:cs="Arial"/>
          <w:b/>
          <w:bCs/>
          <w:i/>
          <w:iCs/>
          <w:color w:val="000000"/>
          <w:sz w:val="18"/>
          <w:szCs w:val="18"/>
          <w:u w:val="single"/>
        </w:rPr>
        <w:t>Opomba:</w:t>
      </w:r>
    </w:p>
    <w:p w14:paraId="0A53B03F" w14:textId="77777777" w:rsidR="005358BF" w:rsidRDefault="00000000">
      <w:pPr>
        <w:spacing w:before="225" w:after="225" w:line="240" w:lineRule="auto"/>
        <w:jc w:val="both"/>
      </w:pPr>
      <w:r>
        <w:rPr>
          <w:rFonts w:ascii="Arial" w:hAnsi="Arial" w:cs="Arial"/>
          <w:i/>
          <w:iCs/>
          <w:color w:val="000000"/>
          <w:sz w:val="18"/>
          <w:szCs w:val="18"/>
        </w:rPr>
        <w:t>V primeru večjega števila podizvajalcev se obrazec fotokopira.</w:t>
      </w:r>
    </w:p>
    <w:p w14:paraId="479D27D8" w14:textId="77777777" w:rsidR="005358BF" w:rsidRDefault="005358BF">
      <w:pPr>
        <w:sectPr w:rsidR="005358BF" w:rsidSect="006E7A2B">
          <w:footerReference w:type="default" r:id="rId20"/>
          <w:pgSz w:w="11906" w:h="16838"/>
          <w:pgMar w:top="1418" w:right="1418" w:bottom="1418" w:left="1418" w:header="567" w:footer="596" w:gutter="0"/>
          <w:cols w:space="708"/>
          <w:docGrid w:linePitch="360"/>
        </w:sectPr>
      </w:pPr>
    </w:p>
    <w:p w14:paraId="730E63D4" w14:textId="6A3BC2C3" w:rsidR="00A245AF"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w:t>
      </w:r>
      <w:r w:rsidR="00241D0A">
        <w:rPr>
          <w:rFonts w:ascii="Arial" w:hAnsi="Arial" w:cs="Arial"/>
          <w:sz w:val="18"/>
          <w:szCs w:val="18"/>
        </w:rPr>
        <w:t>3</w:t>
      </w:r>
    </w:p>
    <w:p w14:paraId="0A18BE78" w14:textId="77777777" w:rsidR="00A245AF" w:rsidRPr="00252358" w:rsidRDefault="00A245AF" w:rsidP="00252358"/>
    <w:p w14:paraId="724FBE35" w14:textId="77777777" w:rsidR="00A245AF"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7840F56E" w14:textId="77777777" w:rsidR="00A245AF" w:rsidRDefault="00A245AF" w:rsidP="00EB2A75">
      <w:pPr>
        <w:spacing w:after="120"/>
        <w:rPr>
          <w:rFonts w:ascii="Arial" w:hAnsi="Arial" w:cs="Arial"/>
        </w:rPr>
      </w:pPr>
    </w:p>
    <w:p w14:paraId="6F1478AA" w14:textId="77777777" w:rsidR="005358BF" w:rsidRDefault="00000000">
      <w:pPr>
        <w:spacing w:before="225" w:after="225" w:line="240" w:lineRule="auto"/>
        <w:jc w:val="both"/>
      </w:pPr>
      <w:r>
        <w:rPr>
          <w:rFonts w:ascii="Arial" w:hAnsi="Arial" w:cs="Arial"/>
          <w:color w:val="000000"/>
          <w:sz w:val="18"/>
          <w:szCs w:val="18"/>
        </w:rPr>
        <w:t>Pri izvedbi javnega naročila »</w:t>
      </w:r>
      <w:r>
        <w:rPr>
          <w:rFonts w:ascii="Arial" w:hAnsi="Arial" w:cs="Arial"/>
          <w:b/>
          <w:bCs/>
          <w:color w:val="000000"/>
          <w:sz w:val="18"/>
          <w:szCs w:val="18"/>
        </w:rPr>
        <w:t>IZGRADNJA SUHEGA ZADRŽEVALNIKA</w:t>
      </w:r>
      <w:r>
        <w:rPr>
          <w:rFonts w:ascii="Arial" w:hAnsi="Arial" w:cs="Arial"/>
          <w:color w:val="000000"/>
          <w:sz w:val="18"/>
          <w:szCs w:val="18"/>
        </w:rPr>
        <w:t>«,</w:t>
      </w:r>
    </w:p>
    <w:p w14:paraId="7F660DC3" w14:textId="77777777" w:rsidR="005358BF" w:rsidRDefault="00000000">
      <w:pPr>
        <w:spacing w:before="225" w:after="225" w:line="240" w:lineRule="auto"/>
        <w:jc w:val="both"/>
      </w:pPr>
      <w:r>
        <w:rPr>
          <w:rFonts w:ascii="Arial" w:hAnsi="Arial" w:cs="Arial"/>
          <w:color w:val="000000"/>
          <w:sz w:val="18"/>
          <w:szCs w:val="18"/>
        </w:rPr>
        <w:t>izjavljamo, da (ustrezno označi in izpolni):</w:t>
      </w:r>
    </w:p>
    <w:p w14:paraId="092AE35C" w14:textId="77777777" w:rsidR="005358BF" w:rsidRDefault="00000000">
      <w:pPr>
        <w:spacing w:before="225" w:after="225" w:line="240" w:lineRule="auto"/>
        <w:jc w:val="both"/>
      </w:pPr>
      <w:r>
        <w:rPr>
          <w:rFonts w:ascii="Arial" w:hAnsi="Arial" w:cs="Arial"/>
          <w:b/>
          <w:bCs/>
          <w:color w:val="000000"/>
          <w:sz w:val="18"/>
          <w:szCs w:val="18"/>
        </w:rPr>
        <w:t>[   ] ne nastopamo s podizvajalci</w:t>
      </w:r>
    </w:p>
    <w:p w14:paraId="4D60FB17" w14:textId="77777777" w:rsidR="005358BF" w:rsidRDefault="00000000">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5358BF" w14:paraId="22CDC28F"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C8D83D0" w14:textId="77777777" w:rsidR="005358BF" w:rsidRDefault="00000000">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C068FF6" w14:textId="77777777" w:rsidR="005358BF" w:rsidRDefault="00000000">
            <w:r>
              <w:rPr>
                <w:rFonts w:ascii="Arial" w:hAnsi="Arial" w:cs="Arial"/>
                <w:color w:val="000000"/>
                <w:position w:val="-2"/>
                <w:sz w:val="18"/>
                <w:szCs w:val="18"/>
              </w:rPr>
              <w:t> </w:t>
            </w:r>
          </w:p>
        </w:tc>
      </w:tr>
      <w:tr w:rsidR="005358BF" w14:paraId="2D9A64AA"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AADBAE5" w14:textId="77777777" w:rsidR="005358BF" w:rsidRDefault="00000000">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5E7BFF5" w14:textId="77777777" w:rsidR="005358BF" w:rsidRDefault="00000000">
            <w:pPr>
              <w:spacing w:before="135" w:after="135"/>
              <w:jc w:val="both"/>
              <w:textAlignment w:val="center"/>
            </w:pPr>
            <w:r>
              <w:rPr>
                <w:rFonts w:ascii="Arial" w:hAnsi="Arial" w:cs="Arial"/>
                <w:color w:val="000000"/>
                <w:position w:val="-2"/>
                <w:sz w:val="18"/>
                <w:szCs w:val="18"/>
              </w:rPr>
              <w:t>Opis del, ki jih bo izvedel podizvajalec:</w:t>
            </w:r>
          </w:p>
          <w:p w14:paraId="26BBC889" w14:textId="77777777" w:rsidR="005358BF" w:rsidRDefault="00000000">
            <w:pPr>
              <w:spacing w:before="135" w:after="135"/>
              <w:jc w:val="both"/>
              <w:textAlignment w:val="center"/>
            </w:pPr>
            <w:r>
              <w:rPr>
                <w:rFonts w:ascii="Arial" w:hAnsi="Arial" w:cs="Arial"/>
                <w:color w:val="000000"/>
                <w:position w:val="-2"/>
                <w:sz w:val="18"/>
                <w:szCs w:val="18"/>
              </w:rPr>
              <w:t> </w:t>
            </w:r>
          </w:p>
          <w:p w14:paraId="0D0901E5" w14:textId="77777777" w:rsidR="005358BF" w:rsidRDefault="00000000">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5358BF" w14:paraId="5E5C440D"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714A99F" w14:textId="77777777" w:rsidR="005358BF" w:rsidRDefault="00000000">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EBC06C4" w14:textId="77777777" w:rsidR="005358BF" w:rsidRDefault="00000000">
            <w:r>
              <w:rPr>
                <w:rFonts w:ascii="Arial" w:hAnsi="Arial" w:cs="Arial"/>
                <w:color w:val="000000"/>
                <w:position w:val="-2"/>
                <w:sz w:val="18"/>
                <w:szCs w:val="18"/>
              </w:rPr>
              <w:t> </w:t>
            </w:r>
          </w:p>
        </w:tc>
      </w:tr>
      <w:tr w:rsidR="005358BF" w14:paraId="3C6E8030"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4AB7F11" w14:textId="77777777" w:rsidR="005358BF" w:rsidRDefault="00000000">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2366893" w14:textId="77777777" w:rsidR="005358BF" w:rsidRDefault="00000000">
            <w:pPr>
              <w:spacing w:before="135" w:after="135"/>
              <w:jc w:val="both"/>
              <w:textAlignment w:val="center"/>
            </w:pPr>
            <w:r>
              <w:rPr>
                <w:rFonts w:ascii="Arial" w:hAnsi="Arial" w:cs="Arial"/>
                <w:color w:val="000000"/>
                <w:position w:val="-2"/>
                <w:sz w:val="18"/>
                <w:szCs w:val="18"/>
              </w:rPr>
              <w:t>Opis del, ki jih bo izvedel podizvajalec:</w:t>
            </w:r>
          </w:p>
          <w:p w14:paraId="4C56881F" w14:textId="77777777" w:rsidR="005358BF" w:rsidRDefault="00000000">
            <w:pPr>
              <w:spacing w:before="135" w:after="135"/>
              <w:jc w:val="both"/>
              <w:textAlignment w:val="center"/>
            </w:pPr>
            <w:r>
              <w:rPr>
                <w:rFonts w:ascii="Arial" w:hAnsi="Arial" w:cs="Arial"/>
                <w:color w:val="000000"/>
                <w:position w:val="-2"/>
                <w:sz w:val="18"/>
                <w:szCs w:val="18"/>
              </w:rPr>
              <w:t> </w:t>
            </w:r>
          </w:p>
          <w:p w14:paraId="2EB0FA5C" w14:textId="77777777" w:rsidR="005358BF" w:rsidRDefault="00000000">
            <w:pPr>
              <w:spacing w:before="135" w:after="135"/>
              <w:jc w:val="both"/>
              <w:textAlignment w:val="center"/>
            </w:pPr>
            <w:r>
              <w:rPr>
                <w:rFonts w:ascii="Arial" w:hAnsi="Arial" w:cs="Arial"/>
                <w:color w:val="000000"/>
                <w:position w:val="-2"/>
                <w:sz w:val="18"/>
                <w:szCs w:val="18"/>
              </w:rPr>
              <w:t>% končne ponudbe vrednosti, ki jo bo izvedel podizvajalec: ____</w:t>
            </w:r>
          </w:p>
          <w:p w14:paraId="568160E1" w14:textId="77777777" w:rsidR="005358BF" w:rsidRDefault="00000000">
            <w:pPr>
              <w:spacing w:before="135" w:after="135"/>
              <w:jc w:val="both"/>
              <w:textAlignment w:val="center"/>
            </w:pPr>
            <w:r>
              <w:rPr>
                <w:rFonts w:ascii="Arial" w:hAnsi="Arial" w:cs="Arial"/>
                <w:color w:val="000000"/>
                <w:position w:val="-2"/>
                <w:sz w:val="18"/>
                <w:szCs w:val="18"/>
              </w:rPr>
              <w:t> </w:t>
            </w:r>
          </w:p>
        </w:tc>
      </w:tr>
    </w:tbl>
    <w:p w14:paraId="76389337" w14:textId="77777777" w:rsidR="005358BF" w:rsidRDefault="00000000">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7374A6C1" w14:textId="77777777" w:rsidR="005358BF" w:rsidRDefault="00000000">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5358BF" w14:paraId="5783A1A5" w14:textId="77777777">
        <w:tc>
          <w:tcPr>
            <w:tcW w:w="4080" w:type="dxa"/>
            <w:tcMar>
              <w:top w:w="135" w:type="dxa"/>
              <w:bottom w:w="135" w:type="dxa"/>
            </w:tcMar>
            <w:vAlign w:val="center"/>
          </w:tcPr>
          <w:p w14:paraId="5D2E2B07" w14:textId="77777777" w:rsidR="005358BF" w:rsidRDefault="00000000">
            <w:r>
              <w:rPr>
                <w:rFonts w:ascii="Arial" w:hAnsi="Arial" w:cs="Arial"/>
                <w:color w:val="000000"/>
                <w:position w:val="-2"/>
                <w:sz w:val="18"/>
                <w:szCs w:val="18"/>
              </w:rPr>
              <w:t>Kraj in datum:</w:t>
            </w:r>
          </w:p>
        </w:tc>
        <w:tc>
          <w:tcPr>
            <w:tcW w:w="0" w:type="auto"/>
            <w:tcMar>
              <w:top w:w="135" w:type="dxa"/>
              <w:bottom w:w="135" w:type="dxa"/>
            </w:tcMar>
            <w:vAlign w:val="center"/>
          </w:tcPr>
          <w:p w14:paraId="4F35A18E" w14:textId="77777777" w:rsidR="005358BF" w:rsidRDefault="00000000">
            <w:r>
              <w:rPr>
                <w:rFonts w:ascii="Arial" w:hAnsi="Arial" w:cs="Arial"/>
                <w:color w:val="000000"/>
                <w:position w:val="-2"/>
                <w:sz w:val="18"/>
                <w:szCs w:val="18"/>
              </w:rPr>
              <w:t>Ime in priimek: _____________________</w:t>
            </w:r>
          </w:p>
        </w:tc>
      </w:tr>
      <w:tr w:rsidR="005358BF" w14:paraId="60AAAD8D" w14:textId="77777777">
        <w:tc>
          <w:tcPr>
            <w:tcW w:w="4080" w:type="dxa"/>
            <w:tcMar>
              <w:top w:w="135" w:type="dxa"/>
              <w:bottom w:w="135" w:type="dxa"/>
            </w:tcMar>
            <w:vAlign w:val="center"/>
          </w:tcPr>
          <w:p w14:paraId="6FDD27B5" w14:textId="77777777" w:rsidR="005358BF" w:rsidRDefault="00000000">
            <w:r>
              <w:rPr>
                <w:rFonts w:ascii="Arial" w:hAnsi="Arial" w:cs="Arial"/>
                <w:color w:val="000000"/>
                <w:position w:val="-2"/>
                <w:sz w:val="18"/>
                <w:szCs w:val="18"/>
              </w:rPr>
              <w:t> </w:t>
            </w:r>
          </w:p>
        </w:tc>
        <w:tc>
          <w:tcPr>
            <w:tcW w:w="0" w:type="auto"/>
            <w:tcMar>
              <w:top w:w="135" w:type="dxa"/>
              <w:bottom w:w="135" w:type="dxa"/>
            </w:tcMar>
            <w:vAlign w:val="center"/>
          </w:tcPr>
          <w:p w14:paraId="124932C2" w14:textId="77777777" w:rsidR="005358BF" w:rsidRDefault="005358BF"/>
          <w:p w14:paraId="1D2CF473" w14:textId="77777777" w:rsidR="005358BF" w:rsidRDefault="00000000">
            <w:pPr>
              <w:jc w:val="center"/>
            </w:pPr>
            <w:r>
              <w:rPr>
                <w:rFonts w:ascii="Arial" w:hAnsi="Arial" w:cs="Arial"/>
                <w:color w:val="A9A9A9"/>
                <w:position w:val="-2"/>
                <w:sz w:val="18"/>
                <w:szCs w:val="18"/>
              </w:rPr>
              <w:t>(žig in podpis)</w:t>
            </w:r>
          </w:p>
        </w:tc>
      </w:tr>
    </w:tbl>
    <w:p w14:paraId="0ED0E8E5" w14:textId="77777777" w:rsidR="005358BF" w:rsidRDefault="00000000">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7F835787" w14:textId="77777777" w:rsidR="005358BF" w:rsidRDefault="005358BF">
      <w:pPr>
        <w:sectPr w:rsidR="005358BF" w:rsidSect="006E7A2B">
          <w:footerReference w:type="default" r:id="rId21"/>
          <w:pgSz w:w="11906" w:h="16838"/>
          <w:pgMar w:top="1418" w:right="1418" w:bottom="1418" w:left="1418" w:header="567" w:footer="596" w:gutter="0"/>
          <w:cols w:space="708"/>
          <w:docGrid w:linePitch="360"/>
        </w:sectPr>
      </w:pPr>
    </w:p>
    <w:p w14:paraId="6CC1DB0A" w14:textId="0090C633" w:rsidR="00A245AF"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w:t>
      </w:r>
      <w:r w:rsidR="00241D0A">
        <w:rPr>
          <w:rFonts w:ascii="Arial" w:hAnsi="Arial" w:cs="Arial"/>
          <w:sz w:val="18"/>
          <w:szCs w:val="18"/>
        </w:rPr>
        <w:t>4</w:t>
      </w:r>
    </w:p>
    <w:p w14:paraId="63FCF85B" w14:textId="77777777" w:rsidR="00A245AF" w:rsidRPr="00252358" w:rsidRDefault="00A245AF" w:rsidP="00252358"/>
    <w:p w14:paraId="7AD0A049" w14:textId="77777777" w:rsidR="00A245AF"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30A1F992" w14:textId="77777777" w:rsidR="00A245AF" w:rsidRDefault="00A245AF" w:rsidP="00EB2A75">
      <w:pPr>
        <w:spacing w:after="120"/>
        <w:rPr>
          <w:rFonts w:ascii="Arial" w:hAnsi="Arial" w:cs="Arial"/>
        </w:rPr>
      </w:pPr>
    </w:p>
    <w:p w14:paraId="50F022FD" w14:textId="77777777" w:rsidR="005358BF" w:rsidRDefault="00000000">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277B32A8" w14:textId="77777777" w:rsidR="005358BF" w:rsidRDefault="00000000">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5358BF" w14:paraId="0E55D64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531C57" w14:textId="77777777" w:rsidR="005358BF" w:rsidRDefault="00000000">
            <w:pPr>
              <w:spacing w:before="135" w:after="135"/>
              <w:jc w:val="both"/>
              <w:textAlignment w:val="center"/>
            </w:pPr>
            <w:r>
              <w:rPr>
                <w:rFonts w:ascii="Arial" w:hAnsi="Arial" w:cs="Arial"/>
                <w:b/>
                <w:bCs/>
                <w:color w:val="000000"/>
                <w:position w:val="-2"/>
                <w:sz w:val="18"/>
                <w:szCs w:val="18"/>
              </w:rPr>
              <w:t>Ime in priimek</w:t>
            </w:r>
          </w:p>
          <w:p w14:paraId="5B73101E" w14:textId="77777777" w:rsidR="005358BF" w:rsidRDefault="00000000">
            <w:pPr>
              <w:spacing w:before="135" w:after="135"/>
              <w:jc w:val="both"/>
              <w:textAlignment w:val="center"/>
            </w:pPr>
            <w:r>
              <w:rPr>
                <w:rFonts w:ascii="Arial" w:hAnsi="Arial" w:cs="Arial"/>
                <w:b/>
                <w:bCs/>
                <w:color w:val="000000"/>
                <w:position w:val="-2"/>
                <w:sz w:val="18"/>
                <w:szCs w:val="18"/>
              </w:rPr>
              <w:t>ali</w:t>
            </w:r>
          </w:p>
          <w:p w14:paraId="683E38EB" w14:textId="77777777" w:rsidR="005358BF" w:rsidRDefault="00000000">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1A9066" w14:textId="77777777" w:rsidR="005358BF" w:rsidRDefault="00000000">
            <w:pPr>
              <w:spacing w:before="135" w:after="135"/>
              <w:jc w:val="both"/>
              <w:textAlignment w:val="center"/>
            </w:pPr>
            <w:r>
              <w:rPr>
                <w:rFonts w:ascii="Arial" w:hAnsi="Arial" w:cs="Arial"/>
                <w:b/>
                <w:bCs/>
                <w:color w:val="000000"/>
                <w:position w:val="-2"/>
                <w:sz w:val="18"/>
                <w:szCs w:val="18"/>
              </w:rPr>
              <w:t>Naslov prebivališča</w:t>
            </w:r>
          </w:p>
          <w:p w14:paraId="34226AA7" w14:textId="77777777" w:rsidR="005358BF" w:rsidRDefault="00000000">
            <w:pPr>
              <w:spacing w:before="135" w:after="135"/>
              <w:jc w:val="both"/>
              <w:textAlignment w:val="center"/>
            </w:pPr>
            <w:r>
              <w:rPr>
                <w:rFonts w:ascii="Arial" w:hAnsi="Arial" w:cs="Arial"/>
                <w:b/>
                <w:bCs/>
                <w:color w:val="000000"/>
                <w:position w:val="-2"/>
                <w:sz w:val="18"/>
                <w:szCs w:val="18"/>
              </w:rPr>
              <w:t>ali</w:t>
            </w:r>
          </w:p>
          <w:p w14:paraId="27625B17" w14:textId="77777777" w:rsidR="005358BF" w:rsidRDefault="0000000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4D53B5" w14:textId="77777777" w:rsidR="005358BF" w:rsidRDefault="00000000">
            <w:pPr>
              <w:spacing w:before="135" w:after="135"/>
              <w:jc w:val="both"/>
              <w:textAlignment w:val="center"/>
            </w:pPr>
            <w:r>
              <w:rPr>
                <w:rFonts w:ascii="Arial" w:hAnsi="Arial" w:cs="Arial"/>
                <w:b/>
                <w:bCs/>
                <w:color w:val="000000"/>
                <w:position w:val="-2"/>
                <w:sz w:val="18"/>
                <w:szCs w:val="18"/>
              </w:rPr>
              <w:t>Delež lastništva</w:t>
            </w:r>
          </w:p>
          <w:p w14:paraId="4890EBC5" w14:textId="77777777" w:rsidR="005358BF" w:rsidRDefault="00000000">
            <w:pPr>
              <w:spacing w:before="135" w:after="135"/>
              <w:jc w:val="both"/>
              <w:textAlignment w:val="center"/>
            </w:pPr>
            <w:r>
              <w:rPr>
                <w:rFonts w:ascii="Arial" w:hAnsi="Arial" w:cs="Arial"/>
                <w:b/>
                <w:bCs/>
                <w:color w:val="000000"/>
                <w:position w:val="-2"/>
                <w:sz w:val="18"/>
                <w:szCs w:val="18"/>
              </w:rPr>
              <w:t>ali</w:t>
            </w:r>
          </w:p>
          <w:p w14:paraId="7AB1B410" w14:textId="77777777" w:rsidR="005358BF" w:rsidRDefault="00000000">
            <w:pPr>
              <w:spacing w:before="135" w:after="135"/>
              <w:jc w:val="both"/>
              <w:textAlignment w:val="center"/>
            </w:pPr>
            <w:r>
              <w:rPr>
                <w:rFonts w:ascii="Arial" w:hAnsi="Arial" w:cs="Arial"/>
                <w:b/>
                <w:bCs/>
                <w:color w:val="000000"/>
                <w:position w:val="-2"/>
                <w:sz w:val="18"/>
                <w:szCs w:val="18"/>
              </w:rPr>
              <w:t>Delež lastništva gospodarskega subjekta</w:t>
            </w:r>
          </w:p>
        </w:tc>
      </w:tr>
      <w:tr w:rsidR="005358BF" w14:paraId="3D7C20A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0B37FE" w14:textId="77777777" w:rsidR="005358BF"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6FD3F4" w14:textId="77777777" w:rsidR="005358BF"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2318D2" w14:textId="77777777" w:rsidR="005358BF" w:rsidRDefault="00000000">
            <w:pPr>
              <w:spacing w:before="135" w:after="135"/>
              <w:jc w:val="both"/>
              <w:textAlignment w:val="center"/>
            </w:pPr>
            <w:r>
              <w:rPr>
                <w:rFonts w:ascii="Arial" w:hAnsi="Arial" w:cs="Arial"/>
                <w:color w:val="000000"/>
                <w:position w:val="-2"/>
                <w:sz w:val="18"/>
                <w:szCs w:val="18"/>
              </w:rPr>
              <w:t> </w:t>
            </w:r>
          </w:p>
        </w:tc>
      </w:tr>
      <w:tr w:rsidR="005358BF" w14:paraId="726914B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FE9EBB" w14:textId="77777777" w:rsidR="005358BF"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1C5EE1" w14:textId="77777777" w:rsidR="005358BF"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708347" w14:textId="77777777" w:rsidR="005358BF" w:rsidRDefault="00000000">
            <w:pPr>
              <w:spacing w:before="135" w:after="135"/>
              <w:jc w:val="both"/>
              <w:textAlignment w:val="center"/>
            </w:pPr>
            <w:r>
              <w:rPr>
                <w:rFonts w:ascii="Arial" w:hAnsi="Arial" w:cs="Arial"/>
                <w:color w:val="000000"/>
                <w:position w:val="-2"/>
                <w:sz w:val="18"/>
                <w:szCs w:val="18"/>
              </w:rPr>
              <w:t> </w:t>
            </w:r>
          </w:p>
        </w:tc>
      </w:tr>
      <w:tr w:rsidR="005358BF" w14:paraId="5992963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4C3C65" w14:textId="77777777" w:rsidR="005358BF"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B5C409" w14:textId="77777777" w:rsidR="005358BF"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2E62D6" w14:textId="77777777" w:rsidR="005358BF" w:rsidRDefault="00000000">
            <w:pPr>
              <w:spacing w:before="135" w:after="135"/>
              <w:jc w:val="both"/>
              <w:textAlignment w:val="center"/>
            </w:pPr>
            <w:r>
              <w:rPr>
                <w:rFonts w:ascii="Arial" w:hAnsi="Arial" w:cs="Arial"/>
                <w:color w:val="000000"/>
                <w:position w:val="-2"/>
                <w:sz w:val="18"/>
                <w:szCs w:val="18"/>
              </w:rPr>
              <w:t> </w:t>
            </w:r>
          </w:p>
        </w:tc>
      </w:tr>
      <w:tr w:rsidR="005358BF" w14:paraId="694D144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999A17" w14:textId="77777777" w:rsidR="005358BF"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B94398" w14:textId="77777777" w:rsidR="005358BF"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62CC87" w14:textId="77777777" w:rsidR="005358BF" w:rsidRDefault="00000000">
            <w:pPr>
              <w:spacing w:before="135" w:after="135"/>
              <w:jc w:val="both"/>
              <w:textAlignment w:val="center"/>
            </w:pPr>
            <w:r>
              <w:rPr>
                <w:rFonts w:ascii="Arial" w:hAnsi="Arial" w:cs="Arial"/>
                <w:color w:val="000000"/>
                <w:position w:val="-2"/>
                <w:sz w:val="18"/>
                <w:szCs w:val="18"/>
              </w:rPr>
              <w:t> </w:t>
            </w:r>
          </w:p>
        </w:tc>
      </w:tr>
    </w:tbl>
    <w:p w14:paraId="4D0F112D" w14:textId="77777777" w:rsidR="005358BF" w:rsidRDefault="00000000">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5358BF" w14:paraId="15F87EE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12D479" w14:textId="77777777" w:rsidR="005358BF" w:rsidRDefault="00000000">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6DF9BA" w14:textId="77777777" w:rsidR="005358BF" w:rsidRDefault="0000000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123142" w14:textId="77777777" w:rsidR="005358BF" w:rsidRDefault="00000000">
            <w:pPr>
              <w:spacing w:before="135" w:after="135"/>
              <w:jc w:val="both"/>
              <w:textAlignment w:val="center"/>
            </w:pPr>
            <w:r>
              <w:rPr>
                <w:rFonts w:ascii="Arial" w:hAnsi="Arial" w:cs="Arial"/>
                <w:b/>
                <w:bCs/>
                <w:color w:val="000000"/>
                <w:position w:val="-2"/>
                <w:sz w:val="18"/>
                <w:szCs w:val="18"/>
              </w:rPr>
              <w:t>Delež lastništva gospodarskega subjekta</w:t>
            </w:r>
          </w:p>
        </w:tc>
      </w:tr>
      <w:tr w:rsidR="005358BF" w14:paraId="4CD7B66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293A28" w14:textId="77777777" w:rsidR="005358BF"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A9135B" w14:textId="77777777" w:rsidR="005358BF"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586998" w14:textId="77777777" w:rsidR="005358BF" w:rsidRDefault="00000000">
            <w:pPr>
              <w:spacing w:before="135" w:after="135"/>
              <w:jc w:val="both"/>
              <w:textAlignment w:val="center"/>
            </w:pPr>
            <w:r>
              <w:rPr>
                <w:rFonts w:ascii="Arial" w:hAnsi="Arial" w:cs="Arial"/>
                <w:color w:val="000000"/>
                <w:position w:val="-2"/>
                <w:sz w:val="18"/>
                <w:szCs w:val="18"/>
              </w:rPr>
              <w:t> </w:t>
            </w:r>
          </w:p>
        </w:tc>
      </w:tr>
      <w:tr w:rsidR="005358BF" w14:paraId="753D35D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7D3A27" w14:textId="77777777" w:rsidR="005358BF"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2CAE82" w14:textId="77777777" w:rsidR="005358BF"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2F5784" w14:textId="77777777" w:rsidR="005358BF" w:rsidRDefault="00000000">
            <w:pPr>
              <w:spacing w:before="135" w:after="135"/>
              <w:jc w:val="both"/>
              <w:textAlignment w:val="center"/>
            </w:pPr>
            <w:r>
              <w:rPr>
                <w:rFonts w:ascii="Arial" w:hAnsi="Arial" w:cs="Arial"/>
                <w:color w:val="000000"/>
                <w:position w:val="-2"/>
                <w:sz w:val="18"/>
                <w:szCs w:val="18"/>
              </w:rPr>
              <w:t> </w:t>
            </w:r>
          </w:p>
        </w:tc>
      </w:tr>
      <w:tr w:rsidR="005358BF" w14:paraId="78E6161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46C0F2" w14:textId="77777777" w:rsidR="005358BF"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64EBB0" w14:textId="77777777" w:rsidR="005358BF"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B2AEBC" w14:textId="77777777" w:rsidR="005358BF" w:rsidRDefault="00000000">
            <w:pPr>
              <w:spacing w:before="135" w:after="135"/>
              <w:jc w:val="both"/>
              <w:textAlignment w:val="center"/>
            </w:pPr>
            <w:r>
              <w:rPr>
                <w:rFonts w:ascii="Arial" w:hAnsi="Arial" w:cs="Arial"/>
                <w:color w:val="000000"/>
                <w:position w:val="-2"/>
                <w:sz w:val="18"/>
                <w:szCs w:val="18"/>
              </w:rPr>
              <w:t> </w:t>
            </w:r>
          </w:p>
        </w:tc>
      </w:tr>
      <w:tr w:rsidR="005358BF" w14:paraId="09BEF0C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E99E16" w14:textId="77777777" w:rsidR="005358BF"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627B0B" w14:textId="77777777" w:rsidR="005358BF"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175905" w14:textId="77777777" w:rsidR="005358BF" w:rsidRDefault="00000000">
            <w:pPr>
              <w:spacing w:before="135" w:after="135"/>
              <w:jc w:val="both"/>
              <w:textAlignment w:val="center"/>
            </w:pPr>
            <w:r>
              <w:rPr>
                <w:rFonts w:ascii="Arial" w:hAnsi="Arial" w:cs="Arial"/>
                <w:color w:val="000000"/>
                <w:position w:val="-2"/>
                <w:sz w:val="18"/>
                <w:szCs w:val="18"/>
              </w:rPr>
              <w:t> </w:t>
            </w:r>
          </w:p>
        </w:tc>
      </w:tr>
    </w:tbl>
    <w:p w14:paraId="7D26F114" w14:textId="77777777" w:rsidR="005358BF" w:rsidRDefault="00000000">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5358BF" w14:paraId="09D52C0F" w14:textId="77777777">
        <w:tc>
          <w:tcPr>
            <w:tcW w:w="4080" w:type="dxa"/>
            <w:tcMar>
              <w:top w:w="75" w:type="dxa"/>
              <w:bottom w:w="75" w:type="dxa"/>
            </w:tcMar>
            <w:vAlign w:val="center"/>
          </w:tcPr>
          <w:p w14:paraId="59FB8BB8" w14:textId="77777777" w:rsidR="005358BF"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222BEAA3" w14:textId="77777777" w:rsidR="005358BF" w:rsidRDefault="00000000">
            <w:r>
              <w:rPr>
                <w:rFonts w:ascii="Arial" w:hAnsi="Arial" w:cs="Arial"/>
                <w:color w:val="000000"/>
                <w:position w:val="-2"/>
                <w:sz w:val="18"/>
                <w:szCs w:val="18"/>
              </w:rPr>
              <w:t>Ime in priimek: _____________________</w:t>
            </w:r>
          </w:p>
        </w:tc>
      </w:tr>
      <w:tr w:rsidR="005358BF" w14:paraId="0A975A68" w14:textId="77777777">
        <w:tc>
          <w:tcPr>
            <w:tcW w:w="4080" w:type="dxa"/>
            <w:tcMar>
              <w:top w:w="75" w:type="dxa"/>
              <w:bottom w:w="75" w:type="dxa"/>
            </w:tcMar>
            <w:vAlign w:val="center"/>
          </w:tcPr>
          <w:p w14:paraId="520801CE" w14:textId="77777777" w:rsidR="005358BF" w:rsidRDefault="00000000">
            <w:r>
              <w:rPr>
                <w:rFonts w:ascii="Arial" w:hAnsi="Arial" w:cs="Arial"/>
                <w:color w:val="000000"/>
                <w:position w:val="-2"/>
                <w:sz w:val="18"/>
                <w:szCs w:val="18"/>
              </w:rPr>
              <w:t> </w:t>
            </w:r>
          </w:p>
        </w:tc>
        <w:tc>
          <w:tcPr>
            <w:tcW w:w="0" w:type="auto"/>
            <w:tcMar>
              <w:top w:w="75" w:type="dxa"/>
              <w:bottom w:w="75" w:type="dxa"/>
            </w:tcMar>
            <w:vAlign w:val="center"/>
          </w:tcPr>
          <w:p w14:paraId="183A2B2F" w14:textId="77777777" w:rsidR="005358BF" w:rsidRDefault="00000000">
            <w:pPr>
              <w:jc w:val="center"/>
            </w:pPr>
            <w:r>
              <w:rPr>
                <w:rFonts w:ascii="Arial" w:hAnsi="Arial" w:cs="Arial"/>
                <w:color w:val="000000"/>
                <w:position w:val="-2"/>
                <w:sz w:val="18"/>
                <w:szCs w:val="18"/>
              </w:rPr>
              <w:t>(žig in podpis)</w:t>
            </w:r>
          </w:p>
        </w:tc>
      </w:tr>
    </w:tbl>
    <w:p w14:paraId="6B740153" w14:textId="77777777" w:rsidR="005358BF" w:rsidRDefault="00000000">
      <w:pPr>
        <w:spacing w:before="225" w:after="225" w:line="240" w:lineRule="auto"/>
        <w:jc w:val="both"/>
      </w:pPr>
      <w:r>
        <w:rPr>
          <w:rFonts w:ascii="Arial" w:hAnsi="Arial" w:cs="Arial"/>
          <w:color w:val="000000"/>
          <w:sz w:val="18"/>
          <w:szCs w:val="18"/>
        </w:rPr>
        <w:t> </w:t>
      </w:r>
    </w:p>
    <w:p w14:paraId="5C63BA2C" w14:textId="77777777" w:rsidR="005358BF" w:rsidRDefault="00000000">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78EA0EE9" w14:textId="77777777" w:rsidR="005358BF" w:rsidRDefault="005358BF">
      <w:pPr>
        <w:sectPr w:rsidR="005358BF" w:rsidSect="006E7A2B">
          <w:footerReference w:type="default" r:id="rId22"/>
          <w:pgSz w:w="11906" w:h="16838"/>
          <w:pgMar w:top="1418" w:right="1418" w:bottom="1418" w:left="1418" w:header="567" w:footer="596" w:gutter="0"/>
          <w:cols w:space="708"/>
          <w:docGrid w:linePitch="360"/>
        </w:sectPr>
      </w:pPr>
    </w:p>
    <w:p w14:paraId="464AF42F" w14:textId="77777777" w:rsidR="00A245AF" w:rsidRPr="00116091" w:rsidRDefault="00000000"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44868C83" w14:textId="77777777" w:rsidR="00A245AF" w:rsidRDefault="00A245AF" w:rsidP="00AC0380">
      <w:pPr>
        <w:rPr>
          <w:rFonts w:ascii="Arial" w:hAnsi="Arial" w:cs="Arial"/>
        </w:rPr>
      </w:pPr>
    </w:p>
    <w:p w14:paraId="05073169" w14:textId="77777777" w:rsidR="005E0581" w:rsidRDefault="00000000">
      <w:pPr>
        <w:spacing w:before="224" w:after="224" w:line="240" w:lineRule="auto"/>
        <w:jc w:val="center"/>
        <w:outlineLvl w:val="1"/>
        <w:rPr>
          <w:rFonts w:ascii="Arial" w:hAnsi="Arial" w:cs="Arial"/>
          <w:b/>
          <w:bCs/>
          <w:color w:val="000000"/>
          <w:sz w:val="27"/>
          <w:szCs w:val="27"/>
        </w:rPr>
      </w:pPr>
      <w:r>
        <w:rPr>
          <w:rFonts w:ascii="Arial" w:hAnsi="Arial" w:cs="Arial"/>
          <w:b/>
          <w:bCs/>
          <w:color w:val="000000"/>
          <w:sz w:val="27"/>
          <w:szCs w:val="27"/>
        </w:rPr>
        <w:t>GRADBENA POGODBA</w:t>
      </w:r>
    </w:p>
    <w:p w14:paraId="78C94478" w14:textId="61D00971" w:rsidR="005358BF" w:rsidRDefault="005E0581">
      <w:pPr>
        <w:spacing w:before="224" w:after="224" w:line="240" w:lineRule="auto"/>
        <w:jc w:val="center"/>
        <w:outlineLvl w:val="1"/>
        <w:rPr>
          <w:rFonts w:ascii="Arial" w:hAnsi="Arial" w:cs="Arial"/>
          <w:b/>
          <w:bCs/>
          <w:color w:val="000000"/>
          <w:sz w:val="27"/>
          <w:szCs w:val="27"/>
        </w:rPr>
      </w:pPr>
      <w:r>
        <w:rPr>
          <w:rFonts w:ascii="Arial" w:hAnsi="Arial" w:cs="Arial"/>
          <w:b/>
          <w:bCs/>
          <w:color w:val="000000"/>
          <w:sz w:val="27"/>
          <w:szCs w:val="27"/>
        </w:rPr>
        <w:t>IZGRADNJA SUHEGA ZADRŽEVALNIKA</w:t>
      </w:r>
    </w:p>
    <w:p w14:paraId="7D1BD90F" w14:textId="31259819" w:rsidR="005E0581" w:rsidRDefault="005E0581">
      <w:pPr>
        <w:spacing w:before="224" w:after="224" w:line="240" w:lineRule="auto"/>
        <w:jc w:val="center"/>
        <w:outlineLvl w:val="1"/>
      </w:pPr>
      <w:r>
        <w:rPr>
          <w:rFonts w:ascii="Arial" w:hAnsi="Arial" w:cs="Arial"/>
          <w:b/>
          <w:bCs/>
          <w:color w:val="000000"/>
          <w:sz w:val="27"/>
          <w:szCs w:val="27"/>
        </w:rPr>
        <w:t>ŠT. 411-4/2024</w:t>
      </w:r>
    </w:p>
    <w:p w14:paraId="5C54A95A" w14:textId="77777777" w:rsidR="005358BF" w:rsidRDefault="00000000">
      <w:pPr>
        <w:spacing w:before="225" w:after="225" w:line="240" w:lineRule="auto"/>
        <w:jc w:val="center"/>
      </w:pPr>
      <w:r>
        <w:rPr>
          <w:rFonts w:ascii="Arial" w:hAnsi="Arial" w:cs="Arial"/>
          <w:color w:val="000000"/>
          <w:sz w:val="18"/>
          <w:szCs w:val="18"/>
        </w:rPr>
        <w:t>sklenjena med</w:t>
      </w:r>
    </w:p>
    <w:p w14:paraId="36F1C1FB" w14:textId="77777777" w:rsidR="005358BF" w:rsidRDefault="00000000">
      <w:pPr>
        <w:spacing w:after="0" w:line="240" w:lineRule="auto"/>
      </w:pPr>
      <w:r>
        <w:rPr>
          <w:rFonts w:ascii="Arial" w:hAnsi="Arial" w:cs="Arial"/>
          <w:b/>
          <w:bCs/>
          <w:color w:val="000000"/>
          <w:sz w:val="18"/>
          <w:szCs w:val="18"/>
        </w:rPr>
        <w:t>NAROČNIKOM: OBČINA METLIKA, Mestni trg 24, 8330 Metlika,</w:t>
      </w:r>
      <w:r>
        <w:rPr>
          <w:rFonts w:ascii="Arial" w:hAnsi="Arial" w:cs="Arial"/>
          <w:color w:val="000000"/>
          <w:sz w:val="18"/>
          <w:szCs w:val="18"/>
        </w:rPr>
        <w:br/>
        <w:t>ki ga zastopa Martina Legan Janžekovič, županja</w:t>
      </w:r>
      <w:r>
        <w:br/>
      </w:r>
    </w:p>
    <w:tbl>
      <w:tblPr>
        <w:tblStyle w:val="NormalTablePHPDOCX"/>
        <w:tblW w:w="3500" w:type="pct"/>
        <w:tblInd w:w="108" w:type="dxa"/>
        <w:tblLook w:val="04A0" w:firstRow="1" w:lastRow="0" w:firstColumn="1" w:lastColumn="0" w:noHBand="0" w:noVBand="1"/>
      </w:tblPr>
      <w:tblGrid>
        <w:gridCol w:w="3300"/>
        <w:gridCol w:w="3049"/>
      </w:tblGrid>
      <w:tr w:rsidR="005358BF" w14:paraId="5CF6DECA" w14:textId="77777777">
        <w:tc>
          <w:tcPr>
            <w:tcW w:w="3300" w:type="dxa"/>
            <w:tcMar>
              <w:top w:w="0" w:type="auto"/>
              <w:bottom w:w="0" w:type="auto"/>
            </w:tcMar>
            <w:vAlign w:val="center"/>
          </w:tcPr>
          <w:p w14:paraId="73AB7D51" w14:textId="77777777" w:rsidR="005358BF" w:rsidRDefault="00000000">
            <w:r>
              <w:rPr>
                <w:rFonts w:ascii="Arial" w:hAnsi="Arial" w:cs="Arial"/>
                <w:color w:val="000000"/>
                <w:position w:val="-2"/>
                <w:sz w:val="18"/>
                <w:szCs w:val="18"/>
              </w:rPr>
              <w:t>Matična številka:</w:t>
            </w:r>
          </w:p>
        </w:tc>
        <w:tc>
          <w:tcPr>
            <w:tcW w:w="0" w:type="auto"/>
            <w:tcMar>
              <w:top w:w="0" w:type="auto"/>
              <w:bottom w:w="0" w:type="auto"/>
            </w:tcMar>
            <w:vAlign w:val="center"/>
          </w:tcPr>
          <w:p w14:paraId="14F3830A" w14:textId="77777777" w:rsidR="005358BF" w:rsidRDefault="00000000">
            <w:r>
              <w:rPr>
                <w:rFonts w:ascii="Arial" w:hAnsi="Arial" w:cs="Arial"/>
                <w:color w:val="000000"/>
                <w:position w:val="-2"/>
                <w:sz w:val="18"/>
                <w:szCs w:val="18"/>
              </w:rPr>
              <w:t>5881374000</w:t>
            </w:r>
          </w:p>
        </w:tc>
      </w:tr>
      <w:tr w:rsidR="005358BF" w14:paraId="683F861C" w14:textId="77777777">
        <w:tc>
          <w:tcPr>
            <w:tcW w:w="3300" w:type="dxa"/>
            <w:tcMar>
              <w:top w:w="0" w:type="auto"/>
              <w:bottom w:w="0" w:type="auto"/>
            </w:tcMar>
            <w:vAlign w:val="center"/>
          </w:tcPr>
          <w:p w14:paraId="05CDC227" w14:textId="77777777" w:rsidR="005358BF" w:rsidRDefault="00000000">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419E12AE" w14:textId="77777777" w:rsidR="005358BF" w:rsidRDefault="00000000">
            <w:r>
              <w:rPr>
                <w:rFonts w:ascii="Arial" w:hAnsi="Arial" w:cs="Arial"/>
                <w:color w:val="000000"/>
                <w:position w:val="-2"/>
                <w:sz w:val="18"/>
                <w:szCs w:val="18"/>
              </w:rPr>
              <w:t>SI 74906275</w:t>
            </w:r>
          </w:p>
        </w:tc>
      </w:tr>
      <w:tr w:rsidR="005358BF" w14:paraId="470EAF9C" w14:textId="77777777">
        <w:tc>
          <w:tcPr>
            <w:tcW w:w="3300" w:type="dxa"/>
            <w:tcMar>
              <w:top w:w="0" w:type="auto"/>
              <w:bottom w:w="0" w:type="auto"/>
            </w:tcMar>
            <w:vAlign w:val="center"/>
          </w:tcPr>
          <w:p w14:paraId="6808C566" w14:textId="77777777" w:rsidR="005358BF" w:rsidRDefault="00000000">
            <w:r>
              <w:rPr>
                <w:rFonts w:ascii="Arial" w:hAnsi="Arial" w:cs="Arial"/>
                <w:color w:val="000000"/>
                <w:position w:val="-2"/>
                <w:sz w:val="18"/>
                <w:szCs w:val="18"/>
              </w:rPr>
              <w:t>Transakcijski račun (TRR):</w:t>
            </w:r>
          </w:p>
        </w:tc>
        <w:tc>
          <w:tcPr>
            <w:tcW w:w="0" w:type="auto"/>
            <w:tcMar>
              <w:top w:w="0" w:type="auto"/>
              <w:bottom w:w="0" w:type="auto"/>
            </w:tcMar>
            <w:vAlign w:val="center"/>
          </w:tcPr>
          <w:p w14:paraId="3389C31B" w14:textId="77777777" w:rsidR="005358BF" w:rsidRDefault="00000000">
            <w:r>
              <w:rPr>
                <w:rFonts w:ascii="Arial" w:hAnsi="Arial" w:cs="Arial"/>
                <w:color w:val="000000"/>
                <w:position w:val="-2"/>
                <w:sz w:val="18"/>
                <w:szCs w:val="18"/>
              </w:rPr>
              <w:t>SI56 0127 3010 0016 016</w:t>
            </w:r>
          </w:p>
        </w:tc>
      </w:tr>
    </w:tbl>
    <w:p w14:paraId="1973D47B" w14:textId="77777777" w:rsidR="005358BF" w:rsidRDefault="005358BF"/>
    <w:p w14:paraId="0BAB403D" w14:textId="77777777" w:rsidR="005358BF" w:rsidRDefault="00000000">
      <w:pPr>
        <w:spacing w:before="225" w:after="225" w:line="240" w:lineRule="auto"/>
        <w:jc w:val="center"/>
      </w:pPr>
      <w:r>
        <w:rPr>
          <w:rFonts w:ascii="Arial" w:hAnsi="Arial" w:cs="Arial"/>
          <w:color w:val="000000"/>
          <w:sz w:val="18"/>
          <w:szCs w:val="18"/>
        </w:rPr>
        <w:t>in</w:t>
      </w:r>
    </w:p>
    <w:p w14:paraId="43CC1790" w14:textId="77777777" w:rsidR="005358BF" w:rsidRDefault="00000000">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5358BF" w14:paraId="37ADB995" w14:textId="77777777">
        <w:tc>
          <w:tcPr>
            <w:tcW w:w="3300" w:type="dxa"/>
            <w:tcMar>
              <w:top w:w="0" w:type="auto"/>
              <w:bottom w:w="0" w:type="auto"/>
            </w:tcMar>
            <w:vAlign w:val="center"/>
          </w:tcPr>
          <w:p w14:paraId="07B0BA05" w14:textId="77777777" w:rsidR="005358BF" w:rsidRDefault="00000000">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21DD08F7" w14:textId="77777777" w:rsidR="005358BF" w:rsidRDefault="00000000">
            <w:r>
              <w:rPr>
                <w:rFonts w:ascii="Arial" w:hAnsi="Arial" w:cs="Arial"/>
                <w:color w:val="000000"/>
                <w:position w:val="-2"/>
                <w:sz w:val="18"/>
                <w:szCs w:val="18"/>
              </w:rPr>
              <w:t> </w:t>
            </w:r>
          </w:p>
        </w:tc>
      </w:tr>
      <w:tr w:rsidR="005358BF" w14:paraId="4E900702" w14:textId="77777777">
        <w:tc>
          <w:tcPr>
            <w:tcW w:w="3300" w:type="dxa"/>
            <w:tcMar>
              <w:top w:w="0" w:type="auto"/>
              <w:bottom w:w="0" w:type="auto"/>
            </w:tcMar>
            <w:vAlign w:val="center"/>
          </w:tcPr>
          <w:p w14:paraId="1EB55868" w14:textId="77777777" w:rsidR="005358BF" w:rsidRDefault="00000000">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2E0D4801" w14:textId="77777777" w:rsidR="005358BF" w:rsidRDefault="00000000">
            <w:r>
              <w:rPr>
                <w:rFonts w:ascii="Arial" w:hAnsi="Arial" w:cs="Arial"/>
                <w:color w:val="000000"/>
                <w:position w:val="-2"/>
                <w:sz w:val="18"/>
                <w:szCs w:val="18"/>
              </w:rPr>
              <w:t> </w:t>
            </w:r>
          </w:p>
        </w:tc>
      </w:tr>
      <w:tr w:rsidR="005358BF" w14:paraId="5C33DACA" w14:textId="77777777">
        <w:tc>
          <w:tcPr>
            <w:tcW w:w="3300" w:type="dxa"/>
            <w:tcMar>
              <w:top w:w="0" w:type="auto"/>
              <w:bottom w:w="0" w:type="auto"/>
            </w:tcMar>
            <w:vAlign w:val="center"/>
          </w:tcPr>
          <w:p w14:paraId="0669BDDC" w14:textId="77777777" w:rsidR="005358BF" w:rsidRDefault="00000000">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21A54424" w14:textId="77777777" w:rsidR="005358BF" w:rsidRDefault="00000000">
            <w:r>
              <w:rPr>
                <w:rFonts w:ascii="Arial" w:hAnsi="Arial" w:cs="Arial"/>
                <w:color w:val="000000"/>
                <w:position w:val="-2"/>
                <w:sz w:val="18"/>
                <w:szCs w:val="18"/>
              </w:rPr>
              <w:t> </w:t>
            </w:r>
          </w:p>
        </w:tc>
      </w:tr>
    </w:tbl>
    <w:p w14:paraId="4C5D5CAF" w14:textId="77777777" w:rsidR="005358BF" w:rsidRDefault="00000000">
      <w:pPr>
        <w:spacing w:before="225" w:after="225" w:line="240" w:lineRule="auto"/>
        <w:jc w:val="both"/>
      </w:pPr>
      <w:r>
        <w:rPr>
          <w:rFonts w:ascii="Arial" w:hAnsi="Arial" w:cs="Arial"/>
          <w:color w:val="000000"/>
          <w:sz w:val="18"/>
          <w:szCs w:val="18"/>
        </w:rPr>
        <w:t> </w:t>
      </w:r>
    </w:p>
    <w:p w14:paraId="34B99598" w14:textId="77777777" w:rsidR="005358BF" w:rsidRDefault="00000000">
      <w:pPr>
        <w:spacing w:before="225" w:after="225" w:line="240" w:lineRule="auto"/>
        <w:jc w:val="both"/>
      </w:pPr>
      <w:r>
        <w:rPr>
          <w:rFonts w:ascii="Arial" w:hAnsi="Arial" w:cs="Arial"/>
          <w:b/>
          <w:bCs/>
          <w:color w:val="000000"/>
          <w:sz w:val="18"/>
          <w:szCs w:val="18"/>
        </w:rPr>
        <w:t>I. UVODNE DOLOČBE</w:t>
      </w:r>
    </w:p>
    <w:p w14:paraId="4EACB0E6" w14:textId="77777777" w:rsidR="005358BF" w:rsidRDefault="00000000">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5358BF" w14:paraId="15F244B1" w14:textId="77777777">
        <w:tc>
          <w:tcPr>
            <w:tcW w:w="0" w:type="auto"/>
            <w:tcMar>
              <w:top w:w="0" w:type="auto"/>
              <w:bottom w:w="0" w:type="auto"/>
            </w:tcMar>
          </w:tcPr>
          <w:p w14:paraId="3412A722" w14:textId="77777777" w:rsidR="005358BF" w:rsidRDefault="00000000">
            <w:pPr>
              <w:spacing w:before="225" w:after="225"/>
              <w:jc w:val="both"/>
              <w:rPr>
                <w:rFonts w:ascii="Arial" w:hAnsi="Arial" w:cs="Arial"/>
                <w:color w:val="000000"/>
                <w:sz w:val="18"/>
                <w:szCs w:val="18"/>
              </w:rPr>
            </w:pPr>
            <w:r>
              <w:rPr>
                <w:rFonts w:ascii="Arial" w:hAnsi="Arial" w:cs="Arial"/>
                <w:color w:val="000000"/>
                <w:sz w:val="18"/>
                <w:szCs w:val="18"/>
              </w:rPr>
              <w:t>Naročnik in izvajalec ugotavljata, da je bil na osnovi:</w:t>
            </w:r>
            <w:r>
              <w:rPr>
                <w:rFonts w:ascii="Arial" w:hAnsi="Arial" w:cs="Arial"/>
                <w:color w:val="000000"/>
                <w:sz w:val="18"/>
                <w:szCs w:val="18"/>
              </w:rPr>
              <w:br/>
              <w:t>- javnega naročila, objavljenega na Portalu javnih naročil številka ____________ z dne ____________ z naslovom _____________________________</w:t>
            </w:r>
            <w:r>
              <w:rPr>
                <w:rFonts w:ascii="Arial" w:hAnsi="Arial" w:cs="Arial"/>
                <w:color w:val="000000"/>
                <w:sz w:val="18"/>
                <w:szCs w:val="18"/>
              </w:rPr>
              <w:br/>
              <w:t>- naročnikove odločitve o oddaji javnega naročila številka ___________ z dne ____________</w:t>
            </w:r>
            <w:r>
              <w:rPr>
                <w:rFonts w:ascii="Arial" w:hAnsi="Arial" w:cs="Arial"/>
                <w:color w:val="000000"/>
                <w:sz w:val="18"/>
                <w:szCs w:val="18"/>
              </w:rPr>
              <w:br/>
              <w:t>izbran izvajalec del v okviru omenjenega javnega naročila, zaradi česar se sklepa predmetna pogodba.</w:t>
            </w:r>
          </w:p>
          <w:p w14:paraId="520B48BC" w14:textId="14BE2E37" w:rsidR="005E0581" w:rsidRDefault="005E0581">
            <w:pPr>
              <w:spacing w:before="225" w:after="225"/>
              <w:jc w:val="both"/>
            </w:pPr>
            <w:r w:rsidRPr="005E0581">
              <w:rPr>
                <w:rFonts w:ascii="Arial" w:hAnsi="Arial" w:cs="Arial"/>
                <w:sz w:val="18"/>
                <w:szCs w:val="18"/>
              </w:rPr>
              <w:t xml:space="preserve">Projekt je vključen v Dogovor za razvoj regije. Predmetna pogodba se posledično sklepa pod </w:t>
            </w:r>
            <w:proofErr w:type="spellStart"/>
            <w:r w:rsidRPr="005E0581">
              <w:rPr>
                <w:rFonts w:ascii="Arial" w:hAnsi="Arial" w:cs="Arial"/>
                <w:sz w:val="18"/>
                <w:szCs w:val="18"/>
              </w:rPr>
              <w:t>odložnim</w:t>
            </w:r>
            <w:proofErr w:type="spellEnd"/>
            <w:r w:rsidRPr="005E0581">
              <w:rPr>
                <w:rFonts w:ascii="Arial" w:hAnsi="Arial" w:cs="Arial"/>
                <w:sz w:val="18"/>
                <w:szCs w:val="18"/>
              </w:rPr>
              <w:t xml:space="preserve"> pogojem, saj bo Občina Metlika predvidoma v letu 2026 (do 31. 12. 2026) pridobila </w:t>
            </w:r>
            <w:proofErr w:type="spellStart"/>
            <w:r w:rsidRPr="005E0581">
              <w:rPr>
                <w:rFonts w:ascii="Arial" w:hAnsi="Arial" w:cs="Arial"/>
                <w:sz w:val="18"/>
                <w:szCs w:val="18"/>
              </w:rPr>
              <w:t>sofinancerska</w:t>
            </w:r>
            <w:proofErr w:type="spellEnd"/>
            <w:r w:rsidRPr="005E0581">
              <w:rPr>
                <w:rFonts w:ascii="Arial" w:hAnsi="Arial" w:cs="Arial"/>
                <w:sz w:val="18"/>
                <w:szCs w:val="18"/>
              </w:rPr>
              <w:t xml:space="preserve"> sredstva iz strani </w:t>
            </w:r>
            <w:proofErr w:type="spellStart"/>
            <w:r w:rsidR="00904720">
              <w:rPr>
                <w:rFonts w:ascii="Arial" w:hAnsi="Arial" w:cs="Arial"/>
                <w:sz w:val="18"/>
                <w:szCs w:val="18"/>
              </w:rPr>
              <w:t>Ministrtva</w:t>
            </w:r>
            <w:proofErr w:type="spellEnd"/>
            <w:r w:rsidR="00904720">
              <w:rPr>
                <w:rFonts w:ascii="Arial" w:hAnsi="Arial" w:cs="Arial"/>
                <w:sz w:val="18"/>
                <w:szCs w:val="18"/>
              </w:rPr>
              <w:t xml:space="preserve"> za okolje in prostor</w:t>
            </w:r>
            <w:r w:rsidRPr="005E0581">
              <w:rPr>
                <w:rFonts w:ascii="Arial" w:hAnsi="Arial" w:cs="Arial"/>
                <w:sz w:val="18"/>
                <w:szCs w:val="18"/>
              </w:rPr>
              <w:t xml:space="preserve">. </w:t>
            </w:r>
            <w:proofErr w:type="spellStart"/>
            <w:r w:rsidRPr="005E0581">
              <w:rPr>
                <w:rFonts w:ascii="Arial" w:hAnsi="Arial" w:cs="Arial"/>
                <w:sz w:val="18"/>
                <w:szCs w:val="18"/>
              </w:rPr>
              <w:t>Odložni</w:t>
            </w:r>
            <w:proofErr w:type="spellEnd"/>
            <w:r w:rsidRPr="005E0581">
              <w:rPr>
                <w:rFonts w:ascii="Arial" w:hAnsi="Arial" w:cs="Arial"/>
                <w:sz w:val="18"/>
                <w:szCs w:val="18"/>
              </w:rPr>
              <w:t xml:space="preserve"> pogoj bo izpolnjen in pogodba začne učinkovati, ko naročnik prejme Odločitev o podpori projektu, o čemer bo brez nepotrebnega odlašanja obvestil izvajalca. Če se </w:t>
            </w:r>
            <w:proofErr w:type="spellStart"/>
            <w:r w:rsidRPr="005E0581">
              <w:rPr>
                <w:rFonts w:ascii="Arial" w:hAnsi="Arial" w:cs="Arial"/>
                <w:sz w:val="18"/>
                <w:szCs w:val="18"/>
              </w:rPr>
              <w:t>odložni</w:t>
            </w:r>
            <w:proofErr w:type="spellEnd"/>
            <w:r w:rsidRPr="005E0581">
              <w:rPr>
                <w:rFonts w:ascii="Arial" w:hAnsi="Arial" w:cs="Arial"/>
                <w:sz w:val="18"/>
                <w:szCs w:val="18"/>
              </w:rPr>
              <w:t xml:space="preserve"> pogoj ne izpolni v letu 2026 (do 31. 12. 2026), lahko pogodbeni stranki pred iztekom navedenega roka z aneksom k tej pogodbi določita nove roke pričetka učinkovanja pogodbe.</w:t>
            </w:r>
          </w:p>
        </w:tc>
      </w:tr>
    </w:tbl>
    <w:p w14:paraId="0A41FF77" w14:textId="77777777" w:rsidR="005358BF" w:rsidRDefault="00000000">
      <w:pPr>
        <w:spacing w:before="225" w:after="225" w:line="240" w:lineRule="auto"/>
        <w:jc w:val="both"/>
      </w:pPr>
      <w:r>
        <w:rPr>
          <w:rFonts w:ascii="Arial" w:hAnsi="Arial" w:cs="Arial"/>
          <w:b/>
          <w:bCs/>
          <w:color w:val="000000"/>
          <w:sz w:val="18"/>
          <w:szCs w:val="18"/>
        </w:rPr>
        <w:t>II. PREDMET POGODBE</w:t>
      </w:r>
    </w:p>
    <w:p w14:paraId="20F21E72" w14:textId="77777777" w:rsidR="005358BF" w:rsidRDefault="00000000">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5358BF" w14:paraId="64994856" w14:textId="77777777">
        <w:tc>
          <w:tcPr>
            <w:tcW w:w="0" w:type="auto"/>
            <w:tcMar>
              <w:top w:w="0" w:type="auto"/>
              <w:bottom w:w="0" w:type="auto"/>
            </w:tcMar>
          </w:tcPr>
          <w:p w14:paraId="0386C752" w14:textId="77777777" w:rsidR="005358BF" w:rsidRDefault="00000000">
            <w:pPr>
              <w:spacing w:before="225" w:after="225"/>
              <w:jc w:val="both"/>
            </w:pPr>
            <w:r>
              <w:rPr>
                <w:rFonts w:ascii="Arial" w:hAnsi="Arial" w:cs="Arial"/>
                <w:color w:val="000000"/>
                <w:sz w:val="18"/>
                <w:szCs w:val="18"/>
              </w:rPr>
              <w:t>S to pogodbo naročnik odda, izvajalec pa prevzame v izvedbo dela, ki so vezana na objekt {______________} po ponudbi izvajalca številka {_______________} z dne {_______________}.</w:t>
            </w:r>
          </w:p>
        </w:tc>
      </w:tr>
    </w:tbl>
    <w:p w14:paraId="67790A3E" w14:textId="77777777" w:rsidR="005358BF" w:rsidRDefault="00000000">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5358BF" w14:paraId="50F91521" w14:textId="77777777">
        <w:tc>
          <w:tcPr>
            <w:tcW w:w="0" w:type="auto"/>
            <w:tcMar>
              <w:top w:w="0" w:type="auto"/>
              <w:bottom w:w="0" w:type="auto"/>
            </w:tcMar>
          </w:tcPr>
          <w:p w14:paraId="298AE828" w14:textId="1AF69DE9" w:rsidR="005358BF" w:rsidRDefault="00000000">
            <w:pPr>
              <w:spacing w:before="225" w:after="225"/>
              <w:jc w:val="both"/>
            </w:pPr>
            <w:r>
              <w:rPr>
                <w:rFonts w:ascii="Arial" w:hAnsi="Arial" w:cs="Arial"/>
                <w:color w:val="000000"/>
                <w:sz w:val="18"/>
                <w:szCs w:val="18"/>
              </w:rPr>
              <w:t>Izvajalec bo vršil pogodbena dela v skladu in v obsegu določenem z naslednjimi dokumenti:</w:t>
            </w:r>
            <w:r>
              <w:rPr>
                <w:rFonts w:ascii="Arial" w:hAnsi="Arial" w:cs="Arial"/>
                <w:color w:val="000000"/>
                <w:sz w:val="18"/>
                <w:szCs w:val="18"/>
              </w:rPr>
              <w:br/>
              <w:t>- Ponudba številka {_____________} z dne {___________} ;</w:t>
            </w:r>
            <w:r>
              <w:rPr>
                <w:rFonts w:ascii="Arial" w:hAnsi="Arial" w:cs="Arial"/>
                <w:color w:val="000000"/>
                <w:sz w:val="18"/>
                <w:szCs w:val="18"/>
              </w:rPr>
              <w:br/>
              <w:t xml:space="preserve">- Projektna dokumentacija številka </w:t>
            </w:r>
            <w:r w:rsidR="005E0581" w:rsidRPr="004A39F1">
              <w:rPr>
                <w:rFonts w:ascii="Arial" w:hAnsi="Arial" w:cs="Arial"/>
                <w:color w:val="000000"/>
                <w:sz w:val="18"/>
                <w:szCs w:val="18"/>
              </w:rPr>
              <w:t>DGD (sprememba dokumentacije), številka PR-1/2023, december 2025, izdelovalca ACER d.o.o.</w:t>
            </w:r>
            <w:r w:rsidR="005E0581">
              <w:rPr>
                <w:rFonts w:ascii="Arial" w:hAnsi="Arial" w:cs="Arial"/>
                <w:color w:val="000000"/>
                <w:sz w:val="18"/>
                <w:szCs w:val="18"/>
              </w:rPr>
              <w:t xml:space="preserve">, </w:t>
            </w:r>
            <w:r w:rsidR="005E0581" w:rsidRPr="004A39F1">
              <w:rPr>
                <w:rFonts w:ascii="Arial" w:hAnsi="Arial" w:cs="Arial"/>
                <w:color w:val="000000"/>
                <w:sz w:val="18"/>
                <w:szCs w:val="18"/>
              </w:rPr>
              <w:t xml:space="preserve">PZI, številka PR-1/2023, september 2023, dopolnitev maj 2024, dopolnitev </w:t>
            </w:r>
            <w:r w:rsidR="005E0581" w:rsidRPr="004A39F1">
              <w:rPr>
                <w:rFonts w:ascii="Arial" w:hAnsi="Arial" w:cs="Arial"/>
                <w:color w:val="000000"/>
                <w:sz w:val="18"/>
                <w:szCs w:val="18"/>
              </w:rPr>
              <w:lastRenderedPageBreak/>
              <w:t>december 2025, izdelovalca ACER d.o.o.</w:t>
            </w:r>
            <w:r w:rsidR="005E0581">
              <w:rPr>
                <w:rFonts w:ascii="Arial" w:hAnsi="Arial" w:cs="Arial"/>
                <w:color w:val="000000"/>
                <w:sz w:val="18"/>
                <w:szCs w:val="18"/>
              </w:rPr>
              <w:t>;</w:t>
            </w:r>
            <w:r>
              <w:rPr>
                <w:rFonts w:ascii="Arial" w:hAnsi="Arial" w:cs="Arial"/>
                <w:color w:val="000000"/>
                <w:sz w:val="18"/>
                <w:szCs w:val="18"/>
              </w:rPr>
              <w:br/>
              <w:t xml:space="preserve">- Gradbeno dovoljenje številka </w:t>
            </w:r>
            <w:r w:rsidR="005E0581" w:rsidRPr="004A39F1">
              <w:rPr>
                <w:rFonts w:ascii="Arial" w:hAnsi="Arial" w:cs="Arial"/>
                <w:color w:val="000000"/>
                <w:sz w:val="18"/>
                <w:szCs w:val="18"/>
              </w:rPr>
              <w:t xml:space="preserve">351-8/2026-6228-6 </w:t>
            </w:r>
            <w:r>
              <w:rPr>
                <w:rFonts w:ascii="Arial" w:hAnsi="Arial" w:cs="Arial"/>
                <w:color w:val="000000"/>
                <w:sz w:val="18"/>
                <w:szCs w:val="18"/>
              </w:rPr>
              <w:t xml:space="preserve">z dne </w:t>
            </w:r>
            <w:r w:rsidR="005E0581" w:rsidRPr="004A39F1">
              <w:rPr>
                <w:rFonts w:ascii="Arial" w:hAnsi="Arial" w:cs="Arial"/>
                <w:color w:val="000000"/>
                <w:sz w:val="18"/>
                <w:szCs w:val="18"/>
              </w:rPr>
              <w:t>12. 2. 2026</w:t>
            </w:r>
            <w:r>
              <w:rPr>
                <w:rFonts w:ascii="Arial" w:hAnsi="Arial" w:cs="Arial"/>
                <w:color w:val="000000"/>
                <w:sz w:val="18"/>
                <w:szCs w:val="18"/>
              </w:rPr>
              <w:t xml:space="preserve"> izdano s strani UE </w:t>
            </w:r>
            <w:r w:rsidR="005E0581">
              <w:rPr>
                <w:rFonts w:ascii="Arial" w:hAnsi="Arial" w:cs="Arial"/>
                <w:color w:val="000000"/>
                <w:sz w:val="18"/>
                <w:szCs w:val="18"/>
              </w:rPr>
              <w:t>Metlika</w:t>
            </w:r>
            <w:r>
              <w:rPr>
                <w:rFonts w:ascii="Arial" w:hAnsi="Arial" w:cs="Arial"/>
                <w:color w:val="000000"/>
                <w:sz w:val="18"/>
                <w:szCs w:val="18"/>
              </w:rPr>
              <w:t>;</w:t>
            </w:r>
            <w:r>
              <w:rPr>
                <w:rFonts w:ascii="Arial" w:hAnsi="Arial" w:cs="Arial"/>
                <w:color w:val="000000"/>
                <w:sz w:val="18"/>
                <w:szCs w:val="18"/>
              </w:rPr>
              <w:br/>
              <w:t>- Razpisna dokumentacija naročnika v postopku oddaje javnega naročila številka objave na Portalu javnih naročil {_____________} z dne {__________};</w:t>
            </w:r>
            <w:r>
              <w:rPr>
                <w:rFonts w:ascii="Arial" w:hAnsi="Arial" w:cs="Arial"/>
                <w:color w:val="000000"/>
                <w:sz w:val="18"/>
                <w:szCs w:val="18"/>
              </w:rPr>
              <w:br/>
              <w:t>- __________________________ .</w:t>
            </w:r>
            <w:r>
              <w:rPr>
                <w:rFonts w:ascii="Arial" w:hAnsi="Arial" w:cs="Arial"/>
                <w:color w:val="000000"/>
                <w:sz w:val="18"/>
                <w:szCs w:val="18"/>
              </w:rPr>
              <w:br/>
              <w:t>Predmetni dokumenti so priloga in sestavni del te pogodbe.</w:t>
            </w:r>
            <w:r>
              <w:rPr>
                <w:rFonts w:ascii="Arial" w:hAnsi="Arial" w:cs="Arial"/>
                <w:color w:val="000000"/>
                <w:sz w:val="18"/>
                <w:szCs w:val="18"/>
              </w:rPr>
              <w:br/>
              <w:t>Za tolmačenje pogodbe se upošteva prioriteta dokumentov po vrstnem redu navedbe v zgodnjem odstavku</w:t>
            </w:r>
          </w:p>
        </w:tc>
      </w:tr>
    </w:tbl>
    <w:p w14:paraId="7EAC8194" w14:textId="77777777" w:rsidR="005358BF" w:rsidRDefault="00000000">
      <w:pPr>
        <w:spacing w:after="0" w:line="240" w:lineRule="auto"/>
        <w:jc w:val="center"/>
      </w:pPr>
      <w:r>
        <w:rPr>
          <w:rFonts w:ascii="Arial" w:hAnsi="Arial" w:cs="Arial"/>
          <w:b/>
          <w:bCs/>
          <w:color w:val="000000"/>
          <w:sz w:val="18"/>
          <w:szCs w:val="18"/>
        </w:rPr>
        <w:lastRenderedPageBreak/>
        <w:t>4. člen</w:t>
      </w:r>
    </w:p>
    <w:tbl>
      <w:tblPr>
        <w:tblStyle w:val="NormalTablePHPDOCX"/>
        <w:tblW w:w="0" w:type="auto"/>
        <w:tblInd w:w="108" w:type="dxa"/>
        <w:tblLook w:val="04A0" w:firstRow="1" w:lastRow="0" w:firstColumn="1" w:lastColumn="0" w:noHBand="0" w:noVBand="1"/>
      </w:tblPr>
      <w:tblGrid>
        <w:gridCol w:w="8962"/>
      </w:tblGrid>
      <w:tr w:rsidR="005358BF" w14:paraId="3FEB171E" w14:textId="77777777">
        <w:tc>
          <w:tcPr>
            <w:tcW w:w="0" w:type="auto"/>
            <w:tcMar>
              <w:top w:w="0" w:type="auto"/>
              <w:bottom w:w="0" w:type="auto"/>
            </w:tcMar>
          </w:tcPr>
          <w:p w14:paraId="3AF40EDD" w14:textId="77777777" w:rsidR="005358BF" w:rsidRDefault="00000000">
            <w:pPr>
              <w:spacing w:before="225" w:after="225"/>
              <w:jc w:val="both"/>
            </w:pPr>
            <w:r>
              <w:rPr>
                <w:rFonts w:ascii="Arial" w:hAnsi="Arial" w:cs="Arial"/>
                <w:color w:val="000000"/>
                <w:sz w:val="18"/>
                <w:szCs w:val="18"/>
              </w:rPr>
              <w:t>Izvajalec s podpisom te pogodbe potrjuje, da je v celoti seznanjen z obsegom in zahtevnostjo pogodbenih del, projektno, razpisno in drugo dokumentacijo ter z lokacijo, objektom in terenskimi razmerami, kjer se bodo pogodbena dela izvajala.</w:t>
            </w:r>
          </w:p>
        </w:tc>
      </w:tr>
    </w:tbl>
    <w:p w14:paraId="38E2A3C7" w14:textId="77777777" w:rsidR="005358BF" w:rsidRDefault="00000000">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5358BF" w14:paraId="68F31A8E" w14:textId="77777777">
        <w:tc>
          <w:tcPr>
            <w:tcW w:w="0" w:type="auto"/>
            <w:tcMar>
              <w:top w:w="0" w:type="auto"/>
              <w:bottom w:w="0" w:type="auto"/>
            </w:tcMar>
          </w:tcPr>
          <w:p w14:paraId="69B1E6E0" w14:textId="77777777" w:rsidR="005358BF" w:rsidRDefault="00000000">
            <w:pPr>
              <w:spacing w:before="225" w:after="225"/>
              <w:jc w:val="both"/>
            </w:pPr>
            <w:r>
              <w:rPr>
                <w:rFonts w:ascii="Arial" w:hAnsi="Arial" w:cs="Arial"/>
                <w:color w:val="000000"/>
                <w:sz w:val="18"/>
                <w:szCs w:val="18"/>
              </w:rPr>
              <w:t>Podlaga za določitev vrednosti več del so cene na enoto iz pogodbe skupaj s popustom, ki ga dodatno ponuja izvajalec.</w:t>
            </w:r>
          </w:p>
        </w:tc>
      </w:tr>
    </w:tbl>
    <w:p w14:paraId="514EAB1A" w14:textId="77777777" w:rsidR="005358BF" w:rsidRDefault="00000000">
      <w:pPr>
        <w:spacing w:before="225" w:after="225" w:line="240" w:lineRule="auto"/>
        <w:jc w:val="both"/>
      </w:pPr>
      <w:r>
        <w:rPr>
          <w:rFonts w:ascii="Arial" w:hAnsi="Arial" w:cs="Arial"/>
          <w:b/>
          <w:bCs/>
          <w:color w:val="000000"/>
          <w:sz w:val="18"/>
          <w:szCs w:val="18"/>
        </w:rPr>
        <w:t>III. POGODBENA CENA IN OBRAČUN DEL</w:t>
      </w:r>
    </w:p>
    <w:p w14:paraId="5206E567" w14:textId="77777777" w:rsidR="005358BF" w:rsidRDefault="00000000">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5358BF" w14:paraId="037C1D3D" w14:textId="77777777">
        <w:tc>
          <w:tcPr>
            <w:tcW w:w="0" w:type="auto"/>
            <w:tcMar>
              <w:top w:w="0" w:type="auto"/>
              <w:bottom w:w="0" w:type="auto"/>
            </w:tcMar>
          </w:tcPr>
          <w:p w14:paraId="6D9B7BE7" w14:textId="77777777" w:rsidR="005358BF" w:rsidRDefault="00000000">
            <w:pPr>
              <w:spacing w:before="225" w:after="225"/>
              <w:jc w:val="both"/>
            </w:pPr>
            <w:r>
              <w:rPr>
                <w:rFonts w:ascii="Arial" w:hAnsi="Arial" w:cs="Arial"/>
                <w:color w:val="000000"/>
                <w:sz w:val="18"/>
                <w:szCs w:val="18"/>
              </w:rPr>
              <w:t>Pogodbena cena za dela po tej pogodbi je določena na osnovi ponudbe in znaša:</w:t>
            </w:r>
          </w:p>
          <w:p w14:paraId="00ED44CF" w14:textId="77777777" w:rsidR="005358BF" w:rsidRDefault="00000000">
            <w:pPr>
              <w:spacing w:before="225" w:after="225"/>
              <w:jc w:val="both"/>
            </w:pPr>
            <w:r>
              <w:rPr>
                <w:rFonts w:ascii="Arial" w:hAnsi="Arial" w:cs="Arial"/>
                <w:color w:val="000000"/>
                <w:sz w:val="18"/>
                <w:szCs w:val="18"/>
              </w:rPr>
              <w:t>{___________________________________} EUR brez DDV</w:t>
            </w:r>
          </w:p>
          <w:p w14:paraId="29755E4A" w14:textId="77777777" w:rsidR="005358BF" w:rsidRDefault="00000000">
            <w:pPr>
              <w:spacing w:before="225" w:after="225"/>
              <w:jc w:val="both"/>
            </w:pPr>
            <w:r>
              <w:rPr>
                <w:rFonts w:ascii="Arial" w:hAnsi="Arial" w:cs="Arial"/>
                <w:color w:val="000000"/>
                <w:sz w:val="18"/>
                <w:szCs w:val="18"/>
              </w:rPr>
              <w:t>{___________________________________} davek na dodano vrednost (DDV) v EUR</w:t>
            </w:r>
          </w:p>
          <w:p w14:paraId="16AF135B" w14:textId="77777777" w:rsidR="005358BF" w:rsidRDefault="00000000">
            <w:pPr>
              <w:spacing w:before="225" w:after="225"/>
              <w:jc w:val="both"/>
            </w:pPr>
            <w:r>
              <w:rPr>
                <w:rFonts w:ascii="Arial" w:hAnsi="Arial" w:cs="Arial"/>
                <w:color w:val="000000"/>
                <w:sz w:val="18"/>
                <w:szCs w:val="18"/>
              </w:rPr>
              <w:t>{___________________________________} pogodbena vrednost vključno z DDV v EUR</w:t>
            </w:r>
          </w:p>
          <w:p w14:paraId="55863A33" w14:textId="77777777" w:rsidR="005358BF" w:rsidRDefault="00000000">
            <w:pPr>
              <w:spacing w:before="225" w:after="225"/>
              <w:jc w:val="both"/>
            </w:pPr>
            <w:r>
              <w:rPr>
                <w:rFonts w:ascii="Arial" w:hAnsi="Arial" w:cs="Arial"/>
                <w:color w:val="000000"/>
                <w:sz w:val="18"/>
                <w:szCs w:val="18"/>
              </w:rPr>
              <w:t>Pogodbena cena iz predhodnega odstavka tega člena je določena po predračunskih količinah del in po fiksnih cenah za enoto.</w:t>
            </w:r>
          </w:p>
          <w:p w14:paraId="19739833" w14:textId="77777777" w:rsidR="005358BF" w:rsidRDefault="00000000">
            <w:pPr>
              <w:spacing w:before="225" w:after="225"/>
              <w:jc w:val="both"/>
            </w:pPr>
            <w:r>
              <w:rPr>
                <w:rFonts w:ascii="Arial" w:hAnsi="Arial" w:cs="Arial"/>
                <w:color w:val="000000"/>
                <w:sz w:val="18"/>
                <w:szCs w:val="18"/>
              </w:rPr>
              <w:t>Izvajalec mora ob izdaji začasne ali končne situacije upoštevati veljavni Zakon o davku na dodano vrednost.</w:t>
            </w:r>
          </w:p>
          <w:p w14:paraId="02A29A46" w14:textId="77777777" w:rsidR="005358BF" w:rsidRDefault="00000000">
            <w:pPr>
              <w:spacing w:before="225" w:after="225"/>
              <w:jc w:val="both"/>
            </w:pPr>
            <w:r>
              <w:rPr>
                <w:rFonts w:ascii="Arial" w:hAnsi="Arial" w:cs="Arial"/>
                <w:color w:val="000000"/>
                <w:sz w:val="18"/>
                <w:szCs w:val="18"/>
              </w:rPr>
              <w:t>Pogodbena vrednost vsebuje vse elemente cene, vključno z DDV, manipulativnimi stroški, taksami, carino idr. in je ni možno povečati na nobeni osnovi, razen na zakonski. Izvajalec v zvez z tem nima pravice zaračunavati nobenih dodatnih stroškov.</w:t>
            </w:r>
          </w:p>
          <w:p w14:paraId="33051652" w14:textId="77777777" w:rsidR="005358BF" w:rsidRDefault="00000000">
            <w:pPr>
              <w:spacing w:before="225" w:after="225"/>
              <w:jc w:val="both"/>
            </w:pPr>
            <w:r>
              <w:rPr>
                <w:rFonts w:ascii="Arial" w:hAnsi="Arial" w:cs="Arial"/>
                <w:color w:val="000000"/>
                <w:sz w:val="18"/>
                <w:szCs w:val="18"/>
              </w:rPr>
              <w:t>Pogodbena cena zajema tudi dela, ki v posameznih postavkah popisa del niso zajeta, vendar so po svoji naravi nujna za normalni potek del in dela, ki izhajajo iz določb, ki jih mora kot izvajalec izvesti na podlagi veljavnih predpisov.</w:t>
            </w:r>
          </w:p>
          <w:p w14:paraId="71D7EBC0" w14:textId="1A573028" w:rsidR="005358BF" w:rsidRDefault="00000000">
            <w:pPr>
              <w:spacing w:before="225" w:after="225"/>
              <w:jc w:val="both"/>
            </w:pPr>
            <w:r>
              <w:rPr>
                <w:rFonts w:ascii="Arial" w:hAnsi="Arial" w:cs="Arial"/>
                <w:color w:val="000000"/>
                <w:sz w:val="18"/>
                <w:szCs w:val="18"/>
              </w:rPr>
              <w:t>Sredstva za izvedbo naročila so zagotovljena v</w:t>
            </w:r>
            <w:r w:rsidR="005E0581">
              <w:rPr>
                <w:rFonts w:ascii="Arial" w:hAnsi="Arial" w:cs="Arial"/>
                <w:color w:val="000000"/>
                <w:sz w:val="18"/>
                <w:szCs w:val="18"/>
              </w:rPr>
              <w:t xml:space="preserve"> Proračunu Občine Metlika na proračunski postavki 15065 – Suhi z</w:t>
            </w:r>
            <w:r w:rsidR="004E1B20">
              <w:rPr>
                <w:rFonts w:ascii="Arial" w:hAnsi="Arial" w:cs="Arial"/>
                <w:color w:val="000000"/>
                <w:sz w:val="18"/>
                <w:szCs w:val="18"/>
              </w:rPr>
              <w:t>adrževalnik.</w:t>
            </w:r>
          </w:p>
        </w:tc>
      </w:tr>
    </w:tbl>
    <w:p w14:paraId="4B7A63A2" w14:textId="77777777" w:rsidR="005358BF" w:rsidRDefault="00000000">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5358BF" w14:paraId="75BF6CC6" w14:textId="77777777">
        <w:tc>
          <w:tcPr>
            <w:tcW w:w="0" w:type="auto"/>
            <w:tcMar>
              <w:top w:w="0" w:type="auto"/>
              <w:bottom w:w="0" w:type="auto"/>
            </w:tcMar>
          </w:tcPr>
          <w:p w14:paraId="314D19B7" w14:textId="77777777" w:rsidR="005358BF" w:rsidRDefault="00000000">
            <w:pPr>
              <w:spacing w:before="225" w:after="225"/>
              <w:jc w:val="both"/>
            </w:pPr>
            <w:r>
              <w:rPr>
                <w:rFonts w:ascii="Arial" w:hAnsi="Arial" w:cs="Arial"/>
                <w:color w:val="000000"/>
                <w:sz w:val="18"/>
                <w:szCs w:val="18"/>
              </w:rPr>
              <w:t>Opravljena dela se bodo obračunala mesečno po cenah za enoto iz predračuna ob upoštevanju dejansko izvršenih količin, ki so evidentirane (potrjene) v knjigi obračunskih izmer.</w:t>
            </w:r>
          </w:p>
          <w:p w14:paraId="75E04F7A" w14:textId="77777777" w:rsidR="005358BF" w:rsidRDefault="00000000">
            <w:pPr>
              <w:spacing w:before="225" w:after="225"/>
              <w:jc w:val="both"/>
            </w:pP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popolnega računa z vsemi zahtevanimi prilogami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3955FEE5" w14:textId="77777777" w:rsidR="005358BF" w:rsidRDefault="00000000">
            <w:pPr>
              <w:spacing w:before="225" w:after="225"/>
              <w:jc w:val="both"/>
            </w:pPr>
            <w:r>
              <w:rPr>
                <w:rFonts w:ascii="Arial" w:hAnsi="Arial" w:cs="Arial"/>
                <w:color w:val="000000"/>
                <w:sz w:val="18"/>
                <w:szCs w:val="18"/>
              </w:rPr>
              <w:t>Izvajalec bo do vsakega 5. v mesecu za pretekli mesec sestavil in vročil naročniku v potrditev začasno mesečno situacijo, ki bo vsebovala izvršena obračunana dela. V kolikor se vročitev in potrditev situacij s strani naročnika poveri v pristojnost inženirju, je naročnik o tem dolžan obvestiti izvajalca v 10 dneh po sklenitvi pogodbe. Izvajalec mora pri izdaji situacij upoštevati veljaven Zakon o opravljanju plačilnih storitev za proračunske uporabnike.</w:t>
            </w:r>
          </w:p>
          <w:p w14:paraId="33206F88" w14:textId="77777777" w:rsidR="005358BF" w:rsidRDefault="00000000">
            <w:pPr>
              <w:spacing w:before="225" w:after="225"/>
              <w:jc w:val="both"/>
            </w:pPr>
            <w:r>
              <w:rPr>
                <w:rFonts w:ascii="Arial" w:hAnsi="Arial" w:cs="Arial"/>
                <w:color w:val="000000"/>
                <w:sz w:val="18"/>
                <w:szCs w:val="18"/>
              </w:rPr>
              <w:t>Naročnik je dolžan situacijo pregledati v roku 8 dni od prejema.</w:t>
            </w:r>
          </w:p>
          <w:p w14:paraId="7E639429" w14:textId="77777777" w:rsidR="005358BF" w:rsidRDefault="00000000">
            <w:pPr>
              <w:spacing w:before="225" w:after="225"/>
              <w:jc w:val="both"/>
            </w:pPr>
            <w:r>
              <w:rPr>
                <w:rFonts w:ascii="Arial" w:hAnsi="Arial" w:cs="Arial"/>
                <w:color w:val="000000"/>
                <w:sz w:val="18"/>
                <w:szCs w:val="18"/>
              </w:rPr>
              <w:lastRenderedPageBreak/>
              <w:t>V primeru, da naročnik ali naročnikov pooblaščenec ugotovi napake ali da se ne strinja s posameznimi postavkami obračuna v situaciji, je naročnik dolžan nesporni znesek situacije plačati na način in v rokih določenih za plačilo po tej pogodbi, glede spornega zneska pa v roku 8 dni utemeljiti sporni znesek in sporočiti svoje pisno stališče izvajalcu.</w:t>
            </w:r>
          </w:p>
          <w:p w14:paraId="4D37EE57" w14:textId="77777777" w:rsidR="005358BF" w:rsidRDefault="00000000">
            <w:pPr>
              <w:spacing w:before="225" w:after="225"/>
              <w:jc w:val="both"/>
            </w:pPr>
            <w:r>
              <w:rPr>
                <w:rFonts w:ascii="Arial" w:hAnsi="Arial" w:cs="Arial"/>
                <w:color w:val="000000"/>
                <w:sz w:val="18"/>
                <w:szCs w:val="18"/>
              </w:rPr>
              <w:t>Končno situacijo izstavi izvajalec v 10 dneh po končni primopredaji del.</w:t>
            </w:r>
          </w:p>
        </w:tc>
      </w:tr>
    </w:tbl>
    <w:p w14:paraId="4BBCDAB8" w14:textId="77777777" w:rsidR="005358BF" w:rsidRDefault="00000000">
      <w:pPr>
        <w:spacing w:after="0" w:line="240" w:lineRule="auto"/>
        <w:jc w:val="center"/>
      </w:pPr>
      <w:r>
        <w:rPr>
          <w:rFonts w:ascii="Arial" w:hAnsi="Arial" w:cs="Arial"/>
          <w:b/>
          <w:bCs/>
          <w:color w:val="000000"/>
          <w:sz w:val="18"/>
          <w:szCs w:val="18"/>
        </w:rPr>
        <w:lastRenderedPageBreak/>
        <w:t>8. člen</w:t>
      </w:r>
    </w:p>
    <w:tbl>
      <w:tblPr>
        <w:tblStyle w:val="NormalTablePHPDOCX"/>
        <w:tblW w:w="0" w:type="auto"/>
        <w:tblInd w:w="108" w:type="dxa"/>
        <w:tblLook w:val="04A0" w:firstRow="1" w:lastRow="0" w:firstColumn="1" w:lastColumn="0" w:noHBand="0" w:noVBand="1"/>
      </w:tblPr>
      <w:tblGrid>
        <w:gridCol w:w="8962"/>
      </w:tblGrid>
      <w:tr w:rsidR="005358BF" w14:paraId="04A9DF25" w14:textId="77777777">
        <w:tc>
          <w:tcPr>
            <w:tcW w:w="0" w:type="auto"/>
            <w:tcMar>
              <w:top w:w="0" w:type="auto"/>
              <w:bottom w:w="0" w:type="auto"/>
            </w:tcMar>
          </w:tcPr>
          <w:p w14:paraId="271FA92D" w14:textId="056DD235" w:rsidR="005358BF" w:rsidRDefault="00000000">
            <w:pPr>
              <w:spacing w:before="225" w:after="225"/>
              <w:jc w:val="both"/>
            </w:pPr>
            <w:r>
              <w:rPr>
                <w:rFonts w:ascii="Arial" w:hAnsi="Arial" w:cs="Arial"/>
                <w:color w:val="000000"/>
                <w:sz w:val="18"/>
                <w:szCs w:val="18"/>
              </w:rPr>
              <w:t xml:space="preserve">Naročnik bo nakazoval zneske v obliki mesečnih nakazil potrjenih zneskov začasnih situacij in z dokončnim plačilom končne situacije po predhodnem odstavku </w:t>
            </w:r>
            <w:r w:rsidR="009A63B1">
              <w:rPr>
                <w:rFonts w:ascii="Arial" w:hAnsi="Arial" w:cs="Arial"/>
                <w:color w:val="000000"/>
                <w:sz w:val="18"/>
                <w:szCs w:val="18"/>
              </w:rPr>
              <w:t>30</w:t>
            </w:r>
            <w:r>
              <w:rPr>
                <w:rFonts w:ascii="Arial" w:hAnsi="Arial" w:cs="Arial"/>
                <w:color w:val="000000"/>
                <w:sz w:val="18"/>
                <w:szCs w:val="18"/>
              </w:rPr>
              <w:t>. dan po uradnem prejemu potrjene začasne mesečne ali končne situacije na transakcijski račun glavnega izvajalca, ki izhaja iz te pogodbe.</w:t>
            </w:r>
          </w:p>
        </w:tc>
      </w:tr>
    </w:tbl>
    <w:p w14:paraId="03E23FF9" w14:textId="77777777" w:rsidR="005358BF" w:rsidRDefault="00000000">
      <w:pPr>
        <w:spacing w:before="225" w:after="225" w:line="240" w:lineRule="auto"/>
        <w:jc w:val="both"/>
      </w:pPr>
      <w:r>
        <w:rPr>
          <w:rFonts w:ascii="Arial" w:hAnsi="Arial" w:cs="Arial"/>
          <w:b/>
          <w:bCs/>
          <w:color w:val="000000"/>
          <w:sz w:val="18"/>
          <w:szCs w:val="18"/>
        </w:rPr>
        <w:t>IV. PODIZVAJALCI</w:t>
      </w:r>
    </w:p>
    <w:p w14:paraId="19BCE968" w14:textId="77777777" w:rsidR="005358BF" w:rsidRDefault="00000000">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5358BF" w14:paraId="7F841BED" w14:textId="77777777">
        <w:tc>
          <w:tcPr>
            <w:tcW w:w="0" w:type="auto"/>
            <w:tcMar>
              <w:top w:w="0" w:type="auto"/>
              <w:bottom w:w="0" w:type="auto"/>
            </w:tcMar>
          </w:tcPr>
          <w:p w14:paraId="7F530C3A" w14:textId="77777777" w:rsidR="005358BF" w:rsidRDefault="00000000">
            <w:pPr>
              <w:spacing w:before="225" w:after="225"/>
              <w:jc w:val="both"/>
            </w:pPr>
            <w:r>
              <w:rPr>
                <w:rFonts w:ascii="Arial" w:hAnsi="Arial" w:cs="Arial"/>
                <w:color w:val="000000"/>
                <w:sz w:val="18"/>
                <w:szCs w:val="18"/>
              </w:rPr>
              <w:t>Podatki o podizvajalcih:</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5358BF" w14:paraId="3C9883BD"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008F7EB" w14:textId="77777777" w:rsidR="005358BF" w:rsidRDefault="00000000">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31BCD1C" w14:textId="77777777" w:rsidR="005358BF" w:rsidRDefault="005358BF"/>
              </w:tc>
            </w:tr>
            <w:tr w:rsidR="005358BF" w14:paraId="6F8ECDF2"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202B7F6" w14:textId="77777777" w:rsidR="005358BF" w:rsidRDefault="00000000">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D582B16" w14:textId="77777777" w:rsidR="005358BF" w:rsidRDefault="00000000">
                  <w:pPr>
                    <w:spacing w:before="135" w:after="135"/>
                    <w:jc w:val="both"/>
                    <w:textAlignment w:val="center"/>
                  </w:pPr>
                  <w:r>
                    <w:rPr>
                      <w:rFonts w:ascii="Arial" w:hAnsi="Arial" w:cs="Arial"/>
                      <w:color w:val="000000"/>
                      <w:position w:val="-2"/>
                      <w:sz w:val="18"/>
                      <w:szCs w:val="18"/>
                    </w:rPr>
                    <w:t>Opis del, ki jih bo izvedel podizvajalec:</w:t>
                  </w:r>
                </w:p>
                <w:p w14:paraId="3A79D936" w14:textId="77777777" w:rsidR="005358BF" w:rsidRDefault="00000000">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5358BF" w14:paraId="674697E7"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47FBB3E" w14:textId="77777777" w:rsidR="005358BF" w:rsidRDefault="00000000">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33F1CF4" w14:textId="77777777" w:rsidR="005358BF" w:rsidRDefault="005358BF"/>
              </w:tc>
            </w:tr>
            <w:tr w:rsidR="005358BF" w14:paraId="6A50A220"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A3E5BE7" w14:textId="77777777" w:rsidR="005358BF" w:rsidRDefault="00000000">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5585E5E" w14:textId="77777777" w:rsidR="005358BF" w:rsidRDefault="00000000">
                  <w:pPr>
                    <w:spacing w:before="135" w:after="135"/>
                    <w:jc w:val="both"/>
                    <w:textAlignment w:val="center"/>
                  </w:pPr>
                  <w:r>
                    <w:rPr>
                      <w:rFonts w:ascii="Arial" w:hAnsi="Arial" w:cs="Arial"/>
                      <w:color w:val="000000"/>
                      <w:position w:val="-2"/>
                      <w:sz w:val="18"/>
                      <w:szCs w:val="18"/>
                    </w:rPr>
                    <w:t>Opis del, ki jih bo izvedel podizvajalec:</w:t>
                  </w:r>
                </w:p>
                <w:p w14:paraId="0A2937DC" w14:textId="77777777" w:rsidR="005358BF" w:rsidRDefault="00000000">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32689019" w14:textId="77777777" w:rsidR="005358BF" w:rsidRDefault="005358BF"/>
          <w:p w14:paraId="706CED30" w14:textId="77777777" w:rsidR="005358BF" w:rsidRDefault="00000000">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1DD45009" w14:textId="77777777" w:rsidR="005358BF" w:rsidRDefault="00000000">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5358BF" w14:paraId="4BBBDD1A" w14:textId="77777777">
              <w:tc>
                <w:tcPr>
                  <w:tcW w:w="0" w:type="auto"/>
                  <w:tcMar>
                    <w:top w:w="0" w:type="auto"/>
                    <w:bottom w:w="0" w:type="auto"/>
                  </w:tcMar>
                </w:tcPr>
                <w:p w14:paraId="750F3E03" w14:textId="77777777" w:rsidR="005358BF" w:rsidRDefault="00000000">
                  <w:pPr>
                    <w:numPr>
                      <w:ilvl w:val="0"/>
                      <w:numId w:val="26"/>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64CAE3A3" w14:textId="77777777" w:rsidR="005358BF" w:rsidRDefault="00000000">
                  <w:pPr>
                    <w:numPr>
                      <w:ilvl w:val="0"/>
                      <w:numId w:val="26"/>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568BC971" w14:textId="77777777" w:rsidR="005358BF" w:rsidRDefault="00000000">
                  <w:pPr>
                    <w:numPr>
                      <w:ilvl w:val="0"/>
                      <w:numId w:val="26"/>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011DFB40" w14:textId="77777777" w:rsidR="005358BF" w:rsidRDefault="005358BF"/>
          <w:p w14:paraId="763C80B1" w14:textId="77777777" w:rsidR="005358BF" w:rsidRDefault="00000000">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0A21FA38" w14:textId="77777777" w:rsidR="005358BF" w:rsidRDefault="00000000">
            <w:pPr>
              <w:spacing w:before="225" w:after="225"/>
              <w:jc w:val="both"/>
            </w:pPr>
            <w:r>
              <w:rPr>
                <w:rFonts w:ascii="Arial" w:hAnsi="Arial" w:cs="Arial"/>
                <w:color w:val="000000"/>
                <w:sz w:val="18"/>
                <w:szCs w:val="18"/>
              </w:rPr>
              <w:t>Plačila podizvajalcem se izvedejo v rokih in na enak način kot velja za plačila izvajalcu.</w:t>
            </w:r>
          </w:p>
          <w:p w14:paraId="5488F55C" w14:textId="77777777" w:rsidR="005358BF" w:rsidRDefault="00000000">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25399B0C" w14:textId="77777777" w:rsidR="005358BF" w:rsidRDefault="00000000">
            <w:pPr>
              <w:spacing w:before="225" w:after="225"/>
              <w:jc w:val="both"/>
            </w:pPr>
            <w:r>
              <w:rPr>
                <w:rFonts w:ascii="Arial" w:hAnsi="Arial" w:cs="Arial"/>
                <w:color w:val="000000"/>
                <w:sz w:val="18"/>
                <w:szCs w:val="18"/>
              </w:rPr>
              <w:lastRenderedPageBreak/>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2DFDDFEC" w14:textId="77777777" w:rsidR="005358BF" w:rsidRDefault="00000000">
            <w:pPr>
              <w:spacing w:before="225" w:after="225"/>
              <w:jc w:val="both"/>
            </w:pPr>
            <w:r>
              <w:rPr>
                <w:rFonts w:ascii="Arial" w:hAnsi="Arial" w:cs="Arial"/>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Pr>
                <w:rFonts w:ascii="Arial" w:hAnsi="Arial" w:cs="Arial"/>
                <w:color w:val="000000"/>
                <w:sz w:val="18"/>
                <w:szCs w:val="18"/>
              </w:rPr>
              <w:t>Nepredložitev</w:t>
            </w:r>
            <w:proofErr w:type="spellEnd"/>
            <w:r>
              <w:rPr>
                <w:rFonts w:ascii="Arial" w:hAnsi="Arial" w:cs="Arial"/>
                <w:color w:val="000000"/>
                <w:sz w:val="18"/>
                <w:szCs w:val="18"/>
              </w:rPr>
              <w:t xml:space="preserve"> izjave v roku je razlog za uvedbo </w:t>
            </w:r>
            <w:proofErr w:type="spellStart"/>
            <w:r>
              <w:rPr>
                <w:rFonts w:ascii="Arial" w:hAnsi="Arial" w:cs="Arial"/>
                <w:color w:val="000000"/>
                <w:sz w:val="18"/>
                <w:szCs w:val="18"/>
              </w:rPr>
              <w:t>prekrškovnega</w:t>
            </w:r>
            <w:proofErr w:type="spellEnd"/>
            <w:r>
              <w:rPr>
                <w:rFonts w:ascii="Arial" w:hAnsi="Arial" w:cs="Arial"/>
                <w:color w:val="000000"/>
                <w:sz w:val="18"/>
                <w:szCs w:val="18"/>
              </w:rPr>
              <w:t xml:space="preserve"> postopka zoper izvajalca pred Državno revizijsko komisijo. Poleg globe je sankcija tudi izločitev  iz postopkov naročanja za predpisano obdobje.</w:t>
            </w:r>
          </w:p>
        </w:tc>
      </w:tr>
    </w:tbl>
    <w:p w14:paraId="0A303FF9" w14:textId="77777777" w:rsidR="005358BF" w:rsidRDefault="00000000">
      <w:pPr>
        <w:spacing w:before="225" w:after="225" w:line="240" w:lineRule="auto"/>
        <w:jc w:val="both"/>
      </w:pPr>
      <w:r>
        <w:rPr>
          <w:rFonts w:ascii="Arial" w:hAnsi="Arial" w:cs="Arial"/>
          <w:b/>
          <w:bCs/>
          <w:color w:val="000000"/>
          <w:sz w:val="18"/>
          <w:szCs w:val="18"/>
        </w:rPr>
        <w:lastRenderedPageBreak/>
        <w:t>V. OBVEZNOSTI NAROČNIKA</w:t>
      </w:r>
    </w:p>
    <w:p w14:paraId="7812E415" w14:textId="77777777" w:rsidR="005358BF" w:rsidRDefault="00000000">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5358BF" w14:paraId="2A0799AF" w14:textId="77777777">
        <w:tc>
          <w:tcPr>
            <w:tcW w:w="0" w:type="auto"/>
            <w:tcMar>
              <w:top w:w="0" w:type="auto"/>
              <w:bottom w:w="0" w:type="auto"/>
            </w:tcMar>
          </w:tcPr>
          <w:p w14:paraId="07C4F56A" w14:textId="77777777" w:rsidR="005358BF" w:rsidRDefault="00000000">
            <w:pPr>
              <w:spacing w:before="225" w:after="225"/>
              <w:jc w:val="both"/>
            </w:pPr>
            <w:r>
              <w:rPr>
                <w:rFonts w:ascii="Arial" w:hAnsi="Arial" w:cs="Arial"/>
                <w:color w:val="000000"/>
                <w:sz w:val="18"/>
                <w:szCs w:val="18"/>
              </w:rPr>
              <w:t>Naročnik se obvezuje pred pričetkom del izvajalcu predati vsa pridobljena dovoljenja, tehnično dokumentacijo v kolikor z njo razpolaga, popise del oz. specifikacijo potrebnih del ter potrditi predvideni terminski plan izvajanja del.</w:t>
            </w:r>
          </w:p>
        </w:tc>
      </w:tr>
    </w:tbl>
    <w:p w14:paraId="009F8E91" w14:textId="77777777" w:rsidR="005358BF" w:rsidRDefault="00000000">
      <w:pPr>
        <w:spacing w:before="225" w:after="225" w:line="240" w:lineRule="auto"/>
        <w:jc w:val="both"/>
      </w:pPr>
      <w:r>
        <w:rPr>
          <w:rFonts w:ascii="Arial" w:hAnsi="Arial" w:cs="Arial"/>
          <w:b/>
          <w:bCs/>
          <w:color w:val="000000"/>
          <w:sz w:val="18"/>
          <w:szCs w:val="18"/>
        </w:rPr>
        <w:t>VI. OBVEZNOSTI IZVAJALCA</w:t>
      </w:r>
    </w:p>
    <w:p w14:paraId="042D08CD" w14:textId="77777777" w:rsidR="005358BF" w:rsidRDefault="00000000">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5358BF" w14:paraId="4215B687" w14:textId="77777777">
        <w:tc>
          <w:tcPr>
            <w:tcW w:w="0" w:type="auto"/>
            <w:tcMar>
              <w:top w:w="0" w:type="auto"/>
              <w:bottom w:w="0" w:type="auto"/>
            </w:tcMar>
          </w:tcPr>
          <w:p w14:paraId="4EB755D2" w14:textId="77777777" w:rsidR="005358BF" w:rsidRDefault="00000000">
            <w:pPr>
              <w:spacing w:before="225" w:after="225"/>
              <w:jc w:val="both"/>
            </w:pPr>
            <w:r>
              <w:rPr>
                <w:rFonts w:ascii="Arial" w:hAnsi="Arial" w:cs="Arial"/>
                <w:color w:val="000000"/>
                <w:sz w:val="18"/>
                <w:szCs w:val="18"/>
              </w:rPr>
              <w:t>V zvezi z izvajanjem del po tej pogodbi se izvajalec obvezuje:</w:t>
            </w:r>
          </w:p>
          <w:tbl>
            <w:tblPr>
              <w:tblStyle w:val="NormalTablePHPDOCX"/>
              <w:tblW w:w="0" w:type="auto"/>
              <w:tblLook w:val="04A0" w:firstRow="1" w:lastRow="0" w:firstColumn="1" w:lastColumn="0" w:noHBand="0" w:noVBand="1"/>
            </w:tblPr>
            <w:tblGrid>
              <w:gridCol w:w="8746"/>
            </w:tblGrid>
            <w:tr w:rsidR="005358BF" w14:paraId="0549DECF" w14:textId="77777777">
              <w:tc>
                <w:tcPr>
                  <w:tcW w:w="0" w:type="auto"/>
                  <w:tcMar>
                    <w:top w:w="0" w:type="auto"/>
                    <w:bottom w:w="0" w:type="auto"/>
                  </w:tcMar>
                </w:tcPr>
                <w:p w14:paraId="6A644B36" w14:textId="77777777" w:rsidR="005358BF" w:rsidRDefault="00000000">
                  <w:pPr>
                    <w:numPr>
                      <w:ilvl w:val="0"/>
                      <w:numId w:val="27"/>
                    </w:numPr>
                    <w:jc w:val="both"/>
                    <w:rPr>
                      <w:rFonts w:ascii="Arial" w:hAnsi="Arial" w:cs="Arial"/>
                      <w:color w:val="000000"/>
                      <w:sz w:val="18"/>
                      <w:szCs w:val="18"/>
                    </w:rPr>
                  </w:pPr>
                  <w:r>
                    <w:rPr>
                      <w:rFonts w:ascii="Arial" w:hAnsi="Arial" w:cs="Arial"/>
                      <w:color w:val="000000"/>
                      <w:sz w:val="18"/>
                      <w:szCs w:val="18"/>
                    </w:rPr>
                    <w:t>izvršiti dela po projektih za izvedbo, opisih del in predračunu ter drugih pogojih pogodbene dokumentacije solidno, kvalitetno in strokovno pravilno, s skrbnostjo dobrega gospodarja in strokovnjaka, v skladu z veljavnimi tehničnimi predpisi, standardi in gradbenimi normativi ter zakonom, ki ureja gradnjo;</w:t>
                  </w:r>
                </w:p>
                <w:p w14:paraId="24A6431E" w14:textId="77777777" w:rsidR="005358BF" w:rsidRDefault="00000000">
                  <w:pPr>
                    <w:numPr>
                      <w:ilvl w:val="0"/>
                      <w:numId w:val="27"/>
                    </w:numPr>
                    <w:jc w:val="both"/>
                    <w:rPr>
                      <w:rFonts w:ascii="Arial" w:hAnsi="Arial" w:cs="Arial"/>
                      <w:color w:val="000000"/>
                      <w:sz w:val="18"/>
                      <w:szCs w:val="18"/>
                    </w:rPr>
                  </w:pPr>
                  <w:r>
                    <w:rPr>
                      <w:rFonts w:ascii="Arial" w:hAnsi="Arial" w:cs="Arial"/>
                      <w:color w:val="000000"/>
                      <w:sz w:val="18"/>
                      <w:szCs w:val="18"/>
                    </w:rPr>
                    <w:t>vgrajevati samo prvovrstne materiale v kvaliteti, predvideni s popisom del in tehničnimi specifikacijami, v nasprotnem primeru pa takoj na lastne stroške odstraniti z gradbišča neustrezen material in/ali sanirati neustrezno izvedeno delo na način, ki bo zadovoljil pravila stroke;</w:t>
                  </w:r>
                </w:p>
                <w:p w14:paraId="196989FA" w14:textId="77777777" w:rsidR="005358BF" w:rsidRDefault="00000000">
                  <w:pPr>
                    <w:numPr>
                      <w:ilvl w:val="0"/>
                      <w:numId w:val="27"/>
                    </w:numPr>
                    <w:jc w:val="both"/>
                    <w:rPr>
                      <w:rFonts w:ascii="Arial" w:hAnsi="Arial" w:cs="Arial"/>
                      <w:color w:val="000000"/>
                      <w:sz w:val="18"/>
                      <w:szCs w:val="18"/>
                    </w:rPr>
                  </w:pPr>
                  <w:r>
                    <w:rPr>
                      <w:rFonts w:ascii="Arial" w:hAnsi="Arial" w:cs="Arial"/>
                      <w:color w:val="000000"/>
                      <w:sz w:val="18"/>
                      <w:szCs w:val="18"/>
                    </w:rPr>
                    <w:t>pred pričetkom del evidentirati nulto stanje zemljišč, dovoznih poti, vseh bližnjih objektih in druge infrastrukture, ki bo uporabljena in nato po končanih delih na svoje stroške povrniti v prvotno stanje (škoda na objektih, infrastruktura, …);</w:t>
                  </w:r>
                </w:p>
                <w:p w14:paraId="00DEF884" w14:textId="77777777" w:rsidR="005358BF" w:rsidRDefault="00000000">
                  <w:pPr>
                    <w:numPr>
                      <w:ilvl w:val="0"/>
                      <w:numId w:val="27"/>
                    </w:numPr>
                    <w:jc w:val="both"/>
                    <w:rPr>
                      <w:rFonts w:ascii="Arial" w:hAnsi="Arial" w:cs="Arial"/>
                      <w:color w:val="000000"/>
                      <w:sz w:val="18"/>
                      <w:szCs w:val="18"/>
                    </w:rPr>
                  </w:pPr>
                  <w:r>
                    <w:rPr>
                      <w:rFonts w:ascii="Arial" w:hAnsi="Arial" w:cs="Arial"/>
                      <w:color w:val="000000"/>
                      <w:sz w:val="18"/>
                      <w:szCs w:val="18"/>
                    </w:rPr>
                    <w:t>na svoje stroške vzdrževati začasne interne poti na gradbišču in očistiti javne ter druge poti izven gradbišča, ki jih bo kot izvajalec oz. njegovi podizvajalci onesnažili s svojimi vozili ali deli;</w:t>
                  </w:r>
                </w:p>
                <w:p w14:paraId="04F09861" w14:textId="77777777" w:rsidR="005358BF" w:rsidRDefault="00000000">
                  <w:pPr>
                    <w:numPr>
                      <w:ilvl w:val="0"/>
                      <w:numId w:val="27"/>
                    </w:numPr>
                    <w:jc w:val="both"/>
                    <w:rPr>
                      <w:rFonts w:ascii="Arial" w:hAnsi="Arial" w:cs="Arial"/>
                      <w:color w:val="000000"/>
                      <w:sz w:val="18"/>
                      <w:szCs w:val="18"/>
                    </w:rPr>
                  </w:pPr>
                  <w:r>
                    <w:rPr>
                      <w:rFonts w:ascii="Arial" w:hAnsi="Arial" w:cs="Arial"/>
                      <w:color w:val="000000"/>
                      <w:sz w:val="18"/>
                      <w:szCs w:val="18"/>
                    </w:rPr>
                    <w:t>od začetka izvajanja del do dneva izročitve objekta primerno varovati izvedena dela, opremo in material pred okvarami, propadanjem in uničenjem ter vremenskimi vplivi;</w:t>
                  </w:r>
                </w:p>
                <w:p w14:paraId="1D126C1A" w14:textId="77777777" w:rsidR="005358BF" w:rsidRDefault="00000000">
                  <w:pPr>
                    <w:numPr>
                      <w:ilvl w:val="0"/>
                      <w:numId w:val="27"/>
                    </w:numPr>
                    <w:jc w:val="both"/>
                    <w:rPr>
                      <w:rFonts w:ascii="Arial" w:hAnsi="Arial" w:cs="Arial"/>
                      <w:color w:val="000000"/>
                      <w:sz w:val="18"/>
                      <w:szCs w:val="18"/>
                    </w:rPr>
                  </w:pPr>
                  <w:r>
                    <w:rPr>
                      <w:rFonts w:ascii="Arial" w:hAnsi="Arial" w:cs="Arial"/>
                      <w:color w:val="000000"/>
                      <w:sz w:val="18"/>
                      <w:szCs w:val="18"/>
                    </w:rPr>
                    <w:t>na lastne stroške pravočasno priskrbel vsa potrebna dovoljenja za prometne zapore cest in izvedel zapore v skladu s predpisi in navodili naročnika;</w:t>
                  </w:r>
                </w:p>
                <w:p w14:paraId="66C9DC85" w14:textId="77777777" w:rsidR="005358BF" w:rsidRDefault="00000000">
                  <w:pPr>
                    <w:numPr>
                      <w:ilvl w:val="0"/>
                      <w:numId w:val="27"/>
                    </w:numPr>
                    <w:jc w:val="both"/>
                    <w:rPr>
                      <w:rFonts w:ascii="Arial" w:hAnsi="Arial" w:cs="Arial"/>
                      <w:color w:val="000000"/>
                      <w:sz w:val="18"/>
                      <w:szCs w:val="18"/>
                    </w:rPr>
                  </w:pPr>
                  <w:r>
                    <w:rPr>
                      <w:rFonts w:ascii="Arial" w:hAnsi="Arial" w:cs="Arial"/>
                      <w:color w:val="000000"/>
                      <w:sz w:val="18"/>
                      <w:szCs w:val="18"/>
                    </w:rPr>
                    <w:t>v skladu z veljavno Uredbo o ravnanju z odpadki, ki nastanejo pri gradbenih delih, ki veljajo za tovrstne gradnje, upošteval in predložil investitorju vse potrebne dokaze o hranjenju, prevzemu in oddaji gradbenih odpadkov pooblaščenemu zbiralcu gradbenih odpadkov ter prevzel vse morebitne posledice zaradi neupoštevanja teh predpisov;</w:t>
                  </w:r>
                </w:p>
                <w:p w14:paraId="691DC846" w14:textId="77777777" w:rsidR="005358BF" w:rsidRDefault="00000000">
                  <w:pPr>
                    <w:numPr>
                      <w:ilvl w:val="0"/>
                      <w:numId w:val="27"/>
                    </w:numPr>
                    <w:jc w:val="both"/>
                    <w:rPr>
                      <w:rFonts w:ascii="Arial" w:hAnsi="Arial" w:cs="Arial"/>
                      <w:color w:val="000000"/>
                      <w:sz w:val="18"/>
                      <w:szCs w:val="18"/>
                    </w:rPr>
                  </w:pPr>
                  <w:r>
                    <w:rPr>
                      <w:rFonts w:ascii="Arial" w:hAnsi="Arial" w:cs="Arial"/>
                      <w:color w:val="000000"/>
                      <w:sz w:val="18"/>
                      <w:szCs w:val="18"/>
                    </w:rPr>
                    <w:t>izvajati na lastne stroške redne odvoze vseh gradbenih odpadkov in ostalih materialov na organizirano deponijo ne glede na oddaljenost, razen kadar je v popisih del predvideno obračunavanje vseh ali dela stroškov odvoza odpadkov (izvajalec mora o tem voditi evidenco, ki jo predloži naročniku na njegovo zahtevo);</w:t>
                  </w:r>
                </w:p>
                <w:p w14:paraId="36990171" w14:textId="77777777" w:rsidR="005358BF" w:rsidRDefault="00000000">
                  <w:pPr>
                    <w:numPr>
                      <w:ilvl w:val="0"/>
                      <w:numId w:val="27"/>
                    </w:numPr>
                    <w:jc w:val="both"/>
                    <w:rPr>
                      <w:rFonts w:ascii="Arial" w:hAnsi="Arial" w:cs="Arial"/>
                      <w:color w:val="000000"/>
                      <w:sz w:val="18"/>
                      <w:szCs w:val="18"/>
                    </w:rPr>
                  </w:pPr>
                  <w:r>
                    <w:rPr>
                      <w:rFonts w:ascii="Arial" w:hAnsi="Arial" w:cs="Arial"/>
                      <w:color w:val="000000"/>
                      <w:sz w:val="18"/>
                      <w:szCs w:val="18"/>
                    </w:rPr>
                    <w:t>organizirati in plačati finalno čiščenje po končanih delih, če pa tega ne bo storil, lahko to stori naročnik brez predhodnega obvestila na stroške izvajalca, te stroške pa bo naročnik poračunal pri plačilu končne situacije;</w:t>
                  </w:r>
                </w:p>
                <w:p w14:paraId="26D927FD" w14:textId="77777777" w:rsidR="005358BF" w:rsidRDefault="00000000">
                  <w:pPr>
                    <w:numPr>
                      <w:ilvl w:val="0"/>
                      <w:numId w:val="27"/>
                    </w:numPr>
                    <w:jc w:val="both"/>
                    <w:rPr>
                      <w:rFonts w:ascii="Arial" w:hAnsi="Arial" w:cs="Arial"/>
                      <w:color w:val="000000"/>
                      <w:sz w:val="18"/>
                      <w:szCs w:val="18"/>
                    </w:rPr>
                  </w:pPr>
                  <w:r>
                    <w:rPr>
                      <w:rFonts w:ascii="Arial" w:hAnsi="Arial" w:cs="Arial"/>
                      <w:color w:val="000000"/>
                      <w:sz w:val="18"/>
                      <w:szCs w:val="18"/>
                    </w:rPr>
                    <w:t>zagotavljal stalno prisotnost tehničnega kadra na gradbišču v času izvajanja del (vodja gradnje ali vodje del);</w:t>
                  </w:r>
                </w:p>
                <w:p w14:paraId="73DFE9E0" w14:textId="77777777" w:rsidR="005358BF" w:rsidRDefault="00000000">
                  <w:pPr>
                    <w:numPr>
                      <w:ilvl w:val="0"/>
                      <w:numId w:val="27"/>
                    </w:numPr>
                    <w:jc w:val="both"/>
                    <w:rPr>
                      <w:rFonts w:ascii="Arial" w:hAnsi="Arial" w:cs="Arial"/>
                      <w:color w:val="000000"/>
                      <w:sz w:val="18"/>
                      <w:szCs w:val="18"/>
                    </w:rPr>
                  </w:pPr>
                  <w:r>
                    <w:rPr>
                      <w:rFonts w:ascii="Arial" w:hAnsi="Arial" w:cs="Arial"/>
                      <w:color w:val="000000"/>
                      <w:sz w:val="18"/>
                      <w:szCs w:val="18"/>
                    </w:rPr>
                    <w:t>zagotovil obvezno prisotnost vodje gradnje najmanj enkrat tedensko, na vseh operativnih sestankih, na inšpekcijskih pregledih, strokovno tehničnih pregledih, tehničnih pregledih in pri pridobivanju uporabnega dovoljenja;</w:t>
                  </w:r>
                </w:p>
                <w:p w14:paraId="701C35D3" w14:textId="77777777" w:rsidR="005358BF" w:rsidRDefault="00000000">
                  <w:pPr>
                    <w:numPr>
                      <w:ilvl w:val="0"/>
                      <w:numId w:val="27"/>
                    </w:numPr>
                    <w:jc w:val="both"/>
                    <w:rPr>
                      <w:rFonts w:ascii="Arial" w:hAnsi="Arial" w:cs="Arial"/>
                      <w:color w:val="000000"/>
                      <w:sz w:val="18"/>
                      <w:szCs w:val="18"/>
                    </w:rPr>
                  </w:pPr>
                  <w:r>
                    <w:rPr>
                      <w:rFonts w:ascii="Arial" w:hAnsi="Arial" w:cs="Arial"/>
                      <w:color w:val="000000"/>
                      <w:sz w:val="18"/>
                      <w:szCs w:val="18"/>
                    </w:rPr>
                    <w:t>sodeloval z naročnikom do pridobitve uporabnega dovoljenja in primopredaje ter v času garancijskih rokov.</w:t>
                  </w:r>
                </w:p>
              </w:tc>
            </w:tr>
          </w:tbl>
          <w:p w14:paraId="7DF5681D" w14:textId="77777777" w:rsidR="005358BF" w:rsidRDefault="005358BF"/>
          <w:p w14:paraId="4AA81439" w14:textId="77777777" w:rsidR="005358BF" w:rsidRDefault="00000000">
            <w:pPr>
              <w:spacing w:before="225" w:after="225"/>
              <w:jc w:val="both"/>
            </w:pPr>
            <w:r>
              <w:rPr>
                <w:rFonts w:ascii="Arial" w:hAnsi="Arial" w:cs="Arial"/>
                <w:color w:val="000000"/>
                <w:sz w:val="18"/>
                <w:szCs w:val="18"/>
              </w:rPr>
              <w:t>Izvajalec mora zagotoviti tudi izdelavo in postavitev gradbiščnih in razlagalnih tabel skladno z zakonodajo, ki velja v trenutku izvajanja del.</w:t>
            </w:r>
          </w:p>
          <w:p w14:paraId="2D1CB9EE" w14:textId="77777777" w:rsidR="005358BF" w:rsidRDefault="00000000">
            <w:pPr>
              <w:spacing w:before="225" w:after="225"/>
              <w:jc w:val="both"/>
            </w:pPr>
            <w:r>
              <w:rPr>
                <w:rFonts w:ascii="Arial" w:hAnsi="Arial" w:cs="Arial"/>
                <w:color w:val="000000"/>
                <w:sz w:val="18"/>
                <w:szCs w:val="18"/>
              </w:rPr>
              <w:t>{EU označbe, kadar je predmet sofinanciranja}</w:t>
            </w:r>
          </w:p>
        </w:tc>
      </w:tr>
    </w:tbl>
    <w:p w14:paraId="5608356E" w14:textId="77777777" w:rsidR="005358BF" w:rsidRDefault="00000000">
      <w:pPr>
        <w:spacing w:before="225" w:after="225" w:line="240" w:lineRule="auto"/>
        <w:jc w:val="both"/>
      </w:pPr>
      <w:r>
        <w:rPr>
          <w:rFonts w:ascii="Arial" w:hAnsi="Arial" w:cs="Arial"/>
          <w:b/>
          <w:bCs/>
          <w:color w:val="000000"/>
          <w:sz w:val="18"/>
          <w:szCs w:val="18"/>
        </w:rPr>
        <w:lastRenderedPageBreak/>
        <w:t>VII. STROKOVNI NADZOR</w:t>
      </w:r>
    </w:p>
    <w:p w14:paraId="13F69561" w14:textId="77777777" w:rsidR="005358BF" w:rsidRDefault="00000000">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7652"/>
      </w:tblGrid>
      <w:tr w:rsidR="005358BF" w14:paraId="11FDAFBD" w14:textId="77777777">
        <w:tc>
          <w:tcPr>
            <w:tcW w:w="0" w:type="auto"/>
            <w:tcMar>
              <w:top w:w="0" w:type="auto"/>
              <w:bottom w:w="0" w:type="auto"/>
            </w:tcMar>
          </w:tcPr>
          <w:p w14:paraId="75CD6A99" w14:textId="77777777" w:rsidR="005358BF" w:rsidRDefault="00000000">
            <w:pPr>
              <w:spacing w:before="225" w:after="225"/>
              <w:jc w:val="both"/>
            </w:pPr>
            <w:r>
              <w:rPr>
                <w:rFonts w:ascii="Arial" w:hAnsi="Arial" w:cs="Arial"/>
                <w:color w:val="000000"/>
                <w:sz w:val="18"/>
                <w:szCs w:val="18"/>
              </w:rPr>
              <w:t>Naročnik imenuje za nadzornika _______________________</w:t>
            </w:r>
          </w:p>
          <w:p w14:paraId="647F70E8" w14:textId="77777777" w:rsidR="005358BF" w:rsidRDefault="00000000">
            <w:pPr>
              <w:spacing w:before="225" w:after="225"/>
              <w:jc w:val="both"/>
            </w:pPr>
            <w:r>
              <w:rPr>
                <w:rFonts w:ascii="Arial" w:hAnsi="Arial" w:cs="Arial"/>
                <w:color w:val="000000"/>
                <w:sz w:val="18"/>
                <w:szCs w:val="18"/>
              </w:rPr>
              <w:t>ki ga na gradbišču zastopa:</w:t>
            </w:r>
          </w:p>
          <w:p w14:paraId="081B61E8" w14:textId="77777777" w:rsidR="005358BF" w:rsidRDefault="00000000">
            <w:pPr>
              <w:spacing w:before="225" w:after="225"/>
              <w:jc w:val="both"/>
            </w:pPr>
            <w:r>
              <w:rPr>
                <w:rFonts w:ascii="Arial" w:hAnsi="Arial" w:cs="Arial"/>
                <w:color w:val="000000"/>
                <w:sz w:val="18"/>
                <w:szCs w:val="18"/>
              </w:rPr>
              <w:t>_________________________</w:t>
            </w:r>
          </w:p>
          <w:p w14:paraId="1D87AACB" w14:textId="77777777" w:rsidR="005358BF" w:rsidRDefault="00000000">
            <w:pPr>
              <w:spacing w:before="225" w:after="225"/>
              <w:jc w:val="both"/>
            </w:pPr>
            <w:r>
              <w:rPr>
                <w:rFonts w:ascii="Arial" w:hAnsi="Arial" w:cs="Arial"/>
                <w:color w:val="000000"/>
                <w:sz w:val="18"/>
                <w:szCs w:val="18"/>
              </w:rPr>
              <w:t>Za naročnikovega pooblaščenca in skrbnika te pogodbe imenuje ______________________.</w:t>
            </w:r>
          </w:p>
          <w:p w14:paraId="78AFF958" w14:textId="77777777" w:rsidR="005358BF" w:rsidRDefault="00000000">
            <w:pPr>
              <w:spacing w:before="225" w:after="225"/>
              <w:jc w:val="both"/>
            </w:pPr>
            <w:r>
              <w:rPr>
                <w:rFonts w:ascii="Arial" w:hAnsi="Arial" w:cs="Arial"/>
                <w:color w:val="000000"/>
                <w:sz w:val="18"/>
                <w:szCs w:val="18"/>
              </w:rPr>
              <w:t>Nadzorni organ ima pooblastilo naročnika, da v njegovem imenu nadzoruje izvedbo del.</w:t>
            </w:r>
          </w:p>
        </w:tc>
      </w:tr>
    </w:tbl>
    <w:p w14:paraId="4C4BA86C" w14:textId="77777777" w:rsidR="005358BF" w:rsidRDefault="00000000">
      <w:pPr>
        <w:spacing w:before="225" w:after="225" w:line="240" w:lineRule="auto"/>
        <w:jc w:val="both"/>
      </w:pPr>
      <w:r>
        <w:rPr>
          <w:rFonts w:ascii="Arial" w:hAnsi="Arial" w:cs="Arial"/>
          <w:b/>
          <w:bCs/>
          <w:color w:val="000000"/>
          <w:sz w:val="18"/>
          <w:szCs w:val="18"/>
        </w:rPr>
        <w:t>VIII. VODSTVO GRADBIŠČA</w:t>
      </w:r>
    </w:p>
    <w:p w14:paraId="0D890B02" w14:textId="77777777" w:rsidR="005358BF" w:rsidRDefault="00000000">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5358BF" w14:paraId="2E15BF53" w14:textId="77777777">
        <w:tc>
          <w:tcPr>
            <w:tcW w:w="0" w:type="auto"/>
            <w:tcMar>
              <w:top w:w="0" w:type="auto"/>
              <w:bottom w:w="0" w:type="auto"/>
            </w:tcMar>
          </w:tcPr>
          <w:p w14:paraId="5D78020C" w14:textId="77777777" w:rsidR="005358BF" w:rsidRDefault="00000000">
            <w:pPr>
              <w:spacing w:before="225" w:after="225"/>
              <w:jc w:val="both"/>
            </w:pPr>
            <w:r>
              <w:rPr>
                <w:rFonts w:ascii="Arial" w:hAnsi="Arial" w:cs="Arial"/>
                <w:color w:val="000000"/>
                <w:sz w:val="18"/>
                <w:szCs w:val="18"/>
              </w:rPr>
              <w:t>Izvajalec za svojega pooblaščenca (zastopnika) po tej pogodbi imenuje _______________________, ki ga na gradbišču zastopa kot vodja gradnje.</w:t>
            </w:r>
          </w:p>
          <w:p w14:paraId="5FF37AA5" w14:textId="77777777" w:rsidR="005358BF" w:rsidRDefault="00000000">
            <w:pPr>
              <w:spacing w:before="225" w:after="225"/>
              <w:jc w:val="both"/>
            </w:pPr>
            <w:r>
              <w:rPr>
                <w:rFonts w:ascii="Arial" w:hAnsi="Arial" w:cs="Arial"/>
                <w:color w:val="000000"/>
                <w:sz w:val="18"/>
                <w:szCs w:val="18"/>
              </w:rPr>
              <w:t>Izvajalec mora poskrbeti z odločbo za imenovanje in določitev vodje gradnje in odgovornih vodij posameznih del ter o tem pisno seznaniti naročnika v roku 8 dni od podpisa pogodbe.</w:t>
            </w:r>
          </w:p>
          <w:p w14:paraId="1AB5088D" w14:textId="77777777" w:rsidR="005358BF" w:rsidRDefault="00000000">
            <w:pPr>
              <w:spacing w:before="225" w:after="225"/>
              <w:jc w:val="both"/>
            </w:pPr>
            <w:r>
              <w:rPr>
                <w:rFonts w:ascii="Arial" w:hAnsi="Arial" w:cs="Arial"/>
                <w:color w:val="000000"/>
                <w:sz w:val="18"/>
                <w:szCs w:val="18"/>
              </w:rPr>
              <w:t>Izvajalec ne sme zamenjati vodje gradnje brez predhodnega soglasja naročnika.</w:t>
            </w:r>
          </w:p>
        </w:tc>
      </w:tr>
    </w:tbl>
    <w:p w14:paraId="13598C2D" w14:textId="77777777" w:rsidR="005358BF" w:rsidRDefault="00000000">
      <w:pPr>
        <w:spacing w:before="225" w:after="225" w:line="240" w:lineRule="auto"/>
        <w:jc w:val="both"/>
      </w:pPr>
      <w:r>
        <w:rPr>
          <w:rFonts w:ascii="Arial" w:hAnsi="Arial" w:cs="Arial"/>
          <w:b/>
          <w:bCs/>
          <w:color w:val="000000"/>
          <w:sz w:val="18"/>
          <w:szCs w:val="18"/>
        </w:rPr>
        <w:t>IX. ROKI IZVAJANJA DEL</w:t>
      </w:r>
    </w:p>
    <w:p w14:paraId="6D635696" w14:textId="77777777" w:rsidR="005358BF" w:rsidRDefault="00000000">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5358BF" w14:paraId="445F9506" w14:textId="77777777">
        <w:tc>
          <w:tcPr>
            <w:tcW w:w="0" w:type="auto"/>
            <w:tcMar>
              <w:top w:w="0" w:type="auto"/>
              <w:bottom w:w="0" w:type="auto"/>
            </w:tcMar>
          </w:tcPr>
          <w:p w14:paraId="16FDBA32" w14:textId="47D5C468" w:rsidR="005358BF" w:rsidRDefault="00000000">
            <w:pPr>
              <w:spacing w:before="225" w:after="225"/>
              <w:jc w:val="both"/>
            </w:pPr>
            <w:r>
              <w:rPr>
                <w:rFonts w:ascii="Arial" w:hAnsi="Arial" w:cs="Arial"/>
                <w:color w:val="000000"/>
                <w:sz w:val="18"/>
                <w:szCs w:val="18"/>
              </w:rPr>
              <w:t xml:space="preserve">Izvajalec se zavezuje, da bo s pogodbenimi deli začel, ko ga bo naročnik uvedel v delo in da bo pogodbena dela dokončal v skladu s terminskim planom, najkasneje </w:t>
            </w:r>
            <w:r w:rsidR="004E1B20">
              <w:rPr>
                <w:rFonts w:ascii="Arial" w:hAnsi="Arial" w:cs="Arial"/>
                <w:color w:val="000000"/>
                <w:sz w:val="18"/>
                <w:szCs w:val="18"/>
              </w:rPr>
              <w:t>v roku 8 (osem) mesecev po uvedbi v delo</w:t>
            </w:r>
            <w:r>
              <w:rPr>
                <w:rFonts w:ascii="Arial" w:hAnsi="Arial" w:cs="Arial"/>
                <w:color w:val="000000"/>
                <w:sz w:val="18"/>
                <w:szCs w:val="18"/>
              </w:rPr>
              <w:t>.</w:t>
            </w:r>
          </w:p>
          <w:p w14:paraId="1EDCD3D4" w14:textId="77777777" w:rsidR="005358BF" w:rsidRDefault="00000000">
            <w:pPr>
              <w:spacing w:before="225" w:after="225"/>
              <w:jc w:val="both"/>
            </w:pPr>
            <w:r>
              <w:rPr>
                <w:rFonts w:ascii="Arial" w:hAnsi="Arial" w:cs="Arial"/>
                <w:color w:val="000000"/>
                <w:sz w:val="18"/>
                <w:szCs w:val="18"/>
              </w:rPr>
              <w:t>Izvajalec je dolžan v roku 8 dni od podpisa izdelati natančen terminski plan dinamike napredovanja del.</w:t>
            </w:r>
          </w:p>
          <w:p w14:paraId="18B72051" w14:textId="77777777" w:rsidR="005358BF" w:rsidRDefault="00000000">
            <w:pPr>
              <w:spacing w:before="225" w:after="225"/>
              <w:jc w:val="both"/>
            </w:pPr>
            <w:r>
              <w:rPr>
                <w:rFonts w:ascii="Arial" w:hAnsi="Arial" w:cs="Arial"/>
                <w:color w:val="000000"/>
                <w:sz w:val="18"/>
                <w:szCs w:val="18"/>
              </w:rPr>
              <w:t>Rok dokončanja del pomeni uspešno izveden končni tehnični pregled, vključno z odpravo vseh pomanjkljivosti, ugotovljenih pri končnem tehničnem pregledu in kvalitetnem pregledu ter izročitev vse potrebne dokumentacije.</w:t>
            </w:r>
          </w:p>
        </w:tc>
      </w:tr>
    </w:tbl>
    <w:p w14:paraId="21E4D99A" w14:textId="77777777" w:rsidR="005358BF" w:rsidRDefault="00000000">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5358BF" w14:paraId="51BE6941" w14:textId="77777777">
        <w:tc>
          <w:tcPr>
            <w:tcW w:w="0" w:type="auto"/>
            <w:tcMar>
              <w:top w:w="0" w:type="auto"/>
              <w:bottom w:w="0" w:type="auto"/>
            </w:tcMar>
          </w:tcPr>
          <w:p w14:paraId="637CBB4A" w14:textId="77777777" w:rsidR="005358BF" w:rsidRDefault="00000000">
            <w:pPr>
              <w:spacing w:before="225" w:after="225"/>
              <w:jc w:val="both"/>
            </w:pPr>
            <w:r>
              <w:rPr>
                <w:rFonts w:ascii="Arial" w:hAnsi="Arial" w:cs="Arial"/>
                <w:color w:val="000000"/>
                <w:sz w:val="18"/>
                <w:szCs w:val="18"/>
              </w:rPr>
              <w:t>Izvajalec ima pravico zahtevati podaljšanje roka za izvajanje del:</w:t>
            </w:r>
          </w:p>
          <w:tbl>
            <w:tblPr>
              <w:tblStyle w:val="NormalTablePHPDOCX"/>
              <w:tblW w:w="0" w:type="auto"/>
              <w:tblLook w:val="04A0" w:firstRow="1" w:lastRow="0" w:firstColumn="1" w:lastColumn="0" w:noHBand="0" w:noVBand="1"/>
            </w:tblPr>
            <w:tblGrid>
              <w:gridCol w:w="8746"/>
            </w:tblGrid>
            <w:tr w:rsidR="005358BF" w14:paraId="6DA5BD3F" w14:textId="77777777">
              <w:tc>
                <w:tcPr>
                  <w:tcW w:w="0" w:type="auto"/>
                  <w:tcMar>
                    <w:top w:w="0" w:type="auto"/>
                    <w:bottom w:w="0" w:type="auto"/>
                  </w:tcMar>
                </w:tcPr>
                <w:p w14:paraId="4329F7A0" w14:textId="77777777" w:rsidR="005358BF" w:rsidRDefault="00000000">
                  <w:pPr>
                    <w:numPr>
                      <w:ilvl w:val="0"/>
                      <w:numId w:val="28"/>
                    </w:numPr>
                    <w:jc w:val="both"/>
                    <w:rPr>
                      <w:rFonts w:ascii="Arial" w:hAnsi="Arial" w:cs="Arial"/>
                      <w:color w:val="000000"/>
                      <w:sz w:val="18"/>
                      <w:szCs w:val="18"/>
                    </w:rPr>
                  </w:pPr>
                  <w:r>
                    <w:rPr>
                      <w:rFonts w:ascii="Arial" w:hAnsi="Arial" w:cs="Arial"/>
                      <w:color w:val="000000"/>
                      <w:sz w:val="18"/>
                      <w:szCs w:val="18"/>
                    </w:rPr>
                    <w:t>zaradi dodatnih del, izvedenih po pisni zahtevi naročnika in</w:t>
                  </w:r>
                </w:p>
                <w:p w14:paraId="3C0D84A0" w14:textId="77777777" w:rsidR="005358BF" w:rsidRDefault="00000000">
                  <w:pPr>
                    <w:numPr>
                      <w:ilvl w:val="0"/>
                      <w:numId w:val="28"/>
                    </w:numPr>
                    <w:jc w:val="both"/>
                    <w:rPr>
                      <w:rFonts w:ascii="Arial" w:hAnsi="Arial" w:cs="Arial"/>
                      <w:color w:val="000000"/>
                      <w:sz w:val="18"/>
                      <w:szCs w:val="18"/>
                    </w:rPr>
                  </w:pPr>
                  <w:r>
                    <w:rPr>
                      <w:rFonts w:ascii="Arial" w:hAnsi="Arial" w:cs="Arial"/>
                      <w:color w:val="000000"/>
                      <w:sz w:val="18"/>
                      <w:szCs w:val="18"/>
                    </w:rPr>
                    <w:t>zaradi ravnanja tretjih oseb ali naročnika, ki onemogočajo izvedbo del in ki niso posledica ravnanja izvajalca.</w:t>
                  </w:r>
                </w:p>
              </w:tc>
            </w:tr>
          </w:tbl>
          <w:p w14:paraId="0A5A12E6" w14:textId="77777777" w:rsidR="005358BF" w:rsidRDefault="005358BF"/>
          <w:p w14:paraId="3C93C285" w14:textId="77777777" w:rsidR="005358BF" w:rsidRDefault="00000000">
            <w:pPr>
              <w:spacing w:before="225" w:after="225"/>
              <w:jc w:val="both"/>
            </w:pPr>
            <w:r>
              <w:rPr>
                <w:rFonts w:ascii="Arial" w:hAnsi="Arial" w:cs="Arial"/>
                <w:color w:val="000000"/>
                <w:sz w:val="18"/>
                <w:szCs w:val="18"/>
              </w:rPr>
              <w:t>V primeru podaljšanja roka dokončanja del mora izvajalec naročniku predložiti ustrezno podaljšanje veljavnosti zavarovanja za dobro izvedbo pogodbenih obveznosti.</w:t>
            </w:r>
          </w:p>
          <w:p w14:paraId="0B9A2E4E" w14:textId="77777777" w:rsidR="005358BF" w:rsidRDefault="00000000">
            <w:pPr>
              <w:spacing w:before="225" w:after="225"/>
              <w:jc w:val="both"/>
            </w:pPr>
            <w:r>
              <w:rPr>
                <w:rFonts w:ascii="Arial" w:hAnsi="Arial" w:cs="Arial"/>
                <w:color w:val="000000"/>
                <w:sz w:val="18"/>
                <w:szCs w:val="18"/>
              </w:rPr>
              <w:t>Pogodbeni stranki soglašata, da izključujeta vremenske razmere (ne pa npr. naravne nesreče kot posledice vremenskih ujm) kot razlog za podaljšanje roka izvedbe, razen v primeru, ko je zaradi slabih vremenskih razmer dejansko onemogočeno izvajanje del.</w:t>
            </w:r>
          </w:p>
          <w:p w14:paraId="34EF0C7A" w14:textId="77777777" w:rsidR="005358BF" w:rsidRDefault="00000000">
            <w:pPr>
              <w:spacing w:before="225" w:after="225"/>
              <w:jc w:val="both"/>
            </w:pPr>
            <w:r>
              <w:rPr>
                <w:rFonts w:ascii="Arial" w:hAnsi="Arial" w:cs="Arial"/>
                <w:color w:val="000000"/>
                <w:sz w:val="18"/>
                <w:szCs w:val="18"/>
              </w:rPr>
              <w:lastRenderedPageBreak/>
              <w:t>V primeru slabih vremenskih pogojev, ki ne dopuščajo dela v intenziteti terminskega plana, morata predstavnika naročnika in izvajalca z vpisom v gradbeni dnevnik prekiniti dela za dogovorjeni čas. S tem vpisom se mora strinjati naročnik in nadzorni inženir, v nasprotnem primeru je vpis neveljaven. V tem času mora izvajalec poskrbeti, da se zaradi prekinitve del ne povzroča materialna škoda na objektih, ki so predmet te pogodbe. V primeru takšne prekinitve del izvajalec, nima pravice do povišanja cen oziroma kakšnega drugega finančnega nadomestila, ima le pravico do podaljšanja roka izvedbe za čas prekinitve, po postopku iz prvega odstavka tega člena</w:t>
            </w:r>
          </w:p>
        </w:tc>
      </w:tr>
    </w:tbl>
    <w:p w14:paraId="10D8C0A7" w14:textId="77777777" w:rsidR="005358BF" w:rsidRDefault="00000000">
      <w:pPr>
        <w:spacing w:before="225" w:after="225" w:line="240" w:lineRule="auto"/>
        <w:jc w:val="both"/>
      </w:pPr>
      <w:r>
        <w:rPr>
          <w:rFonts w:ascii="Arial" w:hAnsi="Arial" w:cs="Arial"/>
          <w:b/>
          <w:bCs/>
          <w:color w:val="000000"/>
          <w:sz w:val="18"/>
          <w:szCs w:val="18"/>
        </w:rPr>
        <w:lastRenderedPageBreak/>
        <w:t>X. POGODBENA KAZEN</w:t>
      </w:r>
    </w:p>
    <w:p w14:paraId="66637891" w14:textId="77777777" w:rsidR="005358BF" w:rsidRDefault="00000000">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5358BF" w14:paraId="019E3F3C" w14:textId="77777777">
        <w:tc>
          <w:tcPr>
            <w:tcW w:w="0" w:type="auto"/>
            <w:tcMar>
              <w:top w:w="0" w:type="auto"/>
              <w:bottom w:w="0" w:type="auto"/>
            </w:tcMar>
          </w:tcPr>
          <w:p w14:paraId="111551D5" w14:textId="77777777" w:rsidR="005358BF" w:rsidRDefault="00000000">
            <w:pPr>
              <w:spacing w:before="225" w:after="225"/>
              <w:jc w:val="both"/>
            </w:pPr>
            <w:r>
              <w:rPr>
                <w:rFonts w:ascii="Arial" w:hAnsi="Arial" w:cs="Arial"/>
                <w:color w:val="000000"/>
                <w:sz w:val="18"/>
                <w:szCs w:val="18"/>
              </w:rPr>
              <w:t>Če se izvajalec po svoji krivdi pri izvedbi del ne drži dogovorjenih rokov, sme naročnik za vsak dan zamude zahtevati plačilo pogodbene kazni v višini 1 promila od vrednosti pogodbenih del brez DDV, vendar skupaj ne več kot 10% celotne pogodbene vrednosti brez DDV.</w:t>
            </w:r>
          </w:p>
          <w:p w14:paraId="79F11538" w14:textId="77777777" w:rsidR="005358BF" w:rsidRDefault="00000000">
            <w:pPr>
              <w:spacing w:before="225" w:after="225"/>
              <w:jc w:val="both"/>
            </w:pPr>
            <w:r>
              <w:rPr>
                <w:rFonts w:ascii="Arial" w:hAnsi="Arial" w:cs="Arial"/>
                <w:color w:val="000000"/>
                <w:sz w:val="18"/>
                <w:szCs w:val="18"/>
              </w:rPr>
              <w:t>Pogodbena kazen se obračuna pri končnem obračunu.</w:t>
            </w:r>
          </w:p>
          <w:p w14:paraId="30C7F211" w14:textId="77777777" w:rsidR="005358BF" w:rsidRDefault="00000000">
            <w:pPr>
              <w:spacing w:before="225" w:after="225"/>
              <w:jc w:val="both"/>
            </w:pPr>
            <w:r>
              <w:rPr>
                <w:rFonts w:ascii="Arial" w:hAnsi="Arial" w:cs="Arial"/>
                <w:color w:val="000000"/>
                <w:sz w:val="18"/>
                <w:szCs w:val="18"/>
              </w:rPr>
              <w:t>Če je zaradi zamude izvajalca z izvedbo del,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2EEC9818" w14:textId="77777777" w:rsidR="005358BF" w:rsidRDefault="00000000">
      <w:pPr>
        <w:spacing w:before="225" w:after="225" w:line="240" w:lineRule="auto"/>
        <w:jc w:val="both"/>
      </w:pPr>
      <w:r>
        <w:rPr>
          <w:rFonts w:ascii="Arial" w:hAnsi="Arial" w:cs="Arial"/>
          <w:b/>
          <w:bCs/>
          <w:color w:val="000000"/>
          <w:sz w:val="18"/>
          <w:szCs w:val="18"/>
        </w:rPr>
        <w:t>XI. PREVZEM DEL</w:t>
      </w:r>
    </w:p>
    <w:p w14:paraId="4593AC82" w14:textId="77777777" w:rsidR="005358BF" w:rsidRDefault="00000000">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5358BF" w14:paraId="06B1A601" w14:textId="77777777">
        <w:tc>
          <w:tcPr>
            <w:tcW w:w="0" w:type="auto"/>
            <w:tcMar>
              <w:top w:w="0" w:type="auto"/>
              <w:bottom w:w="0" w:type="auto"/>
            </w:tcMar>
          </w:tcPr>
          <w:p w14:paraId="4D4DC9C2" w14:textId="77777777" w:rsidR="005358BF" w:rsidRDefault="00000000">
            <w:pPr>
              <w:spacing w:before="225" w:after="225"/>
              <w:jc w:val="both"/>
            </w:pPr>
            <w:r>
              <w:rPr>
                <w:rFonts w:ascii="Arial" w:hAnsi="Arial" w:cs="Arial"/>
                <w:color w:val="000000"/>
                <w:sz w:val="18"/>
                <w:szCs w:val="18"/>
              </w:rPr>
              <w:t>Za dan uspešnega zaključka del se šteje dan, ko je uspešno opravljen tehnični pregled.</w:t>
            </w:r>
          </w:p>
          <w:p w14:paraId="3C42076C" w14:textId="77777777" w:rsidR="005358BF" w:rsidRDefault="00000000">
            <w:pPr>
              <w:spacing w:before="225" w:after="225"/>
              <w:jc w:val="both"/>
            </w:pPr>
            <w:r>
              <w:rPr>
                <w:rFonts w:ascii="Arial" w:hAnsi="Arial" w:cs="Arial"/>
                <w:color w:val="000000"/>
                <w:sz w:val="18"/>
                <w:szCs w:val="18"/>
              </w:rPr>
              <w:t>O dokončanju in prevzemu del sestavijo pooblaščeni predstavniki obeh pogodbenih strank primopredajni zapisnik.</w:t>
            </w:r>
          </w:p>
          <w:p w14:paraId="4C237BF2" w14:textId="77777777" w:rsidR="005358BF" w:rsidRDefault="00000000">
            <w:pPr>
              <w:spacing w:before="225" w:after="225"/>
              <w:jc w:val="both"/>
            </w:pPr>
            <w:r>
              <w:rPr>
                <w:rFonts w:ascii="Arial" w:hAnsi="Arial" w:cs="Arial"/>
                <w:color w:val="000000"/>
                <w:sz w:val="18"/>
                <w:szCs w:val="18"/>
              </w:rPr>
              <w:t>Pogodbeni stranki sta sporazumni, da takoj po uspešnem prevzemu vseh del iz te pogodbe začneta z izdelavo končnega obračuna, ki ga izdelata v najkrajšem možnem času, vendar ne pozneje kot v 10 dneh od dneva uspešnega prevzema del.</w:t>
            </w:r>
          </w:p>
          <w:p w14:paraId="0856D839" w14:textId="77777777" w:rsidR="005358BF" w:rsidRDefault="00000000">
            <w:pPr>
              <w:spacing w:before="225" w:after="225"/>
              <w:jc w:val="both"/>
            </w:pPr>
            <w:r>
              <w:rPr>
                <w:rFonts w:ascii="Arial" w:hAnsi="Arial" w:cs="Arial"/>
                <w:color w:val="000000"/>
                <w:sz w:val="18"/>
                <w:szCs w:val="18"/>
              </w:rPr>
              <w:t>Ob končni primopredaji del mora izvajalec naročniku izročiti vso dokumentacijo v zvezi z investicijo in vso dokumentacijo, ki je bila zahtevana v postopku javnega razpisa</w:t>
            </w:r>
          </w:p>
        </w:tc>
      </w:tr>
    </w:tbl>
    <w:p w14:paraId="683A16AE" w14:textId="77777777" w:rsidR="005358BF" w:rsidRDefault="00000000">
      <w:pPr>
        <w:spacing w:before="225" w:after="225" w:line="240" w:lineRule="auto"/>
        <w:jc w:val="both"/>
      </w:pPr>
      <w:r>
        <w:rPr>
          <w:rFonts w:ascii="Arial" w:hAnsi="Arial" w:cs="Arial"/>
          <w:b/>
          <w:bCs/>
          <w:color w:val="000000"/>
          <w:sz w:val="18"/>
          <w:szCs w:val="18"/>
        </w:rPr>
        <w:t>XII. ODPRAVA NAPAK OZIROMA POMANJKJIVOSTI TER GARANCIJSKA DOBA</w:t>
      </w:r>
    </w:p>
    <w:p w14:paraId="1784F265" w14:textId="77777777" w:rsidR="005358BF" w:rsidRDefault="00000000">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5358BF" w14:paraId="0E7B1BA8" w14:textId="77777777">
        <w:tc>
          <w:tcPr>
            <w:tcW w:w="0" w:type="auto"/>
            <w:tcMar>
              <w:top w:w="0" w:type="auto"/>
              <w:bottom w:w="0" w:type="auto"/>
            </w:tcMar>
          </w:tcPr>
          <w:p w14:paraId="6253D6B8" w14:textId="04FD8F48" w:rsidR="005358BF" w:rsidRDefault="00000000">
            <w:pPr>
              <w:spacing w:before="225" w:after="225"/>
              <w:jc w:val="both"/>
            </w:pPr>
            <w:r>
              <w:rPr>
                <w:rFonts w:ascii="Arial" w:hAnsi="Arial" w:cs="Arial"/>
                <w:color w:val="000000"/>
                <w:sz w:val="18"/>
                <w:szCs w:val="18"/>
              </w:rPr>
              <w:t xml:space="preserve">Izvajalec odgovarja za morebitne napake v izdelavi objekta po tej pogodbi, ki zadevajo njegovo solidnost </w:t>
            </w:r>
            <w:r w:rsidR="009A63B1">
              <w:rPr>
                <w:rFonts w:ascii="Arial" w:hAnsi="Arial" w:cs="Arial"/>
                <w:color w:val="000000"/>
                <w:sz w:val="18"/>
                <w:szCs w:val="18"/>
              </w:rPr>
              <w:t>10</w:t>
            </w:r>
            <w:r>
              <w:rPr>
                <w:rFonts w:ascii="Arial" w:hAnsi="Arial" w:cs="Arial"/>
                <w:color w:val="000000"/>
                <w:sz w:val="18"/>
                <w:szCs w:val="18"/>
              </w:rPr>
              <w:t xml:space="preserve"> let, za kakovost izvedenih del </w:t>
            </w:r>
            <w:r w:rsidR="009A63B1">
              <w:rPr>
                <w:rFonts w:ascii="Arial" w:hAnsi="Arial" w:cs="Arial"/>
                <w:color w:val="000000"/>
                <w:sz w:val="18"/>
                <w:szCs w:val="18"/>
              </w:rPr>
              <w:t>5</w:t>
            </w:r>
            <w:r>
              <w:rPr>
                <w:rFonts w:ascii="Arial" w:hAnsi="Arial" w:cs="Arial"/>
                <w:color w:val="000000"/>
                <w:sz w:val="18"/>
                <w:szCs w:val="18"/>
              </w:rPr>
              <w:t xml:space="preserve"> let od sprejema in izročitve objekta ali del oziroma od dneva uporabe.</w:t>
            </w:r>
          </w:p>
          <w:p w14:paraId="45613C5E" w14:textId="77777777" w:rsidR="005358BF" w:rsidRDefault="00000000">
            <w:pPr>
              <w:spacing w:before="225" w:after="225"/>
              <w:jc w:val="both"/>
            </w:pPr>
            <w:r>
              <w:rPr>
                <w:rFonts w:ascii="Arial" w:hAnsi="Arial" w:cs="Arial"/>
                <w:color w:val="000000"/>
                <w:sz w:val="18"/>
                <w:szCs w:val="18"/>
              </w:rPr>
              <w:t>Garancijski roki začnejo teči z dnem končnega zapisniškega prevzema pogodbenih del in ko so odpravljene vse napake in manjkajoča dela.</w:t>
            </w:r>
          </w:p>
          <w:p w14:paraId="3E55AEBA" w14:textId="77777777" w:rsidR="005358BF" w:rsidRDefault="00000000">
            <w:pPr>
              <w:spacing w:before="225" w:after="225"/>
              <w:jc w:val="both"/>
            </w:pPr>
            <w:r>
              <w:rPr>
                <w:rFonts w:ascii="Arial" w:hAnsi="Arial" w:cs="Arial"/>
                <w:color w:val="000000"/>
                <w:sz w:val="18"/>
                <w:szCs w:val="18"/>
              </w:rPr>
              <w:t>Za zamenjane dele in izvedena dela v garancijski dobi prične teči nov garancijski rok z dnem prevzema.</w:t>
            </w:r>
          </w:p>
          <w:p w14:paraId="781CE178" w14:textId="77777777" w:rsidR="005358BF" w:rsidRDefault="00000000">
            <w:pPr>
              <w:spacing w:before="225" w:after="225"/>
              <w:jc w:val="both"/>
            </w:pPr>
            <w:r>
              <w:rPr>
                <w:rFonts w:ascii="Arial" w:hAnsi="Arial" w:cs="Arial"/>
                <w:color w:val="000000"/>
                <w:sz w:val="18"/>
                <w:szCs w:val="18"/>
              </w:rPr>
              <w:t>Garancija je vezana na normalne pogoje uporabe in primerno ter strokovno vzdrževanje. V primeru, da se v garancijski dobi pojavi napaka zaradi nesolidnega dela ali materiala, jo mora izvajalec odpraviti na svoje stroške v primernem roku, potem ko ga naročnik obvesti o nastali napaki.</w:t>
            </w:r>
          </w:p>
          <w:p w14:paraId="0702B8E0" w14:textId="77777777" w:rsidR="005358BF" w:rsidRDefault="00000000">
            <w:pPr>
              <w:spacing w:before="225" w:after="225"/>
              <w:jc w:val="both"/>
            </w:pPr>
            <w:r>
              <w:rPr>
                <w:rFonts w:ascii="Arial" w:hAnsi="Arial" w:cs="Arial"/>
                <w:color w:val="000000"/>
                <w:sz w:val="18"/>
                <w:szCs w:val="18"/>
              </w:rPr>
              <w:t>Naročnik, ki je pravilno obvestil izvajalca da ima izvršeno delo neko napako, ki onemogoča namensko uporabo objekta in zmanjšuje stabilnost in varnost objekta, zahteva od izvajalca odpravo napake in mu za to določi tudi primeren rok. Naročnik ima tudi pravico do povrnitve škode, ki jo je zaradi takih napak utrpel</w:t>
            </w:r>
          </w:p>
        </w:tc>
      </w:tr>
    </w:tbl>
    <w:p w14:paraId="23E0AAF0" w14:textId="77777777" w:rsidR="005358BF" w:rsidRDefault="00000000">
      <w:pPr>
        <w:spacing w:before="225" w:after="225" w:line="240" w:lineRule="auto"/>
        <w:jc w:val="both"/>
      </w:pPr>
      <w:r>
        <w:rPr>
          <w:rFonts w:ascii="Arial" w:hAnsi="Arial" w:cs="Arial"/>
          <w:b/>
          <w:bCs/>
          <w:color w:val="000000"/>
          <w:sz w:val="18"/>
          <w:szCs w:val="18"/>
        </w:rPr>
        <w:t>XIII. JAMSTVA IN ZAVAROVANJA</w:t>
      </w:r>
    </w:p>
    <w:p w14:paraId="7D0A87C9" w14:textId="77777777" w:rsidR="005358BF" w:rsidRDefault="00000000">
      <w:pPr>
        <w:spacing w:after="0" w:line="240" w:lineRule="auto"/>
        <w:jc w:val="center"/>
      </w:pPr>
      <w:r>
        <w:rPr>
          <w:rFonts w:ascii="Arial" w:hAnsi="Arial" w:cs="Arial"/>
          <w:b/>
          <w:bCs/>
          <w:color w:val="000000"/>
          <w:sz w:val="18"/>
          <w:szCs w:val="18"/>
        </w:rPr>
        <w:lastRenderedPageBreak/>
        <w:t>19. člen</w:t>
      </w:r>
    </w:p>
    <w:tbl>
      <w:tblPr>
        <w:tblStyle w:val="NormalTablePHPDOCX"/>
        <w:tblW w:w="0" w:type="auto"/>
        <w:tblInd w:w="108" w:type="dxa"/>
        <w:tblLook w:val="04A0" w:firstRow="1" w:lastRow="0" w:firstColumn="1" w:lastColumn="0" w:noHBand="0" w:noVBand="1"/>
      </w:tblPr>
      <w:tblGrid>
        <w:gridCol w:w="8962"/>
      </w:tblGrid>
      <w:tr w:rsidR="005358BF" w14:paraId="067E1385" w14:textId="77777777">
        <w:tc>
          <w:tcPr>
            <w:tcW w:w="0" w:type="auto"/>
            <w:tcMar>
              <w:top w:w="0" w:type="auto"/>
              <w:bottom w:w="0" w:type="auto"/>
            </w:tcMar>
          </w:tcPr>
          <w:p w14:paraId="5978656A" w14:textId="77777777" w:rsidR="009A63B1" w:rsidRDefault="009A63B1" w:rsidP="009A63B1">
            <w:pPr>
              <w:spacing w:before="225" w:after="225"/>
              <w:jc w:val="both"/>
            </w:pPr>
            <w:r>
              <w:rPr>
                <w:rFonts w:ascii="Arial" w:hAnsi="Arial" w:cs="Arial"/>
                <w:color w:val="000000"/>
                <w:sz w:val="18"/>
                <w:szCs w:val="18"/>
              </w:rPr>
              <w:t>ZAVAROVANJE ZA DOBRO IZVEDBO</w:t>
            </w:r>
          </w:p>
          <w:p w14:paraId="7AD77E6D" w14:textId="77777777" w:rsidR="009A63B1" w:rsidRDefault="009A63B1" w:rsidP="009A63B1">
            <w:pPr>
              <w:spacing w:before="225" w:after="225"/>
              <w:jc w:val="both"/>
            </w:pPr>
            <w:r>
              <w:rPr>
                <w:rFonts w:ascii="Arial" w:hAnsi="Arial" w:cs="Arial"/>
                <w:color w:val="000000"/>
                <w:sz w:val="18"/>
                <w:szCs w:val="18"/>
              </w:rPr>
              <w:t xml:space="preserve">Instrument zavarovanja: </w:t>
            </w:r>
            <w:r w:rsidRPr="000F31DA">
              <w:rPr>
                <w:rFonts w:ascii="Arial" w:hAnsi="Arial" w:cs="Arial"/>
                <w:color w:val="000000"/>
                <w:sz w:val="18"/>
                <w:szCs w:val="18"/>
              </w:rPr>
              <w:t>bianco menica z izpolnjenim in podpisanim pooblastilom za njeno izpolnitev</w:t>
            </w:r>
          </w:p>
          <w:p w14:paraId="381A2385" w14:textId="77777777" w:rsidR="009A63B1" w:rsidRDefault="009A63B1" w:rsidP="009A63B1">
            <w:pPr>
              <w:spacing w:before="225" w:after="225"/>
              <w:jc w:val="both"/>
            </w:pPr>
            <w:r w:rsidRPr="000F31DA">
              <w:rPr>
                <w:rFonts w:ascii="Arial" w:hAnsi="Arial" w:cs="Arial"/>
                <w:color w:val="000000"/>
                <w:sz w:val="18"/>
                <w:szCs w:val="18"/>
              </w:rPr>
              <w:t>Višina zavarovanja</w:t>
            </w:r>
            <w:r>
              <w:rPr>
                <w:rFonts w:ascii="Arial" w:hAnsi="Arial" w:cs="Arial"/>
                <w:color w:val="000000"/>
                <w:sz w:val="18"/>
                <w:szCs w:val="18"/>
              </w:rPr>
              <w:t>:</w:t>
            </w:r>
            <w:r>
              <w:rPr>
                <w:rFonts w:ascii="Arial" w:hAnsi="Arial" w:cs="Arial"/>
                <w:color w:val="000000"/>
                <w:position w:val="-3"/>
                <w:sz w:val="16"/>
                <w:szCs w:val="16"/>
                <w:vertAlign w:val="subscript"/>
              </w:rPr>
              <w:t xml:space="preserve"> _____________</w:t>
            </w:r>
          </w:p>
          <w:p w14:paraId="5DD16BF9" w14:textId="77777777" w:rsidR="009A63B1" w:rsidRDefault="009A63B1" w:rsidP="009A63B1">
            <w:pPr>
              <w:spacing w:before="225" w:after="225"/>
              <w:jc w:val="both"/>
            </w:pPr>
            <w:r w:rsidRPr="000F31DA">
              <w:rPr>
                <w:rFonts w:ascii="Arial" w:hAnsi="Arial" w:cs="Arial"/>
                <w:color w:val="000000"/>
                <w:sz w:val="18"/>
                <w:szCs w:val="18"/>
              </w:rPr>
              <w:t>Čas veljavnosti:</w:t>
            </w:r>
            <w:r>
              <w:rPr>
                <w:rFonts w:ascii="Arial" w:hAnsi="Arial" w:cs="Arial"/>
                <w:color w:val="000000"/>
                <w:position w:val="-3"/>
                <w:sz w:val="16"/>
                <w:szCs w:val="16"/>
                <w:vertAlign w:val="subscript"/>
              </w:rPr>
              <w:t xml:space="preserve"> _____________</w:t>
            </w:r>
          </w:p>
          <w:p w14:paraId="4628144F" w14:textId="77777777" w:rsidR="009A63B1" w:rsidRDefault="009A63B1" w:rsidP="009A63B1">
            <w:pPr>
              <w:spacing w:before="225" w:after="225"/>
              <w:jc w:val="both"/>
            </w:pPr>
            <w:r>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14:paraId="0AA00746" w14:textId="77777777" w:rsidR="009A63B1" w:rsidRDefault="009A63B1" w:rsidP="009A63B1">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p w14:paraId="3843C379" w14:textId="77777777" w:rsidR="009A63B1" w:rsidRDefault="009A63B1" w:rsidP="009A63B1">
            <w:pPr>
              <w:spacing w:before="225" w:after="225"/>
              <w:jc w:val="both"/>
            </w:pPr>
            <w:r>
              <w:rPr>
                <w:rFonts w:ascii="Arial" w:hAnsi="Arial" w:cs="Arial"/>
                <w:color w:val="000000"/>
                <w:sz w:val="18"/>
                <w:szCs w:val="18"/>
              </w:rPr>
              <w:t>Če se med veljavnostjo pogodbe:</w:t>
            </w:r>
          </w:p>
          <w:tbl>
            <w:tblPr>
              <w:tblStyle w:val="NormalTablePHPDOCX"/>
              <w:tblW w:w="5000" w:type="pct"/>
              <w:tblLook w:val="04A0" w:firstRow="1" w:lastRow="0" w:firstColumn="1" w:lastColumn="0" w:noHBand="0" w:noVBand="1"/>
            </w:tblPr>
            <w:tblGrid>
              <w:gridCol w:w="8746"/>
            </w:tblGrid>
            <w:tr w:rsidR="009A63B1" w14:paraId="6217B056" w14:textId="77777777" w:rsidTr="006109F5">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5660"/>
                  </w:tblGrid>
                  <w:tr w:rsidR="009A63B1" w14:paraId="67A0CB9C" w14:textId="77777777" w:rsidTr="006109F5">
                    <w:tc>
                      <w:tcPr>
                        <w:tcW w:w="0" w:type="auto"/>
                        <w:tcMar>
                          <w:top w:w="0" w:type="auto"/>
                          <w:bottom w:w="0" w:type="auto"/>
                        </w:tcMar>
                      </w:tcPr>
                      <w:p w14:paraId="1AAED7E5" w14:textId="77777777" w:rsidR="009A63B1" w:rsidRDefault="009A63B1" w:rsidP="009A63B1">
                        <w:pPr>
                          <w:numPr>
                            <w:ilvl w:val="0"/>
                            <w:numId w:val="37"/>
                          </w:numPr>
                          <w:rPr>
                            <w:rFonts w:ascii="Arial" w:hAnsi="Arial" w:cs="Arial"/>
                            <w:color w:val="000000"/>
                            <w:sz w:val="18"/>
                            <w:szCs w:val="18"/>
                          </w:rPr>
                        </w:pPr>
                        <w:r>
                          <w:rPr>
                            <w:rFonts w:ascii="Arial" w:hAnsi="Arial" w:cs="Arial"/>
                            <w:color w:val="000000"/>
                            <w:position w:val="-2"/>
                            <w:sz w:val="18"/>
                            <w:szCs w:val="18"/>
                          </w:rPr>
                          <w:t>spremeni rok za izvedbo oz. dokončanje pogodbenih del ali</w:t>
                        </w:r>
                      </w:p>
                      <w:p w14:paraId="409D24FD" w14:textId="77777777" w:rsidR="009A63B1" w:rsidRDefault="009A63B1" w:rsidP="009A63B1">
                        <w:pPr>
                          <w:numPr>
                            <w:ilvl w:val="0"/>
                            <w:numId w:val="37"/>
                          </w:numPr>
                          <w:rPr>
                            <w:rFonts w:ascii="Arial" w:hAnsi="Arial" w:cs="Arial"/>
                            <w:color w:val="000000"/>
                            <w:sz w:val="18"/>
                            <w:szCs w:val="18"/>
                          </w:rPr>
                        </w:pPr>
                        <w:r>
                          <w:rPr>
                            <w:rFonts w:ascii="Arial" w:hAnsi="Arial" w:cs="Arial"/>
                            <w:color w:val="000000"/>
                            <w:position w:val="-2"/>
                            <w:sz w:val="18"/>
                            <w:szCs w:val="18"/>
                          </w:rPr>
                          <w:t>spremeni pogodbena vrednost,</w:t>
                        </w:r>
                      </w:p>
                    </w:tc>
                  </w:tr>
                </w:tbl>
                <w:p w14:paraId="1EB00760" w14:textId="77777777" w:rsidR="009A63B1" w:rsidRDefault="009A63B1" w:rsidP="009A63B1"/>
              </w:tc>
            </w:tr>
          </w:tbl>
          <w:p w14:paraId="41D4B181" w14:textId="77777777" w:rsidR="009A63B1" w:rsidRDefault="009A63B1" w:rsidP="009A63B1"/>
          <w:p w14:paraId="17AA68AC" w14:textId="77777777" w:rsidR="009A63B1" w:rsidRDefault="009A63B1" w:rsidP="009A63B1">
            <w:pPr>
              <w:spacing w:before="225" w:after="225"/>
              <w:jc w:val="both"/>
            </w:pPr>
            <w:r>
              <w:rPr>
                <w:rFonts w:ascii="Arial" w:hAnsi="Arial" w:cs="Arial"/>
                <w:color w:val="000000"/>
                <w:sz w:val="18"/>
                <w:szCs w:val="18"/>
              </w:rPr>
              <w:t>mora izvajalec naročniku predložiti, v roku 10 dni od sklenitve aneksa k tej pogodbi, novo finančno zavarovanje z novim rokom veljavnosti le-tega, v skladu s spremembo roka za dokončanje pogodbenih del, oziroma novo finančno zavarovanje s spremenjeno višino garantiranega zneska, v skladu s spremembo pogodbene vrednosti.</w:t>
            </w:r>
          </w:p>
          <w:p w14:paraId="51CB7CC3" w14:textId="7F7E5AE8" w:rsidR="005358BF" w:rsidRDefault="009A63B1" w:rsidP="009A63B1">
            <w:pPr>
              <w:spacing w:before="225" w:after="225"/>
              <w:jc w:val="both"/>
            </w:pPr>
            <w:r>
              <w:rPr>
                <w:rFonts w:ascii="Arial" w:hAnsi="Arial" w:cs="Arial"/>
                <w:color w:val="000000"/>
                <w:sz w:val="18"/>
                <w:szCs w:val="18"/>
              </w:rPr>
              <w:t>Če izvajalec v navedenem roku od sklenitve aneksa k tej pogodbi naročniku ne bo predložil ustreznega finančnega zavarovanja, skladnega z določili te pogodbe, lahko naročnik unovči predloženo/obstoječe finančno zavarovanje za zavarovanje dobre izvedbe pogodbenih obveznosti.</w:t>
            </w:r>
          </w:p>
        </w:tc>
      </w:tr>
    </w:tbl>
    <w:p w14:paraId="2DBF7E27" w14:textId="77777777" w:rsidR="005358BF" w:rsidRDefault="00000000">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5358BF" w14:paraId="63653307" w14:textId="77777777">
        <w:tc>
          <w:tcPr>
            <w:tcW w:w="0" w:type="auto"/>
            <w:tcMar>
              <w:top w:w="0" w:type="auto"/>
              <w:bottom w:w="0" w:type="auto"/>
            </w:tcMar>
          </w:tcPr>
          <w:p w14:paraId="265777C9" w14:textId="77777777" w:rsidR="005358BF" w:rsidRDefault="00000000">
            <w:pPr>
              <w:spacing w:before="225" w:after="225"/>
              <w:jc w:val="both"/>
            </w:pPr>
            <w:r>
              <w:rPr>
                <w:rFonts w:ascii="Arial" w:hAnsi="Arial" w:cs="Arial"/>
                <w:color w:val="000000"/>
                <w:sz w:val="18"/>
                <w:szCs w:val="18"/>
              </w:rPr>
              <w:t>ZAVAROVANJE ODGOVORNOSTI</w:t>
            </w:r>
          </w:p>
          <w:p w14:paraId="049B16CA" w14:textId="77777777" w:rsidR="005358BF" w:rsidRDefault="00000000">
            <w:pPr>
              <w:spacing w:before="225" w:after="225"/>
              <w:jc w:val="both"/>
            </w:pPr>
            <w:r>
              <w:rPr>
                <w:rFonts w:ascii="Arial" w:hAnsi="Arial" w:cs="Arial"/>
                <w:color w:val="000000"/>
                <w:sz w:val="18"/>
                <w:szCs w:val="18"/>
              </w:rPr>
              <w:t>Višina zavarovanja: _____________</w:t>
            </w:r>
          </w:p>
          <w:p w14:paraId="4CC602C6" w14:textId="77777777" w:rsidR="005358BF" w:rsidRDefault="00000000">
            <w:pPr>
              <w:spacing w:before="225" w:after="225"/>
              <w:jc w:val="both"/>
            </w:pPr>
            <w:r>
              <w:rPr>
                <w:rFonts w:ascii="Arial" w:hAnsi="Arial" w:cs="Arial"/>
                <w:color w:val="000000"/>
                <w:sz w:val="18"/>
                <w:szCs w:val="18"/>
              </w:rPr>
              <w:t>Izvajalec mora imeti zavarovano odgovornost za dejavnost, ki je predmet javnega naročila, skladno z gradbeno zakonodajo.</w:t>
            </w:r>
          </w:p>
        </w:tc>
      </w:tr>
    </w:tbl>
    <w:p w14:paraId="3C639039" w14:textId="77777777" w:rsidR="005358BF" w:rsidRDefault="00000000">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5358BF" w14:paraId="28E537C8" w14:textId="77777777">
        <w:tc>
          <w:tcPr>
            <w:tcW w:w="0" w:type="auto"/>
            <w:tcMar>
              <w:top w:w="0" w:type="auto"/>
              <w:bottom w:w="0" w:type="auto"/>
            </w:tcMar>
          </w:tcPr>
          <w:p w14:paraId="52A0BE23" w14:textId="77777777" w:rsidR="005358BF" w:rsidRDefault="00000000">
            <w:pPr>
              <w:spacing w:before="225" w:after="225"/>
              <w:jc w:val="both"/>
            </w:pPr>
            <w:r>
              <w:rPr>
                <w:rFonts w:ascii="Arial" w:hAnsi="Arial" w:cs="Arial"/>
                <w:color w:val="000000"/>
                <w:sz w:val="18"/>
                <w:szCs w:val="18"/>
              </w:rPr>
              <w:t>ZAVAROVANJE ZA ODPRAVO NAPAK</w:t>
            </w:r>
          </w:p>
          <w:p w14:paraId="7BAB1FF9" w14:textId="11EB52FE" w:rsidR="005358BF" w:rsidRDefault="00000000">
            <w:pPr>
              <w:spacing w:before="225" w:after="225"/>
              <w:jc w:val="both"/>
            </w:pPr>
            <w:r>
              <w:rPr>
                <w:rFonts w:ascii="Arial" w:hAnsi="Arial" w:cs="Arial"/>
                <w:color w:val="000000"/>
                <w:sz w:val="18"/>
                <w:szCs w:val="18"/>
              </w:rPr>
              <w:t xml:space="preserve">Instrument zavarovanja: </w:t>
            </w:r>
            <w:r w:rsidR="009A63B1">
              <w:rPr>
                <w:rFonts w:ascii="Arial" w:hAnsi="Arial" w:cs="Arial"/>
                <w:color w:val="000000"/>
                <w:sz w:val="18"/>
                <w:szCs w:val="18"/>
              </w:rPr>
              <w:t>bančna garancija / kavcijsko zavarovanje</w:t>
            </w:r>
          </w:p>
          <w:p w14:paraId="6EF69CCC" w14:textId="77777777" w:rsidR="005358BF" w:rsidRDefault="00000000">
            <w:pPr>
              <w:spacing w:before="225" w:after="225"/>
              <w:jc w:val="both"/>
            </w:pPr>
            <w:r>
              <w:rPr>
                <w:rFonts w:ascii="Arial" w:hAnsi="Arial" w:cs="Arial"/>
                <w:color w:val="000000"/>
                <w:sz w:val="18"/>
                <w:szCs w:val="18"/>
              </w:rPr>
              <w:t>Višina zavarovanja: _____________</w:t>
            </w:r>
          </w:p>
          <w:p w14:paraId="05EA3C5E" w14:textId="77777777" w:rsidR="005358BF" w:rsidRDefault="00000000">
            <w:pPr>
              <w:spacing w:before="225" w:after="225"/>
              <w:jc w:val="both"/>
            </w:pPr>
            <w:r>
              <w:rPr>
                <w:rFonts w:ascii="Arial" w:hAnsi="Arial" w:cs="Arial"/>
                <w:color w:val="000000"/>
                <w:sz w:val="18"/>
                <w:szCs w:val="18"/>
              </w:rPr>
              <w:t>Čas veljavnosti: _____________</w:t>
            </w:r>
          </w:p>
          <w:p w14:paraId="061A982D" w14:textId="77777777" w:rsidR="005358BF" w:rsidRDefault="00000000">
            <w:pPr>
              <w:spacing w:before="225" w:after="225"/>
              <w:jc w:val="both"/>
            </w:pPr>
            <w:r>
              <w:rPr>
                <w:rFonts w:ascii="Arial" w:hAnsi="Arial" w:cs="Arial"/>
                <w:color w:val="000000"/>
                <w:sz w:val="18"/>
                <w:szCs w:val="18"/>
              </w:rPr>
              <w:t>Izvajalec je dolžan najkasneje v roku 10 delovnih dni po primopredaji izvedenih del predložiti zavarovanje za odpravo napak v garancijskem roku, sicer se bo štelo, da javno naročilo ni uspešno izvedeno, naročnik pa lahko unovči zavarovanje za dobro izvedbo pogodbenih obveznosti.</w:t>
            </w:r>
          </w:p>
          <w:p w14:paraId="454CA866" w14:textId="77777777" w:rsidR="005358BF" w:rsidRDefault="00000000">
            <w:pPr>
              <w:spacing w:before="225" w:after="225"/>
              <w:jc w:val="both"/>
            </w:pPr>
            <w:r>
              <w:rPr>
                <w:rFonts w:ascii="Arial" w:hAnsi="Arial" w:cs="Arial"/>
                <w:color w:val="000000"/>
                <w:sz w:val="18"/>
                <w:szCs w:val="18"/>
              </w:rPr>
              <w:t>Zavarovanje za odpravo napak naročnik unovči za vse primere kršitev obveznosti izvajalca iz te pogodbe, vezanih na odpravo napak v garancijski dobi, pri čemer v zvezi z višino unovčitve upošteva naravo in obseg kršitve pogodbenih obveznosti.</w:t>
            </w:r>
          </w:p>
        </w:tc>
      </w:tr>
    </w:tbl>
    <w:p w14:paraId="7C99CE9E" w14:textId="77777777" w:rsidR="005358BF" w:rsidRDefault="00000000">
      <w:pPr>
        <w:spacing w:before="225" w:after="225" w:line="240" w:lineRule="auto"/>
        <w:jc w:val="both"/>
      </w:pPr>
      <w:r>
        <w:rPr>
          <w:rFonts w:ascii="Arial" w:hAnsi="Arial" w:cs="Arial"/>
          <w:b/>
          <w:bCs/>
          <w:color w:val="000000"/>
          <w:sz w:val="18"/>
          <w:szCs w:val="18"/>
        </w:rPr>
        <w:t>XIV. ODSTOP OD POGODBE</w:t>
      </w:r>
    </w:p>
    <w:p w14:paraId="339870DF" w14:textId="77777777" w:rsidR="005358BF" w:rsidRDefault="00000000">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5358BF" w14:paraId="188BEA9A" w14:textId="77777777">
        <w:tc>
          <w:tcPr>
            <w:tcW w:w="0" w:type="auto"/>
            <w:tcMar>
              <w:top w:w="0" w:type="auto"/>
              <w:bottom w:w="0" w:type="auto"/>
            </w:tcMar>
          </w:tcPr>
          <w:p w14:paraId="7A2EDD05" w14:textId="77777777" w:rsidR="005358BF" w:rsidRDefault="00000000">
            <w:pPr>
              <w:spacing w:before="225" w:after="225"/>
              <w:jc w:val="both"/>
            </w:pPr>
            <w:r>
              <w:rPr>
                <w:rFonts w:ascii="Arial" w:hAnsi="Arial" w:cs="Arial"/>
                <w:color w:val="000000"/>
                <w:sz w:val="18"/>
                <w:szCs w:val="18"/>
              </w:rPr>
              <w:lastRenderedPageBreak/>
              <w:t>Če pride do prekinitve del oziroma do razdrtja pogodbe po krivdi ene od pogodbenih strank, nosi nastale stroške tista pogodbena stranka, ki je povzročila prekinitev dela ali razdrtje pogodbe.</w:t>
            </w:r>
          </w:p>
          <w:p w14:paraId="72E209FD" w14:textId="77777777" w:rsidR="005358BF" w:rsidRDefault="00000000">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5358BF" w14:paraId="3C100878" w14:textId="77777777">
              <w:tc>
                <w:tcPr>
                  <w:tcW w:w="0" w:type="auto"/>
                  <w:tcMar>
                    <w:top w:w="0" w:type="auto"/>
                    <w:bottom w:w="0" w:type="auto"/>
                  </w:tcMar>
                </w:tcPr>
                <w:p w14:paraId="64A634CE" w14:textId="77777777" w:rsidR="005358BF" w:rsidRDefault="00000000">
                  <w:pPr>
                    <w:numPr>
                      <w:ilvl w:val="0"/>
                      <w:numId w:val="29"/>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5744B374" w14:textId="77777777" w:rsidR="005358BF" w:rsidRDefault="00000000">
                  <w:pPr>
                    <w:numPr>
                      <w:ilvl w:val="0"/>
                      <w:numId w:val="29"/>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14:paraId="01A54335" w14:textId="77777777" w:rsidR="005358BF" w:rsidRDefault="00000000">
                  <w:pPr>
                    <w:numPr>
                      <w:ilvl w:val="0"/>
                      <w:numId w:val="29"/>
                    </w:numPr>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4E21B09F" w14:textId="77777777" w:rsidR="005358BF" w:rsidRDefault="005358BF"/>
          <w:p w14:paraId="7D819E92" w14:textId="77777777" w:rsidR="005358BF" w:rsidRDefault="00000000">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5358BF" w14:paraId="724328FB" w14:textId="77777777">
              <w:tc>
                <w:tcPr>
                  <w:tcW w:w="0" w:type="auto"/>
                  <w:tcMar>
                    <w:top w:w="0" w:type="auto"/>
                    <w:bottom w:w="0" w:type="auto"/>
                  </w:tcMar>
                </w:tcPr>
                <w:p w14:paraId="70AD4CEF" w14:textId="77777777" w:rsidR="005358BF" w:rsidRDefault="00000000">
                  <w:pPr>
                    <w:numPr>
                      <w:ilvl w:val="0"/>
                      <w:numId w:val="30"/>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436D5D71" w14:textId="77777777" w:rsidR="005358BF" w:rsidRDefault="00000000">
                  <w:pPr>
                    <w:numPr>
                      <w:ilvl w:val="0"/>
                      <w:numId w:val="30"/>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55A69230" w14:textId="77777777" w:rsidR="005358BF" w:rsidRDefault="00000000">
                  <w:pPr>
                    <w:numPr>
                      <w:ilvl w:val="0"/>
                      <w:numId w:val="30"/>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15881474" w14:textId="77777777" w:rsidR="005358BF" w:rsidRDefault="005358BF"/>
          <w:p w14:paraId="208575F1" w14:textId="77777777" w:rsidR="005358BF" w:rsidRDefault="00000000">
            <w:pPr>
              <w:spacing w:before="225" w:after="225"/>
              <w:jc w:val="both"/>
            </w:pPr>
            <w:r>
              <w:rPr>
                <w:rFonts w:ascii="Arial" w:hAnsi="Arial" w:cs="Arial"/>
                <w:color w:val="000000"/>
                <w:sz w:val="18"/>
                <w:szCs w:val="18"/>
              </w:rPr>
              <w:t>Odstop od pogodbe učinkuje z dnem, ko izvajalec prejme pisno izjavo naročnika o odstopu.</w:t>
            </w:r>
          </w:p>
          <w:p w14:paraId="3B0A6330" w14:textId="77777777" w:rsidR="005358BF" w:rsidRDefault="00000000">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14:paraId="4AB3D855" w14:textId="77777777" w:rsidR="005358BF" w:rsidRDefault="00000000">
      <w:pPr>
        <w:spacing w:before="225" w:after="225" w:line="240" w:lineRule="auto"/>
        <w:jc w:val="both"/>
      </w:pPr>
      <w:r>
        <w:rPr>
          <w:rFonts w:ascii="Arial" w:hAnsi="Arial" w:cs="Arial"/>
          <w:b/>
          <w:bCs/>
          <w:color w:val="000000"/>
          <w:sz w:val="18"/>
          <w:szCs w:val="18"/>
        </w:rPr>
        <w:t>XV. SOCIALNA KLAVZULA IN RAZVEZNI POGOJ</w:t>
      </w:r>
    </w:p>
    <w:p w14:paraId="707F0C2B" w14:textId="77777777" w:rsidR="005358BF" w:rsidRDefault="00000000">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5358BF" w14:paraId="289EC05F" w14:textId="77777777">
        <w:tc>
          <w:tcPr>
            <w:tcW w:w="0" w:type="auto"/>
            <w:tcMar>
              <w:top w:w="0" w:type="auto"/>
              <w:bottom w:w="0" w:type="auto"/>
            </w:tcMar>
          </w:tcPr>
          <w:p w14:paraId="5502BEE9" w14:textId="77777777" w:rsidR="005358BF" w:rsidRDefault="00000000">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562E30F" w14:textId="77777777" w:rsidR="005358BF" w:rsidRDefault="00000000">
            <w:pPr>
              <w:spacing w:before="225" w:after="225"/>
              <w:jc w:val="both"/>
            </w:pPr>
            <w:r>
              <w:rPr>
                <w:rFonts w:ascii="Arial" w:hAnsi="Arial" w:cs="Arial"/>
                <w:color w:val="000000"/>
                <w:sz w:val="18"/>
                <w:szCs w:val="18"/>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Pr>
                <w:rFonts w:ascii="Arial" w:hAnsi="Arial" w:cs="Arial"/>
                <w:color w:val="000000"/>
                <w:sz w:val="18"/>
                <w:szCs w:val="18"/>
              </w:rPr>
              <w:t>podizvajanje</w:t>
            </w:r>
            <w:proofErr w:type="spellEnd"/>
            <w:r>
              <w:rPr>
                <w:rFonts w:ascii="Arial" w:hAnsi="Arial" w:cs="Arial"/>
                <w:color w:val="000000"/>
                <w:sz w:val="18"/>
                <w:szCs w:val="18"/>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1DAD9E4D" w14:textId="77777777" w:rsidR="005358BF" w:rsidRDefault="00000000">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6D46D287" w14:textId="77777777" w:rsidR="005358BF" w:rsidRDefault="00000000">
      <w:pPr>
        <w:spacing w:before="225" w:after="225" w:line="240" w:lineRule="auto"/>
        <w:jc w:val="both"/>
      </w:pPr>
      <w:r>
        <w:rPr>
          <w:rFonts w:ascii="Arial" w:hAnsi="Arial" w:cs="Arial"/>
          <w:b/>
          <w:bCs/>
          <w:color w:val="000000"/>
          <w:sz w:val="18"/>
          <w:szCs w:val="18"/>
        </w:rPr>
        <w:lastRenderedPageBreak/>
        <w:t>XVI. ZAVAROVANJE DEL, MATERIALA IN OPREME</w:t>
      </w:r>
    </w:p>
    <w:p w14:paraId="510772F6" w14:textId="77777777" w:rsidR="005358BF" w:rsidRDefault="00000000">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5358BF" w14:paraId="2F737A4D" w14:textId="77777777">
        <w:tc>
          <w:tcPr>
            <w:tcW w:w="0" w:type="auto"/>
            <w:tcMar>
              <w:top w:w="0" w:type="auto"/>
              <w:bottom w:w="0" w:type="auto"/>
            </w:tcMar>
          </w:tcPr>
          <w:p w14:paraId="25D23331" w14:textId="77777777" w:rsidR="005358BF" w:rsidRDefault="00000000">
            <w:pPr>
              <w:spacing w:before="225" w:after="225"/>
              <w:jc w:val="both"/>
            </w:pPr>
            <w:r>
              <w:rPr>
                <w:rFonts w:ascii="Arial" w:hAnsi="Arial" w:cs="Arial"/>
                <w:color w:val="000000"/>
                <w:sz w:val="18"/>
                <w:szCs w:val="18"/>
              </w:rPr>
              <w:t>Izvajalec je dolžan na svoje stroške zavarovati vsa dela, material in opremo do njihove polne vrednosti, do izročitve objekta naročniku, proti vsem rizikom in zavarovati vse vrste svoje odgovornosti za primere, ki bi nastali iz predmeta te pogodbe.</w:t>
            </w:r>
          </w:p>
          <w:p w14:paraId="0C02A0E4" w14:textId="77777777" w:rsidR="005358BF" w:rsidRDefault="00000000">
            <w:pPr>
              <w:spacing w:before="225" w:after="225"/>
              <w:jc w:val="both"/>
            </w:pPr>
            <w:r>
              <w:rPr>
                <w:rFonts w:ascii="Arial" w:hAnsi="Arial" w:cs="Arial"/>
                <w:color w:val="000000"/>
                <w:sz w:val="18"/>
                <w:szCs w:val="18"/>
              </w:rPr>
              <w:t>Izvajalec je dolžan zavarovati svojo dejavnost tudi v skladu z zakonodajo s področja graditve ter zavarovati eventualno škodo na objektu in izvedenih delih.</w:t>
            </w:r>
          </w:p>
          <w:p w14:paraId="5BE3063F" w14:textId="77777777" w:rsidR="005358BF" w:rsidRDefault="00000000">
            <w:pPr>
              <w:spacing w:before="225" w:after="225"/>
              <w:jc w:val="both"/>
            </w:pPr>
            <w:r>
              <w:rPr>
                <w:rFonts w:ascii="Arial" w:hAnsi="Arial" w:cs="Arial"/>
                <w:color w:val="000000"/>
                <w:sz w:val="18"/>
                <w:szCs w:val="18"/>
              </w:rPr>
              <w:t>Naročnik je na podlagi zgoraj navedenega prost vsakršne odgovornosti do izročitve objekta. Morebitne odškodninske zahtevke pa bo naročnik posredoval v nadaljnje reševanje zavarovalnici, ki je razvidna iz zavarovalne police iz prejšnjega odstavka tega člena.</w:t>
            </w:r>
          </w:p>
        </w:tc>
      </w:tr>
    </w:tbl>
    <w:p w14:paraId="7C27A686" w14:textId="77777777" w:rsidR="005358BF" w:rsidRDefault="00000000">
      <w:pPr>
        <w:spacing w:before="225" w:after="225" w:line="240" w:lineRule="auto"/>
        <w:jc w:val="both"/>
      </w:pPr>
      <w:r>
        <w:rPr>
          <w:rFonts w:ascii="Arial" w:hAnsi="Arial" w:cs="Arial"/>
          <w:b/>
          <w:bCs/>
          <w:color w:val="000000"/>
          <w:sz w:val="18"/>
          <w:szCs w:val="18"/>
        </w:rPr>
        <w:t>XVII. REŠEVANJE SPOROV</w:t>
      </w:r>
    </w:p>
    <w:p w14:paraId="182C589F" w14:textId="77777777" w:rsidR="005358BF" w:rsidRDefault="00000000">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5358BF" w14:paraId="42A41F0A" w14:textId="77777777">
        <w:tc>
          <w:tcPr>
            <w:tcW w:w="0" w:type="auto"/>
            <w:tcMar>
              <w:top w:w="0" w:type="auto"/>
              <w:bottom w:w="0" w:type="auto"/>
            </w:tcMar>
          </w:tcPr>
          <w:p w14:paraId="78507BA3" w14:textId="77777777" w:rsidR="005358BF" w:rsidRDefault="00000000">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2D47A22B" w14:textId="77777777" w:rsidR="005358BF" w:rsidRDefault="00000000">
      <w:pPr>
        <w:spacing w:before="225" w:after="225" w:line="240" w:lineRule="auto"/>
        <w:jc w:val="both"/>
      </w:pPr>
      <w:r>
        <w:rPr>
          <w:rFonts w:ascii="Arial" w:hAnsi="Arial" w:cs="Arial"/>
          <w:b/>
          <w:bCs/>
          <w:color w:val="000000"/>
          <w:sz w:val="18"/>
          <w:szCs w:val="18"/>
        </w:rPr>
        <w:t>XVIII. PROTIKORUPCIJSKA DOLOČBA</w:t>
      </w:r>
    </w:p>
    <w:p w14:paraId="302515CD" w14:textId="77777777" w:rsidR="005358BF" w:rsidRDefault="00000000">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5358BF" w14:paraId="031FAC88" w14:textId="77777777">
        <w:tc>
          <w:tcPr>
            <w:tcW w:w="0" w:type="auto"/>
            <w:tcMar>
              <w:top w:w="0" w:type="auto"/>
              <w:bottom w:w="0" w:type="auto"/>
            </w:tcMar>
          </w:tcPr>
          <w:p w14:paraId="19C22C92" w14:textId="77777777" w:rsidR="005358BF" w:rsidRDefault="00000000">
            <w:pPr>
              <w:spacing w:before="225" w:after="225"/>
              <w:jc w:val="both"/>
            </w:pPr>
            <w:r>
              <w:rPr>
                <w:rFonts w:ascii="Arial" w:hAnsi="Arial" w:cs="Arial"/>
                <w:color w:val="000000"/>
                <w:sz w:val="18"/>
                <w:szCs w:val="18"/>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4934A160" w14:textId="77777777" w:rsidR="005358BF" w:rsidRDefault="00000000">
            <w:pPr>
              <w:spacing w:before="225" w:after="225"/>
              <w:jc w:val="both"/>
            </w:pPr>
            <w:r>
              <w:rPr>
                <w:rFonts w:ascii="Arial" w:hAnsi="Arial" w:cs="Arial"/>
                <w:color w:val="000000"/>
                <w:sz w:val="18"/>
                <w:szCs w:val="18"/>
              </w:rPr>
              <w:t>Naročnik bo v primeru ugotovitve o domnevnem obstoju dejanskega stanja iz prvega odstavka tega člena ali obvestila Komisije za preprečevanje korupcije ali drugih organov, glede njegovega domnevnega nastanka, pričel z ugotavljanjem pogojev ničnosti dodatka iz prejšnjega odstavka tega člena oziroma z drugimi ukrepi v skladu s predpisi Republike Slovenije.</w:t>
            </w:r>
          </w:p>
        </w:tc>
      </w:tr>
    </w:tbl>
    <w:p w14:paraId="712A89E9" w14:textId="77777777" w:rsidR="005358BF" w:rsidRDefault="00000000">
      <w:pPr>
        <w:spacing w:before="225" w:after="225" w:line="240" w:lineRule="auto"/>
        <w:jc w:val="both"/>
      </w:pPr>
      <w:r>
        <w:rPr>
          <w:rFonts w:ascii="Arial" w:hAnsi="Arial" w:cs="Arial"/>
          <w:b/>
          <w:bCs/>
          <w:color w:val="000000"/>
          <w:sz w:val="18"/>
          <w:szCs w:val="18"/>
        </w:rPr>
        <w:t>XIX. REVIZIJSKA SLED</w:t>
      </w:r>
    </w:p>
    <w:p w14:paraId="07F9ABCF" w14:textId="77777777" w:rsidR="005358BF" w:rsidRDefault="00000000">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8962"/>
      </w:tblGrid>
      <w:tr w:rsidR="005358BF" w14:paraId="7614385F" w14:textId="77777777">
        <w:tc>
          <w:tcPr>
            <w:tcW w:w="0" w:type="auto"/>
            <w:tcMar>
              <w:top w:w="0" w:type="auto"/>
              <w:bottom w:w="0" w:type="auto"/>
            </w:tcMar>
          </w:tcPr>
          <w:p w14:paraId="1040C77E" w14:textId="77777777" w:rsidR="005358BF" w:rsidRDefault="00000000">
            <w:pPr>
              <w:spacing w:before="225" w:after="225"/>
              <w:jc w:val="both"/>
            </w:pPr>
            <w:r>
              <w:rPr>
                <w:rFonts w:ascii="Arial" w:hAnsi="Arial" w:cs="Arial"/>
                <w:color w:val="000000"/>
                <w:sz w:val="18"/>
                <w:szCs w:val="18"/>
              </w:rPr>
              <w:t>Vsa dokumentacija, povezana z izvedbo projekta, mora biti hranjena na način, da zagotavlja revizijsko sled izvedbe projekta.</w:t>
            </w:r>
          </w:p>
          <w:p w14:paraId="2031F575" w14:textId="77777777" w:rsidR="005358BF" w:rsidRDefault="00000000">
            <w:pPr>
              <w:spacing w:before="225" w:after="225"/>
              <w:jc w:val="both"/>
            </w:pPr>
            <w:r>
              <w:rPr>
                <w:rFonts w:ascii="Arial" w:hAnsi="Arial" w:cs="Arial"/>
                <w:color w:val="000000"/>
                <w:sz w:val="18"/>
                <w:szCs w:val="18"/>
              </w:rPr>
              <w:t>Izvajalec je vso dokumentacijo, povezano z izvajanjem projekta, dolžan hraniti v skladu z veljavno zakonodajo oziroma še najmanj 10 let po izpolnitvi pogodbenih obveznosti</w:t>
            </w:r>
          </w:p>
          <w:p w14:paraId="37A24453" w14:textId="77777777" w:rsidR="005358BF" w:rsidRDefault="00000000">
            <w:pPr>
              <w:spacing w:before="225" w:after="225"/>
              <w:jc w:val="both"/>
            </w:pPr>
            <w:r>
              <w:rPr>
                <w:rFonts w:ascii="Arial" w:hAnsi="Arial" w:cs="Arial"/>
                <w:color w:val="000000"/>
                <w:sz w:val="18"/>
                <w:szCs w:val="18"/>
              </w:rPr>
              <w:t>Izvajalec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p>
          <w:p w14:paraId="6723EE2E" w14:textId="77777777" w:rsidR="005358BF" w:rsidRDefault="00000000">
            <w:pPr>
              <w:spacing w:before="225" w:after="225"/>
              <w:jc w:val="both"/>
            </w:pPr>
            <w:r>
              <w:rPr>
                <w:rFonts w:ascii="Arial" w:hAnsi="Arial" w:cs="Arial"/>
                <w:color w:val="000000"/>
                <w:sz w:val="18"/>
                <w:szCs w:val="18"/>
              </w:rPr>
              <w:t>Revizijska sled mora omogočati predstavitev časovnega zaporedja vseh dogodkov, povezanih z izvedbo posamezne aktivnosti projekta, in poslovnih dogodkov, shranjenih v računovodskih in drugih evidencah zavoda. Revizijska sled je skupek vseh informacij, ki so potrebne, da se predstavi zgodovinski zapis o pomembnejših dogodkih oziroma aktivnostih povezanih s shranjenimi podatki in informacijami ter sistemi za zbiranje, obdelovanje in arhiviranje podatkov.</w:t>
            </w:r>
          </w:p>
          <w:p w14:paraId="6875463B" w14:textId="77777777" w:rsidR="005358BF" w:rsidRDefault="00000000">
            <w:pPr>
              <w:spacing w:before="225" w:after="225"/>
              <w:jc w:val="both"/>
            </w:pPr>
            <w:r>
              <w:rPr>
                <w:rFonts w:ascii="Arial" w:hAnsi="Arial" w:cs="Arial"/>
                <w:color w:val="000000"/>
                <w:sz w:val="18"/>
                <w:szCs w:val="18"/>
              </w:rPr>
              <w:lastRenderedPageBreak/>
              <w:t>Informacije, ki jih revizijska sled vključuje, morajo biti takšne, da dokazujejo neoporečnost shranjene informacije. Njihov nastanek in hramba morata zagotavljati njihovo neoporečnost in uporabnost v vsem času hranjenja informacij.</w:t>
            </w:r>
          </w:p>
        </w:tc>
      </w:tr>
    </w:tbl>
    <w:p w14:paraId="00C386C8" w14:textId="77777777" w:rsidR="005358BF" w:rsidRDefault="00000000">
      <w:pPr>
        <w:spacing w:before="225" w:after="225" w:line="240" w:lineRule="auto"/>
        <w:jc w:val="both"/>
      </w:pPr>
      <w:r>
        <w:rPr>
          <w:rFonts w:ascii="Arial" w:hAnsi="Arial" w:cs="Arial"/>
          <w:b/>
          <w:bCs/>
          <w:color w:val="000000"/>
          <w:sz w:val="18"/>
          <w:szCs w:val="18"/>
        </w:rPr>
        <w:lastRenderedPageBreak/>
        <w:t>XX. KONČNE DOLOČBE</w:t>
      </w:r>
    </w:p>
    <w:p w14:paraId="68165A48" w14:textId="77777777" w:rsidR="005358BF" w:rsidRDefault="00000000">
      <w:pPr>
        <w:spacing w:after="0" w:line="240" w:lineRule="auto"/>
        <w:jc w:val="center"/>
      </w:pPr>
      <w:r>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8962"/>
      </w:tblGrid>
      <w:tr w:rsidR="005358BF" w14:paraId="55D74AD0" w14:textId="77777777">
        <w:tc>
          <w:tcPr>
            <w:tcW w:w="0" w:type="auto"/>
            <w:tcMar>
              <w:top w:w="0" w:type="auto"/>
              <w:bottom w:w="0" w:type="auto"/>
            </w:tcMar>
          </w:tcPr>
          <w:p w14:paraId="3C925BC4" w14:textId="77777777" w:rsidR="005358BF" w:rsidRDefault="00000000">
            <w:pPr>
              <w:spacing w:before="225" w:after="225"/>
              <w:jc w:val="both"/>
            </w:pPr>
            <w:r>
              <w:rPr>
                <w:rFonts w:ascii="Arial" w:hAnsi="Arial" w:cs="Arial"/>
                <w:color w:val="000000"/>
                <w:sz w:val="18"/>
                <w:szCs w:val="18"/>
              </w:rPr>
              <w:t xml:space="preserve">Pogodba je sklenjena in prične veljati z dnem, ko jo podpišeta obe pogodbeni stranki, pod </w:t>
            </w:r>
            <w:proofErr w:type="spellStart"/>
            <w:r>
              <w:rPr>
                <w:rFonts w:ascii="Arial" w:hAnsi="Arial" w:cs="Arial"/>
                <w:color w:val="000000"/>
                <w:sz w:val="18"/>
                <w:szCs w:val="18"/>
              </w:rPr>
              <w:t>odložnim</w:t>
            </w:r>
            <w:proofErr w:type="spellEnd"/>
            <w:r>
              <w:rPr>
                <w:rFonts w:ascii="Arial" w:hAnsi="Arial" w:cs="Arial"/>
                <w:color w:val="000000"/>
                <w:sz w:val="18"/>
                <w:szCs w:val="18"/>
              </w:rPr>
              <w:t xml:space="preserve"> pogojem po predložitvi zavarovanja za dobro izvedbo.</w:t>
            </w:r>
          </w:p>
        </w:tc>
      </w:tr>
    </w:tbl>
    <w:p w14:paraId="3F5DFAE2" w14:textId="77777777" w:rsidR="005358BF" w:rsidRDefault="00000000">
      <w:pPr>
        <w:spacing w:after="0" w:line="240" w:lineRule="auto"/>
        <w:jc w:val="center"/>
      </w:pPr>
      <w:r>
        <w:rPr>
          <w:rFonts w:ascii="Arial" w:hAnsi="Arial" w:cs="Arial"/>
          <w:b/>
          <w:bCs/>
          <w:color w:val="000000"/>
          <w:sz w:val="18"/>
          <w:szCs w:val="18"/>
        </w:rPr>
        <w:t>29. člen</w:t>
      </w:r>
    </w:p>
    <w:tbl>
      <w:tblPr>
        <w:tblStyle w:val="NormalTablePHPDOCX"/>
        <w:tblW w:w="0" w:type="auto"/>
        <w:tblInd w:w="108" w:type="dxa"/>
        <w:tblLook w:val="04A0" w:firstRow="1" w:lastRow="0" w:firstColumn="1" w:lastColumn="0" w:noHBand="0" w:noVBand="1"/>
      </w:tblPr>
      <w:tblGrid>
        <w:gridCol w:w="8962"/>
      </w:tblGrid>
      <w:tr w:rsidR="005358BF" w14:paraId="12C2D352" w14:textId="77777777">
        <w:tc>
          <w:tcPr>
            <w:tcW w:w="0" w:type="auto"/>
            <w:tcMar>
              <w:top w:w="0" w:type="auto"/>
              <w:bottom w:w="0" w:type="auto"/>
            </w:tcMar>
          </w:tcPr>
          <w:p w14:paraId="136E8A78" w14:textId="77777777" w:rsidR="005358BF" w:rsidRDefault="00000000">
            <w:pPr>
              <w:spacing w:before="225" w:after="225"/>
              <w:jc w:val="both"/>
            </w:pPr>
            <w:r>
              <w:rPr>
                <w:rFonts w:ascii="Arial" w:hAnsi="Arial" w:cs="Arial"/>
                <w:color w:val="000000"/>
                <w:sz w:val="18"/>
                <w:szCs w:val="18"/>
              </w:rPr>
              <w:t>Ta pogodba je napisana v šestih (6) enakih izvodih, od katerih prejme naročnik štiri (4) izvode, izvajalec pa dva (2) izvoda.</w:t>
            </w:r>
          </w:p>
        </w:tc>
      </w:tr>
    </w:tbl>
    <w:p w14:paraId="5731AD54" w14:textId="77777777" w:rsidR="005358BF" w:rsidRDefault="00000000">
      <w:pPr>
        <w:spacing w:before="975" w:after="225" w:line="240" w:lineRule="auto"/>
        <w:jc w:val="both"/>
      </w:pPr>
      <w:r>
        <w:rPr>
          <w:rFonts w:ascii="Arial" w:hAnsi="Arial" w:cs="Arial"/>
          <w:color w:val="000000"/>
          <w:sz w:val="18"/>
          <w:szCs w:val="18"/>
        </w:rPr>
        <w:t>V/na ________________, dne ________________</w:t>
      </w:r>
    </w:p>
    <w:sectPr w:rsidR="005358BF"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12E4C" w14:textId="77777777" w:rsidR="001B549A" w:rsidRDefault="001B549A" w:rsidP="006975C6">
      <w:pPr>
        <w:spacing w:after="0" w:line="240" w:lineRule="auto"/>
      </w:pPr>
      <w:r>
        <w:separator/>
      </w:r>
    </w:p>
  </w:endnote>
  <w:endnote w:type="continuationSeparator" w:id="0">
    <w:p w14:paraId="5B79D2D7" w14:textId="77777777" w:rsidR="001B549A" w:rsidRDefault="001B549A"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E5365" w14:textId="77777777" w:rsidR="00241D0A" w:rsidRPr="006F1DA5" w:rsidRDefault="00000000"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241D0A" w:rsidRPr="006F1DA5">
          <w:rPr>
            <w:rFonts w:ascii="Arial" w:hAnsi="Arial" w:cs="Arial"/>
          </w:rPr>
          <w:fldChar w:fldCharType="begin"/>
        </w:r>
        <w:r w:rsidR="00241D0A" w:rsidRPr="006F1DA5">
          <w:rPr>
            <w:rFonts w:ascii="Arial" w:hAnsi="Arial" w:cs="Arial"/>
          </w:rPr>
          <w:instrText xml:space="preserve"> PAGE   \* MERGEFORMAT </w:instrText>
        </w:r>
        <w:r w:rsidR="00241D0A" w:rsidRPr="006F1DA5">
          <w:rPr>
            <w:rFonts w:ascii="Arial" w:hAnsi="Arial" w:cs="Arial"/>
          </w:rPr>
          <w:fldChar w:fldCharType="separate"/>
        </w:r>
        <w:r w:rsidR="00241D0A">
          <w:rPr>
            <w:rFonts w:ascii="Arial" w:hAnsi="Arial" w:cs="Arial"/>
            <w:noProof/>
          </w:rPr>
          <w:t>1</w:t>
        </w:r>
        <w:r w:rsidR="00241D0A" w:rsidRPr="006F1DA5">
          <w:rPr>
            <w:rFonts w:ascii="Arial" w:hAnsi="Arial" w:cs="Arial"/>
            <w:noProof/>
          </w:rPr>
          <w:fldChar w:fldCharType="end"/>
        </w:r>
      </w:sdtContent>
    </w:sdt>
  </w:p>
  <w:p w14:paraId="15924BEB" w14:textId="77777777" w:rsidR="00241D0A" w:rsidRDefault="00241D0A"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D5D55" w14:textId="77777777" w:rsidR="006B2936" w:rsidRDefault="006B2936" w:rsidP="00D43D4E">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7B0E2" w14:textId="77777777" w:rsidR="006B2936" w:rsidRDefault="006B2936" w:rsidP="00D43D4E">
    <w:pPr>
      <w:pStyle w:val="Noga"/>
      <w:tabs>
        <w:tab w:val="left" w:pos="3301"/>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DBE62E" w14:textId="77777777" w:rsidR="006B2936" w:rsidRDefault="006B2936" w:rsidP="00D43D4E">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D1D06" w14:textId="77777777" w:rsidR="00241D0A" w:rsidRDefault="00241D0A" w:rsidP="00D43D4E">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E920B" w14:textId="77777777" w:rsidR="00241D0A" w:rsidRDefault="00241D0A"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E0DDC" w14:textId="77777777" w:rsidR="00241D0A" w:rsidRDefault="00241D0A"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C5F6E5" w14:textId="77777777" w:rsidR="00241D0A" w:rsidRDefault="00241D0A"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85BE0" w14:textId="77777777" w:rsidR="00241D0A" w:rsidRDefault="00241D0A"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47A6D" w14:textId="77777777" w:rsidR="00241D0A" w:rsidRDefault="00241D0A"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4F0DAA" w14:textId="77777777" w:rsidR="00241D0A" w:rsidRDefault="00241D0A"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ED2CC"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74007C" w14:textId="77777777" w:rsidR="001B549A" w:rsidRDefault="001B549A" w:rsidP="006975C6">
      <w:pPr>
        <w:spacing w:after="0" w:line="240" w:lineRule="auto"/>
      </w:pPr>
      <w:r>
        <w:separator/>
      </w:r>
    </w:p>
  </w:footnote>
  <w:footnote w:type="continuationSeparator" w:id="0">
    <w:p w14:paraId="3A03A719" w14:textId="77777777" w:rsidR="001B549A" w:rsidRDefault="001B549A"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605C7" w14:textId="77777777" w:rsidR="00241D0A" w:rsidRPr="006F1DA5" w:rsidRDefault="00241D0A" w:rsidP="00274E35">
    <w:pPr>
      <w:pStyle w:val="Glava"/>
      <w:ind w:firstLine="1416"/>
      <w:rPr>
        <w:rFonts w:ascii="Arial" w:hAnsi="Arial" w:cs="Arial"/>
        <w:b/>
        <w:color w:val="000000" w:themeColor="text1"/>
        <w:sz w:val="18"/>
        <w:szCs w:val="18"/>
      </w:rPr>
    </w:pPr>
    <w:r>
      <w:rPr>
        <w:rFonts w:ascii="Arial" w:hAnsi="Arial" w:cs="Arial"/>
        <w:noProof/>
        <w:color w:val="000000" w:themeColor="text1"/>
        <w:sz w:val="16"/>
        <w:szCs w:val="16"/>
      </w:rPr>
      <w:drawing>
        <wp:anchor distT="0" distB="0" distL="114300" distR="114300" simplePos="0" relativeHeight="251660288" behindDoc="0" locked="0" layoutInCell="1" allowOverlap="1" wp14:anchorId="444BE8E1" wp14:editId="2F31DC80">
          <wp:simplePos x="0" y="0"/>
          <wp:positionH relativeFrom="column">
            <wp:posOffset>2627630</wp:posOffset>
          </wp:positionH>
          <wp:positionV relativeFrom="paragraph">
            <wp:posOffset>-9525</wp:posOffset>
          </wp:positionV>
          <wp:extent cx="3030220" cy="524510"/>
          <wp:effectExtent l="0" t="0" r="0" b="8890"/>
          <wp:wrapNone/>
          <wp:docPr id="1337329515"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30220" cy="524510"/>
                  </a:xfrm>
                  <a:prstGeom prst="rect">
                    <a:avLst/>
                  </a:prstGeom>
                  <a:noFill/>
                </pic:spPr>
              </pic:pic>
            </a:graphicData>
          </a:graphic>
        </wp:anchor>
      </w:drawing>
    </w:r>
    <w:r>
      <w:rPr>
        <w:rFonts w:ascii="Arial" w:hAnsi="Arial" w:cs="Arial"/>
        <w:noProof/>
      </w:rPr>
      <w:drawing>
        <wp:anchor distT="0" distB="0" distL="114300" distR="114300" simplePos="0" relativeHeight="251659264" behindDoc="1" locked="0" layoutInCell="1" allowOverlap="1" wp14:anchorId="26E4EF65" wp14:editId="37C0C7D0">
          <wp:simplePos x="0" y="0"/>
          <wp:positionH relativeFrom="column">
            <wp:posOffset>-382905</wp:posOffset>
          </wp:positionH>
          <wp:positionV relativeFrom="paragraph">
            <wp:posOffset>-6985</wp:posOffset>
          </wp:positionV>
          <wp:extent cx="1222375" cy="822960"/>
          <wp:effectExtent l="0" t="0" r="0" b="0"/>
          <wp:wrapNone/>
          <wp:docPr id="151774393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22375" cy="822960"/>
                  </a:xfrm>
                  <a:prstGeom prst="rect">
                    <a:avLst/>
                  </a:prstGeom>
                  <a:noFill/>
                </pic:spPr>
              </pic:pic>
            </a:graphicData>
          </a:graphic>
          <wp14:sizeRelH relativeFrom="margin">
            <wp14:pctWidth>0</wp14:pctWidth>
          </wp14:sizeRelH>
          <wp14:sizeRelV relativeFrom="margin">
            <wp14:pctHeight>0</wp14:pctHeight>
          </wp14:sizeRelV>
        </wp:anchor>
      </w:drawing>
    </w:r>
    <w:r w:rsidRPr="006F1DA5">
      <w:rPr>
        <w:rFonts w:ascii="Arial" w:hAnsi="Arial" w:cs="Arial"/>
        <w:b/>
        <w:color w:val="000000" w:themeColor="text1"/>
        <w:sz w:val="18"/>
        <w:szCs w:val="18"/>
      </w:rPr>
      <w:t>OBČINA METLIKA</w:t>
    </w:r>
  </w:p>
  <w:p w14:paraId="27288454" w14:textId="77777777" w:rsidR="00241D0A" w:rsidRPr="006F1DA5" w:rsidRDefault="00241D0A" w:rsidP="007E0898">
    <w:pPr>
      <w:pStyle w:val="Glava"/>
      <w:tabs>
        <w:tab w:val="clear" w:pos="4536"/>
        <w:tab w:val="clear" w:pos="9072"/>
        <w:tab w:val="left" w:pos="5568"/>
      </w:tabs>
      <w:rPr>
        <w:rFonts w:ascii="Arial" w:hAnsi="Arial" w:cs="Arial"/>
        <w:color w:val="000000" w:themeColor="text1"/>
        <w:sz w:val="16"/>
        <w:szCs w:val="16"/>
      </w:rPr>
    </w:pPr>
    <w:r>
      <w:rPr>
        <w:rFonts w:ascii="Arial" w:hAnsi="Arial" w:cs="Arial"/>
        <w:color w:val="000000" w:themeColor="text1"/>
        <w:sz w:val="16"/>
        <w:szCs w:val="16"/>
      </w:rPr>
      <w:t xml:space="preserve">                                </w:t>
    </w:r>
    <w:r w:rsidRPr="006F1DA5">
      <w:rPr>
        <w:rFonts w:ascii="Arial" w:hAnsi="Arial" w:cs="Arial"/>
        <w:color w:val="000000" w:themeColor="text1"/>
        <w:sz w:val="16"/>
        <w:szCs w:val="16"/>
      </w:rPr>
      <w:t>Mestni trg 24</w:t>
    </w:r>
    <w:r>
      <w:rPr>
        <w:rFonts w:ascii="Arial" w:hAnsi="Arial" w:cs="Arial"/>
        <w:color w:val="000000" w:themeColor="text1"/>
        <w:sz w:val="16"/>
        <w:szCs w:val="16"/>
      </w:rPr>
      <w:tab/>
    </w:r>
  </w:p>
  <w:p w14:paraId="5869469B" w14:textId="77777777" w:rsidR="00241D0A" w:rsidRPr="006F1DA5" w:rsidRDefault="00241D0A" w:rsidP="00F448AD">
    <w:pPr>
      <w:pStyle w:val="Glava"/>
      <w:rPr>
        <w:rFonts w:ascii="Arial" w:hAnsi="Arial" w:cs="Arial"/>
        <w:color w:val="000000" w:themeColor="text1"/>
        <w:sz w:val="16"/>
        <w:szCs w:val="16"/>
      </w:rPr>
    </w:pPr>
    <w:r>
      <w:rPr>
        <w:rFonts w:ascii="Arial" w:hAnsi="Arial" w:cs="Arial"/>
        <w:color w:val="000000" w:themeColor="text1"/>
        <w:sz w:val="16"/>
        <w:szCs w:val="16"/>
      </w:rPr>
      <w:t xml:space="preserve">                                </w:t>
    </w:r>
    <w:r w:rsidRPr="006F1DA5">
      <w:rPr>
        <w:rFonts w:ascii="Arial" w:hAnsi="Arial" w:cs="Arial"/>
        <w:color w:val="000000" w:themeColor="text1"/>
        <w:sz w:val="16"/>
        <w:szCs w:val="16"/>
      </w:rPr>
      <w:t>8330 METLIKA</w:t>
    </w:r>
  </w:p>
  <w:p w14:paraId="59C69C12" w14:textId="77777777" w:rsidR="00241D0A" w:rsidRPr="006F1DA5" w:rsidRDefault="00241D0A" w:rsidP="00F448AD">
    <w:pPr>
      <w:pStyle w:val="Glava"/>
      <w:tabs>
        <w:tab w:val="clear" w:pos="4536"/>
        <w:tab w:val="clear" w:pos="9072"/>
        <w:tab w:val="left" w:pos="1168"/>
        <w:tab w:val="left" w:pos="5650"/>
      </w:tabs>
      <w:rPr>
        <w:rFonts w:ascii="Arial" w:hAnsi="Arial" w:cs="Arial"/>
      </w:rPr>
    </w:pPr>
    <w:r>
      <w:rPr>
        <w:rFonts w:ascii="Arial" w:hAnsi="Arial" w:cs="Arial"/>
        <w:color w:val="000000" w:themeColor="text1"/>
        <w:sz w:val="16"/>
        <w:szCs w:val="16"/>
      </w:rPr>
      <w:t xml:space="preserve">                                </w:t>
    </w: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obcina.metlika@siol.net</w:t>
    </w:r>
    <w:r>
      <w:rPr>
        <w:rFonts w:ascii="Arial" w:hAnsi="Arial" w:cs="Arial"/>
        <w:color w:val="000000" w:themeColor="text1"/>
        <w:sz w:val="16"/>
        <w:szCs w:val="16"/>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C8D78" w14:textId="77777777" w:rsidR="00241D0A" w:rsidRPr="006F1DA5" w:rsidRDefault="00241D0A" w:rsidP="00F448AD">
    <w:pPr>
      <w:pStyle w:val="Glava"/>
      <w:tabs>
        <w:tab w:val="clear" w:pos="4536"/>
        <w:tab w:val="clear" w:pos="9072"/>
        <w:tab w:val="left" w:pos="1168"/>
        <w:tab w:val="left" w:pos="5650"/>
      </w:tabs>
      <w:rPr>
        <w:rFonts w:ascii="Arial" w:hAnsi="Arial" w:cs="Arial"/>
      </w:rPr>
    </w:pPr>
    <w:r>
      <w:rPr>
        <w:rFonts w:ascii="Arial" w:hAnsi="Arial" w:cs="Arial"/>
        <w:color w:val="000000" w:themeColor="text1"/>
        <w:sz w:val="16"/>
        <w:szCs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55640"/>
    <w:multiLevelType w:val="hybridMultilevel"/>
    <w:tmpl w:val="4B485D52"/>
    <w:lvl w:ilvl="0" w:tplc="8440FC9C">
      <w:start w:val="1"/>
      <w:numFmt w:val="bullet"/>
      <w:lvlText w:val=""/>
      <w:lvlJc w:val="left"/>
      <w:pPr>
        <w:ind w:left="720" w:hanging="360"/>
      </w:pPr>
      <w:rPr>
        <w:rFonts w:ascii="Symbol" w:hAnsi="Symbol" w:cs="Symbol" w:hint="default"/>
        <w:sz w:val="18"/>
        <w:szCs w:val="18"/>
      </w:rPr>
    </w:lvl>
    <w:lvl w:ilvl="1" w:tplc="8F80C080">
      <w:start w:val="1"/>
      <w:numFmt w:val="bullet"/>
      <w:lvlText w:val="o"/>
      <w:lvlJc w:val="left"/>
      <w:pPr>
        <w:ind w:left="1440" w:hanging="360"/>
      </w:pPr>
      <w:rPr>
        <w:rFonts w:ascii="Courier New" w:hAnsi="Courier New" w:cs="Courier New" w:hint="default"/>
      </w:rPr>
    </w:lvl>
    <w:lvl w:ilvl="2" w:tplc="9D8A5CB6">
      <w:start w:val="1"/>
      <w:numFmt w:val="bullet"/>
      <w:lvlText w:val=""/>
      <w:lvlJc w:val="left"/>
      <w:pPr>
        <w:ind w:left="2160" w:hanging="360"/>
      </w:pPr>
      <w:rPr>
        <w:rFonts w:ascii="Wingdings" w:hAnsi="Wingdings" w:cs="Wingdings" w:hint="default"/>
      </w:rPr>
    </w:lvl>
    <w:lvl w:ilvl="3" w:tplc="27540830">
      <w:start w:val="1"/>
      <w:numFmt w:val="bullet"/>
      <w:lvlText w:val=""/>
      <w:lvlJc w:val="left"/>
      <w:pPr>
        <w:ind w:left="2880" w:hanging="360"/>
      </w:pPr>
      <w:rPr>
        <w:rFonts w:ascii="Symbol" w:hAnsi="Symbol" w:cs="Symbol" w:hint="default"/>
      </w:rPr>
    </w:lvl>
    <w:lvl w:ilvl="4" w:tplc="77CE92C0">
      <w:start w:val="1"/>
      <w:numFmt w:val="bullet"/>
      <w:lvlText w:val="o"/>
      <w:lvlJc w:val="left"/>
      <w:pPr>
        <w:ind w:left="3600" w:hanging="360"/>
      </w:pPr>
      <w:rPr>
        <w:rFonts w:ascii="Courier New" w:hAnsi="Courier New" w:cs="Courier New" w:hint="default"/>
      </w:rPr>
    </w:lvl>
    <w:lvl w:ilvl="5" w:tplc="4F1C6836">
      <w:start w:val="1"/>
      <w:numFmt w:val="bullet"/>
      <w:lvlText w:val=""/>
      <w:lvlJc w:val="left"/>
      <w:pPr>
        <w:ind w:left="4320" w:hanging="360"/>
      </w:pPr>
      <w:rPr>
        <w:rFonts w:ascii="Wingdings" w:hAnsi="Wingdings" w:cs="Wingdings" w:hint="default"/>
      </w:rPr>
    </w:lvl>
    <w:lvl w:ilvl="6" w:tplc="43AC7832">
      <w:start w:val="1"/>
      <w:numFmt w:val="bullet"/>
      <w:lvlText w:val=""/>
      <w:lvlJc w:val="left"/>
      <w:pPr>
        <w:ind w:left="5040" w:hanging="360"/>
      </w:pPr>
      <w:rPr>
        <w:rFonts w:ascii="Symbol" w:hAnsi="Symbol" w:cs="Symbol" w:hint="default"/>
      </w:rPr>
    </w:lvl>
    <w:lvl w:ilvl="7" w:tplc="7B0CEE8C">
      <w:start w:val="1"/>
      <w:numFmt w:val="bullet"/>
      <w:lvlText w:val="o"/>
      <w:lvlJc w:val="left"/>
      <w:pPr>
        <w:ind w:left="5760" w:hanging="360"/>
      </w:pPr>
      <w:rPr>
        <w:rFonts w:ascii="Courier New" w:hAnsi="Courier New" w:cs="Courier New" w:hint="default"/>
      </w:rPr>
    </w:lvl>
    <w:lvl w:ilvl="8" w:tplc="352A0412">
      <w:start w:val="1"/>
      <w:numFmt w:val="bullet"/>
      <w:lvlText w:val=""/>
      <w:lvlJc w:val="left"/>
      <w:pPr>
        <w:ind w:left="6480" w:hanging="360"/>
      </w:pPr>
      <w:rPr>
        <w:rFonts w:ascii="Wingdings" w:hAnsi="Wingdings" w:cs="Wingdings" w:hint="default"/>
      </w:rPr>
    </w:lvl>
  </w:abstractNum>
  <w:abstractNum w:abstractNumId="1" w15:restartNumberingAfterBreak="0">
    <w:nsid w:val="0B9B5F5F"/>
    <w:multiLevelType w:val="multilevel"/>
    <w:tmpl w:val="80826830"/>
    <w:lvl w:ilvl="0">
      <w:start w:val="1"/>
      <w:numFmt w:val="lowerLetter"/>
      <w:lvlText w:val="%1)"/>
      <w:lvlJc w:val="left"/>
      <w:pPr>
        <w:tabs>
          <w:tab w:val="num" w:pos="720"/>
        </w:tabs>
        <w:ind w:left="720" w:hanging="360"/>
      </w:pPr>
      <w:rPr>
        <w:rFonts w:ascii="Arial" w:eastAsiaTheme="minorHAnsi" w:hAnsi="Arial" w:cs="Arial"/>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101F3933"/>
    <w:multiLevelType w:val="hybridMultilevel"/>
    <w:tmpl w:val="50F2A978"/>
    <w:lvl w:ilvl="0" w:tplc="FAFE81D0">
      <w:start w:val="1"/>
      <w:numFmt w:val="bullet"/>
      <w:lvlText w:val=""/>
      <w:lvlJc w:val="left"/>
      <w:pPr>
        <w:ind w:left="720" w:hanging="360"/>
      </w:pPr>
      <w:rPr>
        <w:rFonts w:ascii="Symbol" w:hAnsi="Symbol" w:cs="Symbol" w:hint="default"/>
        <w:sz w:val="18"/>
        <w:szCs w:val="18"/>
      </w:rPr>
    </w:lvl>
    <w:lvl w:ilvl="1" w:tplc="84B6A08A">
      <w:start w:val="1"/>
      <w:numFmt w:val="bullet"/>
      <w:lvlText w:val="o"/>
      <w:lvlJc w:val="left"/>
      <w:pPr>
        <w:ind w:left="1440" w:hanging="360"/>
      </w:pPr>
      <w:rPr>
        <w:rFonts w:ascii="Courier New" w:hAnsi="Courier New" w:cs="Courier New" w:hint="default"/>
      </w:rPr>
    </w:lvl>
    <w:lvl w:ilvl="2" w:tplc="3DE87C54">
      <w:start w:val="1"/>
      <w:numFmt w:val="bullet"/>
      <w:lvlText w:val=""/>
      <w:lvlJc w:val="left"/>
      <w:pPr>
        <w:ind w:left="2160" w:hanging="360"/>
      </w:pPr>
      <w:rPr>
        <w:rFonts w:ascii="Wingdings" w:hAnsi="Wingdings" w:cs="Wingdings" w:hint="default"/>
      </w:rPr>
    </w:lvl>
    <w:lvl w:ilvl="3" w:tplc="03EEFBEA">
      <w:start w:val="1"/>
      <w:numFmt w:val="bullet"/>
      <w:lvlText w:val=""/>
      <w:lvlJc w:val="left"/>
      <w:pPr>
        <w:ind w:left="2880" w:hanging="360"/>
      </w:pPr>
      <w:rPr>
        <w:rFonts w:ascii="Symbol" w:hAnsi="Symbol" w:cs="Symbol" w:hint="default"/>
      </w:rPr>
    </w:lvl>
    <w:lvl w:ilvl="4" w:tplc="F09C1B5E">
      <w:start w:val="1"/>
      <w:numFmt w:val="bullet"/>
      <w:lvlText w:val="o"/>
      <w:lvlJc w:val="left"/>
      <w:pPr>
        <w:ind w:left="3600" w:hanging="360"/>
      </w:pPr>
      <w:rPr>
        <w:rFonts w:ascii="Courier New" w:hAnsi="Courier New" w:cs="Courier New" w:hint="default"/>
      </w:rPr>
    </w:lvl>
    <w:lvl w:ilvl="5" w:tplc="639A86B8">
      <w:start w:val="1"/>
      <w:numFmt w:val="bullet"/>
      <w:lvlText w:val=""/>
      <w:lvlJc w:val="left"/>
      <w:pPr>
        <w:ind w:left="4320" w:hanging="360"/>
      </w:pPr>
      <w:rPr>
        <w:rFonts w:ascii="Wingdings" w:hAnsi="Wingdings" w:cs="Wingdings" w:hint="default"/>
      </w:rPr>
    </w:lvl>
    <w:lvl w:ilvl="6" w:tplc="CB8C5C02">
      <w:start w:val="1"/>
      <w:numFmt w:val="bullet"/>
      <w:lvlText w:val=""/>
      <w:lvlJc w:val="left"/>
      <w:pPr>
        <w:ind w:left="5040" w:hanging="360"/>
      </w:pPr>
      <w:rPr>
        <w:rFonts w:ascii="Symbol" w:hAnsi="Symbol" w:cs="Symbol" w:hint="default"/>
      </w:rPr>
    </w:lvl>
    <w:lvl w:ilvl="7" w:tplc="1F14BC6C">
      <w:start w:val="1"/>
      <w:numFmt w:val="bullet"/>
      <w:lvlText w:val="o"/>
      <w:lvlJc w:val="left"/>
      <w:pPr>
        <w:ind w:left="5760" w:hanging="360"/>
      </w:pPr>
      <w:rPr>
        <w:rFonts w:ascii="Courier New" w:hAnsi="Courier New" w:cs="Courier New" w:hint="default"/>
      </w:rPr>
    </w:lvl>
    <w:lvl w:ilvl="8" w:tplc="17BCF9EE">
      <w:start w:val="1"/>
      <w:numFmt w:val="bullet"/>
      <w:lvlText w:val=""/>
      <w:lvlJc w:val="left"/>
      <w:pPr>
        <w:ind w:left="6480" w:hanging="360"/>
      </w:pPr>
      <w:rPr>
        <w:rFonts w:ascii="Wingdings" w:hAnsi="Wingdings" w:cs="Wingdings" w:hint="default"/>
      </w:rPr>
    </w:lvl>
  </w:abstractNum>
  <w:abstractNum w:abstractNumId="3" w15:restartNumberingAfterBreak="0">
    <w:nsid w:val="10577C7B"/>
    <w:multiLevelType w:val="hybridMultilevel"/>
    <w:tmpl w:val="A356C33C"/>
    <w:lvl w:ilvl="0" w:tplc="7AAEF08C">
      <w:start w:val="1"/>
      <w:numFmt w:val="bullet"/>
      <w:lvlText w:val=""/>
      <w:lvlJc w:val="left"/>
      <w:pPr>
        <w:ind w:left="720" w:hanging="360"/>
      </w:pPr>
      <w:rPr>
        <w:rFonts w:ascii="Symbol" w:hAnsi="Symbol" w:cs="Symbol" w:hint="default"/>
        <w:sz w:val="18"/>
        <w:szCs w:val="18"/>
      </w:rPr>
    </w:lvl>
    <w:lvl w:ilvl="1" w:tplc="C31C8F84">
      <w:start w:val="1"/>
      <w:numFmt w:val="bullet"/>
      <w:lvlText w:val="o"/>
      <w:lvlJc w:val="left"/>
      <w:pPr>
        <w:ind w:left="1440" w:hanging="360"/>
      </w:pPr>
      <w:rPr>
        <w:rFonts w:ascii="Courier New" w:hAnsi="Courier New" w:cs="Courier New" w:hint="default"/>
      </w:rPr>
    </w:lvl>
    <w:lvl w:ilvl="2" w:tplc="3E0A967E">
      <w:start w:val="1"/>
      <w:numFmt w:val="bullet"/>
      <w:lvlText w:val=""/>
      <w:lvlJc w:val="left"/>
      <w:pPr>
        <w:ind w:left="2160" w:hanging="360"/>
      </w:pPr>
      <w:rPr>
        <w:rFonts w:ascii="Wingdings" w:hAnsi="Wingdings" w:cs="Wingdings" w:hint="default"/>
      </w:rPr>
    </w:lvl>
    <w:lvl w:ilvl="3" w:tplc="F4DE856A">
      <w:start w:val="1"/>
      <w:numFmt w:val="bullet"/>
      <w:lvlText w:val=""/>
      <w:lvlJc w:val="left"/>
      <w:pPr>
        <w:ind w:left="2880" w:hanging="360"/>
      </w:pPr>
      <w:rPr>
        <w:rFonts w:ascii="Symbol" w:hAnsi="Symbol" w:cs="Symbol" w:hint="default"/>
      </w:rPr>
    </w:lvl>
    <w:lvl w:ilvl="4" w:tplc="CD6EA2FA">
      <w:start w:val="1"/>
      <w:numFmt w:val="bullet"/>
      <w:lvlText w:val="o"/>
      <w:lvlJc w:val="left"/>
      <w:pPr>
        <w:ind w:left="3600" w:hanging="360"/>
      </w:pPr>
      <w:rPr>
        <w:rFonts w:ascii="Courier New" w:hAnsi="Courier New" w:cs="Courier New" w:hint="default"/>
      </w:rPr>
    </w:lvl>
    <w:lvl w:ilvl="5" w:tplc="C9E62048">
      <w:start w:val="1"/>
      <w:numFmt w:val="bullet"/>
      <w:lvlText w:val=""/>
      <w:lvlJc w:val="left"/>
      <w:pPr>
        <w:ind w:left="4320" w:hanging="360"/>
      </w:pPr>
      <w:rPr>
        <w:rFonts w:ascii="Wingdings" w:hAnsi="Wingdings" w:cs="Wingdings" w:hint="default"/>
      </w:rPr>
    </w:lvl>
    <w:lvl w:ilvl="6" w:tplc="E848A46A">
      <w:start w:val="1"/>
      <w:numFmt w:val="bullet"/>
      <w:lvlText w:val=""/>
      <w:lvlJc w:val="left"/>
      <w:pPr>
        <w:ind w:left="5040" w:hanging="360"/>
      </w:pPr>
      <w:rPr>
        <w:rFonts w:ascii="Symbol" w:hAnsi="Symbol" w:cs="Symbol" w:hint="default"/>
      </w:rPr>
    </w:lvl>
    <w:lvl w:ilvl="7" w:tplc="0026E950">
      <w:start w:val="1"/>
      <w:numFmt w:val="bullet"/>
      <w:lvlText w:val="o"/>
      <w:lvlJc w:val="left"/>
      <w:pPr>
        <w:ind w:left="5760" w:hanging="360"/>
      </w:pPr>
      <w:rPr>
        <w:rFonts w:ascii="Courier New" w:hAnsi="Courier New" w:cs="Courier New" w:hint="default"/>
      </w:rPr>
    </w:lvl>
    <w:lvl w:ilvl="8" w:tplc="4C40B204">
      <w:start w:val="1"/>
      <w:numFmt w:val="bullet"/>
      <w:lvlText w:val=""/>
      <w:lvlJc w:val="left"/>
      <w:pPr>
        <w:ind w:left="6480" w:hanging="360"/>
      </w:pPr>
      <w:rPr>
        <w:rFonts w:ascii="Wingdings" w:hAnsi="Wingdings" w:cs="Wingdings" w:hint="default"/>
      </w:rPr>
    </w:lvl>
  </w:abstractNum>
  <w:abstractNum w:abstractNumId="4" w15:restartNumberingAfterBreak="0">
    <w:nsid w:val="16A73501"/>
    <w:multiLevelType w:val="hybridMultilevel"/>
    <w:tmpl w:val="324E54D0"/>
    <w:lvl w:ilvl="0" w:tplc="69808992">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75D7760"/>
    <w:multiLevelType w:val="hybridMultilevel"/>
    <w:tmpl w:val="888280C4"/>
    <w:lvl w:ilvl="0" w:tplc="A8CE88FA">
      <w:numFmt w:val="bullet"/>
      <w:lvlText w:val="-"/>
      <w:lvlJc w:val="left"/>
      <w:pPr>
        <w:ind w:left="720" w:hanging="360"/>
      </w:pPr>
      <w:rPr>
        <w:rFonts w:ascii="Arial" w:eastAsiaTheme="minorHAnsi" w:hAnsi="Arial" w:cs="Arial" w:hint="default"/>
        <w:color w:val="00000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8BD4192"/>
    <w:multiLevelType w:val="hybridMultilevel"/>
    <w:tmpl w:val="6A68819E"/>
    <w:lvl w:ilvl="0" w:tplc="F7040E8A">
      <w:start w:val="1"/>
      <w:numFmt w:val="bullet"/>
      <w:lvlText w:val=""/>
      <w:lvlJc w:val="left"/>
      <w:pPr>
        <w:ind w:left="720" w:hanging="360"/>
      </w:pPr>
      <w:rPr>
        <w:rFonts w:ascii="Symbol" w:hAnsi="Symbol" w:cs="Symbol" w:hint="default"/>
        <w:sz w:val="18"/>
        <w:szCs w:val="18"/>
      </w:rPr>
    </w:lvl>
    <w:lvl w:ilvl="1" w:tplc="2BFAA47E">
      <w:start w:val="1"/>
      <w:numFmt w:val="bullet"/>
      <w:lvlText w:val="o"/>
      <w:lvlJc w:val="left"/>
      <w:pPr>
        <w:ind w:left="1440" w:hanging="360"/>
      </w:pPr>
      <w:rPr>
        <w:rFonts w:ascii="Courier New" w:hAnsi="Courier New" w:cs="Courier New" w:hint="default"/>
      </w:rPr>
    </w:lvl>
    <w:lvl w:ilvl="2" w:tplc="E234608E">
      <w:start w:val="1"/>
      <w:numFmt w:val="bullet"/>
      <w:lvlText w:val=""/>
      <w:lvlJc w:val="left"/>
      <w:pPr>
        <w:ind w:left="2160" w:hanging="360"/>
      </w:pPr>
      <w:rPr>
        <w:rFonts w:ascii="Wingdings" w:hAnsi="Wingdings" w:cs="Wingdings" w:hint="default"/>
      </w:rPr>
    </w:lvl>
    <w:lvl w:ilvl="3" w:tplc="956CD0E0">
      <w:start w:val="1"/>
      <w:numFmt w:val="bullet"/>
      <w:lvlText w:val=""/>
      <w:lvlJc w:val="left"/>
      <w:pPr>
        <w:ind w:left="2880" w:hanging="360"/>
      </w:pPr>
      <w:rPr>
        <w:rFonts w:ascii="Symbol" w:hAnsi="Symbol" w:cs="Symbol" w:hint="default"/>
      </w:rPr>
    </w:lvl>
    <w:lvl w:ilvl="4" w:tplc="D8C488AA">
      <w:start w:val="1"/>
      <w:numFmt w:val="bullet"/>
      <w:lvlText w:val="o"/>
      <w:lvlJc w:val="left"/>
      <w:pPr>
        <w:ind w:left="3600" w:hanging="360"/>
      </w:pPr>
      <w:rPr>
        <w:rFonts w:ascii="Courier New" w:hAnsi="Courier New" w:cs="Courier New" w:hint="default"/>
      </w:rPr>
    </w:lvl>
    <w:lvl w:ilvl="5" w:tplc="6B9473D8">
      <w:start w:val="1"/>
      <w:numFmt w:val="bullet"/>
      <w:lvlText w:val=""/>
      <w:lvlJc w:val="left"/>
      <w:pPr>
        <w:ind w:left="4320" w:hanging="360"/>
      </w:pPr>
      <w:rPr>
        <w:rFonts w:ascii="Wingdings" w:hAnsi="Wingdings" w:cs="Wingdings" w:hint="default"/>
      </w:rPr>
    </w:lvl>
    <w:lvl w:ilvl="6" w:tplc="BB18236A">
      <w:start w:val="1"/>
      <w:numFmt w:val="bullet"/>
      <w:lvlText w:val=""/>
      <w:lvlJc w:val="left"/>
      <w:pPr>
        <w:ind w:left="5040" w:hanging="360"/>
      </w:pPr>
      <w:rPr>
        <w:rFonts w:ascii="Symbol" w:hAnsi="Symbol" w:cs="Symbol" w:hint="default"/>
      </w:rPr>
    </w:lvl>
    <w:lvl w:ilvl="7" w:tplc="0F7E9ACE">
      <w:start w:val="1"/>
      <w:numFmt w:val="bullet"/>
      <w:lvlText w:val="o"/>
      <w:lvlJc w:val="left"/>
      <w:pPr>
        <w:ind w:left="5760" w:hanging="360"/>
      </w:pPr>
      <w:rPr>
        <w:rFonts w:ascii="Courier New" w:hAnsi="Courier New" w:cs="Courier New" w:hint="default"/>
      </w:rPr>
    </w:lvl>
    <w:lvl w:ilvl="8" w:tplc="439ACCAC">
      <w:start w:val="1"/>
      <w:numFmt w:val="bullet"/>
      <w:lvlText w:val=""/>
      <w:lvlJc w:val="left"/>
      <w:pPr>
        <w:ind w:left="6480" w:hanging="360"/>
      </w:pPr>
      <w:rPr>
        <w:rFonts w:ascii="Wingdings" w:hAnsi="Wingdings" w:cs="Wingdings" w:hint="default"/>
      </w:rPr>
    </w:lvl>
  </w:abstractNum>
  <w:abstractNum w:abstractNumId="7" w15:restartNumberingAfterBreak="0">
    <w:nsid w:val="1AC826F7"/>
    <w:multiLevelType w:val="hybridMultilevel"/>
    <w:tmpl w:val="076C1CFE"/>
    <w:lvl w:ilvl="0" w:tplc="86C255B6">
      <w:start w:val="1"/>
      <w:numFmt w:val="bullet"/>
      <w:lvlText w:val=""/>
      <w:lvlJc w:val="left"/>
      <w:pPr>
        <w:ind w:left="720" w:hanging="360"/>
      </w:pPr>
      <w:rPr>
        <w:rFonts w:ascii="Symbol" w:hAnsi="Symbol" w:cs="Symbol" w:hint="default"/>
        <w:sz w:val="18"/>
        <w:szCs w:val="18"/>
      </w:rPr>
    </w:lvl>
    <w:lvl w:ilvl="1" w:tplc="78248E40">
      <w:start w:val="1"/>
      <w:numFmt w:val="bullet"/>
      <w:lvlText w:val="o"/>
      <w:lvlJc w:val="left"/>
      <w:pPr>
        <w:ind w:left="1440" w:hanging="360"/>
      </w:pPr>
      <w:rPr>
        <w:rFonts w:ascii="Courier New" w:hAnsi="Courier New" w:cs="Courier New" w:hint="default"/>
      </w:rPr>
    </w:lvl>
    <w:lvl w:ilvl="2" w:tplc="D90C43D8">
      <w:start w:val="1"/>
      <w:numFmt w:val="bullet"/>
      <w:lvlText w:val=""/>
      <w:lvlJc w:val="left"/>
      <w:pPr>
        <w:ind w:left="2160" w:hanging="360"/>
      </w:pPr>
      <w:rPr>
        <w:rFonts w:ascii="Wingdings" w:hAnsi="Wingdings" w:cs="Wingdings" w:hint="default"/>
      </w:rPr>
    </w:lvl>
    <w:lvl w:ilvl="3" w:tplc="162ACFB0">
      <w:start w:val="1"/>
      <w:numFmt w:val="bullet"/>
      <w:lvlText w:val=""/>
      <w:lvlJc w:val="left"/>
      <w:pPr>
        <w:ind w:left="2880" w:hanging="360"/>
      </w:pPr>
      <w:rPr>
        <w:rFonts w:ascii="Symbol" w:hAnsi="Symbol" w:cs="Symbol" w:hint="default"/>
      </w:rPr>
    </w:lvl>
    <w:lvl w:ilvl="4" w:tplc="49DE3212">
      <w:start w:val="1"/>
      <w:numFmt w:val="bullet"/>
      <w:lvlText w:val="o"/>
      <w:lvlJc w:val="left"/>
      <w:pPr>
        <w:ind w:left="3600" w:hanging="360"/>
      </w:pPr>
      <w:rPr>
        <w:rFonts w:ascii="Courier New" w:hAnsi="Courier New" w:cs="Courier New" w:hint="default"/>
      </w:rPr>
    </w:lvl>
    <w:lvl w:ilvl="5" w:tplc="3E386350">
      <w:start w:val="1"/>
      <w:numFmt w:val="bullet"/>
      <w:lvlText w:val=""/>
      <w:lvlJc w:val="left"/>
      <w:pPr>
        <w:ind w:left="4320" w:hanging="360"/>
      </w:pPr>
      <w:rPr>
        <w:rFonts w:ascii="Wingdings" w:hAnsi="Wingdings" w:cs="Wingdings" w:hint="default"/>
      </w:rPr>
    </w:lvl>
    <w:lvl w:ilvl="6" w:tplc="7764C9FE">
      <w:start w:val="1"/>
      <w:numFmt w:val="bullet"/>
      <w:lvlText w:val=""/>
      <w:lvlJc w:val="left"/>
      <w:pPr>
        <w:ind w:left="5040" w:hanging="360"/>
      </w:pPr>
      <w:rPr>
        <w:rFonts w:ascii="Symbol" w:hAnsi="Symbol" w:cs="Symbol" w:hint="default"/>
      </w:rPr>
    </w:lvl>
    <w:lvl w:ilvl="7" w:tplc="B0649EEE">
      <w:start w:val="1"/>
      <w:numFmt w:val="bullet"/>
      <w:lvlText w:val="o"/>
      <w:lvlJc w:val="left"/>
      <w:pPr>
        <w:ind w:left="5760" w:hanging="360"/>
      </w:pPr>
      <w:rPr>
        <w:rFonts w:ascii="Courier New" w:hAnsi="Courier New" w:cs="Courier New" w:hint="default"/>
      </w:rPr>
    </w:lvl>
    <w:lvl w:ilvl="8" w:tplc="7BB40B12">
      <w:start w:val="1"/>
      <w:numFmt w:val="bullet"/>
      <w:lvlText w:val=""/>
      <w:lvlJc w:val="left"/>
      <w:pPr>
        <w:ind w:left="6480" w:hanging="360"/>
      </w:pPr>
      <w:rPr>
        <w:rFonts w:ascii="Wingdings" w:hAnsi="Wingdings" w:cs="Wingdings" w:hint="default"/>
      </w:rPr>
    </w:lvl>
  </w:abstractNum>
  <w:abstractNum w:abstractNumId="8" w15:restartNumberingAfterBreak="0">
    <w:nsid w:val="1BDA31C6"/>
    <w:multiLevelType w:val="hybridMultilevel"/>
    <w:tmpl w:val="4B6CDD96"/>
    <w:lvl w:ilvl="0" w:tplc="48C87296">
      <w:start w:val="1"/>
      <w:numFmt w:val="bullet"/>
      <w:lvlText w:val=""/>
      <w:lvlJc w:val="left"/>
      <w:pPr>
        <w:ind w:left="720" w:hanging="360"/>
      </w:pPr>
      <w:rPr>
        <w:rFonts w:ascii="Symbol" w:hAnsi="Symbol" w:cs="Symbol" w:hint="default"/>
        <w:sz w:val="18"/>
        <w:szCs w:val="18"/>
      </w:rPr>
    </w:lvl>
    <w:lvl w:ilvl="1" w:tplc="6B08992C">
      <w:start w:val="1"/>
      <w:numFmt w:val="bullet"/>
      <w:lvlText w:val="o"/>
      <w:lvlJc w:val="left"/>
      <w:pPr>
        <w:ind w:left="1440" w:hanging="360"/>
      </w:pPr>
      <w:rPr>
        <w:rFonts w:ascii="Courier New" w:hAnsi="Courier New" w:cs="Courier New" w:hint="default"/>
      </w:rPr>
    </w:lvl>
    <w:lvl w:ilvl="2" w:tplc="A18CEE94">
      <w:start w:val="1"/>
      <w:numFmt w:val="bullet"/>
      <w:lvlText w:val=""/>
      <w:lvlJc w:val="left"/>
      <w:pPr>
        <w:ind w:left="2160" w:hanging="360"/>
      </w:pPr>
      <w:rPr>
        <w:rFonts w:ascii="Wingdings" w:hAnsi="Wingdings" w:cs="Wingdings" w:hint="default"/>
      </w:rPr>
    </w:lvl>
    <w:lvl w:ilvl="3" w:tplc="493AC46C">
      <w:start w:val="1"/>
      <w:numFmt w:val="bullet"/>
      <w:lvlText w:val=""/>
      <w:lvlJc w:val="left"/>
      <w:pPr>
        <w:ind w:left="2880" w:hanging="360"/>
      </w:pPr>
      <w:rPr>
        <w:rFonts w:ascii="Symbol" w:hAnsi="Symbol" w:cs="Symbol" w:hint="default"/>
      </w:rPr>
    </w:lvl>
    <w:lvl w:ilvl="4" w:tplc="1918022E">
      <w:start w:val="1"/>
      <w:numFmt w:val="bullet"/>
      <w:lvlText w:val="o"/>
      <w:lvlJc w:val="left"/>
      <w:pPr>
        <w:ind w:left="3600" w:hanging="360"/>
      </w:pPr>
      <w:rPr>
        <w:rFonts w:ascii="Courier New" w:hAnsi="Courier New" w:cs="Courier New" w:hint="default"/>
      </w:rPr>
    </w:lvl>
    <w:lvl w:ilvl="5" w:tplc="164A5830">
      <w:start w:val="1"/>
      <w:numFmt w:val="bullet"/>
      <w:lvlText w:val=""/>
      <w:lvlJc w:val="left"/>
      <w:pPr>
        <w:ind w:left="4320" w:hanging="360"/>
      </w:pPr>
      <w:rPr>
        <w:rFonts w:ascii="Wingdings" w:hAnsi="Wingdings" w:cs="Wingdings" w:hint="default"/>
      </w:rPr>
    </w:lvl>
    <w:lvl w:ilvl="6" w:tplc="8F6A3D60">
      <w:start w:val="1"/>
      <w:numFmt w:val="bullet"/>
      <w:lvlText w:val=""/>
      <w:lvlJc w:val="left"/>
      <w:pPr>
        <w:ind w:left="5040" w:hanging="360"/>
      </w:pPr>
      <w:rPr>
        <w:rFonts w:ascii="Symbol" w:hAnsi="Symbol" w:cs="Symbol" w:hint="default"/>
      </w:rPr>
    </w:lvl>
    <w:lvl w:ilvl="7" w:tplc="EAC04448">
      <w:start w:val="1"/>
      <w:numFmt w:val="bullet"/>
      <w:lvlText w:val="o"/>
      <w:lvlJc w:val="left"/>
      <w:pPr>
        <w:ind w:left="5760" w:hanging="360"/>
      </w:pPr>
      <w:rPr>
        <w:rFonts w:ascii="Courier New" w:hAnsi="Courier New" w:cs="Courier New" w:hint="default"/>
      </w:rPr>
    </w:lvl>
    <w:lvl w:ilvl="8" w:tplc="E8B87760">
      <w:start w:val="1"/>
      <w:numFmt w:val="bullet"/>
      <w:lvlText w:val=""/>
      <w:lvlJc w:val="left"/>
      <w:pPr>
        <w:ind w:left="6480" w:hanging="360"/>
      </w:pPr>
      <w:rPr>
        <w:rFonts w:ascii="Wingdings" w:hAnsi="Wingdings" w:cs="Wingdings" w:hint="default"/>
      </w:rPr>
    </w:lvl>
  </w:abstractNum>
  <w:abstractNum w:abstractNumId="9" w15:restartNumberingAfterBreak="0">
    <w:nsid w:val="1EDF0F3B"/>
    <w:multiLevelType w:val="hybridMultilevel"/>
    <w:tmpl w:val="106A3860"/>
    <w:lvl w:ilvl="0" w:tplc="2660AA0E">
      <w:start w:val="1"/>
      <w:numFmt w:val="decimal"/>
      <w:lvlText w:val="%1."/>
      <w:lvlJc w:val="left"/>
      <w:pPr>
        <w:ind w:left="720" w:hanging="360"/>
      </w:pPr>
      <w:rPr>
        <w:rFonts w:ascii="Arial" w:hAnsi="Arial" w:cs="Arial" w:hint="default"/>
        <w:sz w:val="18"/>
        <w:szCs w:val="18"/>
      </w:rPr>
    </w:lvl>
    <w:lvl w:ilvl="1" w:tplc="5836A52C">
      <w:start w:val="1"/>
      <w:numFmt w:val="decimal"/>
      <w:lvlText w:val="%2."/>
      <w:lvlJc w:val="left"/>
      <w:pPr>
        <w:ind w:left="1440" w:hanging="360"/>
      </w:pPr>
    </w:lvl>
    <w:lvl w:ilvl="2" w:tplc="1A8A8D72">
      <w:start w:val="1"/>
      <w:numFmt w:val="decimal"/>
      <w:lvlText w:val="%3."/>
      <w:lvlJc w:val="left"/>
      <w:pPr>
        <w:ind w:left="2160" w:hanging="360"/>
      </w:pPr>
    </w:lvl>
    <w:lvl w:ilvl="3" w:tplc="ED94044E">
      <w:start w:val="1"/>
      <w:numFmt w:val="decimal"/>
      <w:lvlText w:val="%4."/>
      <w:lvlJc w:val="left"/>
      <w:pPr>
        <w:ind w:left="2880" w:hanging="360"/>
      </w:pPr>
    </w:lvl>
    <w:lvl w:ilvl="4" w:tplc="8ADA2D06">
      <w:start w:val="1"/>
      <w:numFmt w:val="decimal"/>
      <w:lvlText w:val="%5."/>
      <w:lvlJc w:val="left"/>
      <w:pPr>
        <w:ind w:left="3600" w:hanging="360"/>
      </w:pPr>
    </w:lvl>
    <w:lvl w:ilvl="5" w:tplc="A988781E">
      <w:start w:val="1"/>
      <w:numFmt w:val="decimal"/>
      <w:lvlText w:val="%6."/>
      <w:lvlJc w:val="left"/>
      <w:pPr>
        <w:ind w:left="4320" w:hanging="360"/>
      </w:pPr>
    </w:lvl>
    <w:lvl w:ilvl="6" w:tplc="86921B0C">
      <w:start w:val="1"/>
      <w:numFmt w:val="decimal"/>
      <w:lvlText w:val="%7."/>
      <w:lvlJc w:val="left"/>
      <w:pPr>
        <w:ind w:left="5040" w:hanging="360"/>
      </w:pPr>
    </w:lvl>
    <w:lvl w:ilvl="7" w:tplc="1A069C8C">
      <w:start w:val="1"/>
      <w:numFmt w:val="decimal"/>
      <w:lvlText w:val="%8."/>
      <w:lvlJc w:val="left"/>
      <w:pPr>
        <w:ind w:left="5760" w:hanging="360"/>
      </w:pPr>
    </w:lvl>
    <w:lvl w:ilvl="8" w:tplc="33107046">
      <w:start w:val="1"/>
      <w:numFmt w:val="decimal"/>
      <w:lvlText w:val="%9."/>
      <w:lvlJc w:val="left"/>
      <w:pPr>
        <w:ind w:left="6480" w:hanging="360"/>
      </w:pPr>
    </w:lvl>
  </w:abstractNum>
  <w:abstractNum w:abstractNumId="10" w15:restartNumberingAfterBreak="0">
    <w:nsid w:val="230818A9"/>
    <w:multiLevelType w:val="hybridMultilevel"/>
    <w:tmpl w:val="9BF2FBF4"/>
    <w:lvl w:ilvl="0" w:tplc="6874B03E">
      <w:start w:val="1"/>
      <w:numFmt w:val="decimal"/>
      <w:lvlText w:val="%1."/>
      <w:lvlJc w:val="left"/>
      <w:pPr>
        <w:ind w:left="720" w:hanging="360"/>
      </w:pPr>
      <w:rPr>
        <w:rFonts w:ascii="Arial" w:hAnsi="Arial" w:cs="Arial" w:hint="default"/>
        <w:sz w:val="18"/>
        <w:szCs w:val="18"/>
      </w:rPr>
    </w:lvl>
    <w:lvl w:ilvl="1" w:tplc="C8CE2B30">
      <w:start w:val="1"/>
      <w:numFmt w:val="decimal"/>
      <w:lvlText w:val="%2."/>
      <w:lvlJc w:val="left"/>
      <w:pPr>
        <w:ind w:left="1440" w:hanging="360"/>
      </w:pPr>
    </w:lvl>
    <w:lvl w:ilvl="2" w:tplc="28F46908">
      <w:start w:val="1"/>
      <w:numFmt w:val="decimal"/>
      <w:lvlText w:val="%3."/>
      <w:lvlJc w:val="left"/>
      <w:pPr>
        <w:ind w:left="2160" w:hanging="360"/>
      </w:pPr>
    </w:lvl>
    <w:lvl w:ilvl="3" w:tplc="F86869C0">
      <w:start w:val="1"/>
      <w:numFmt w:val="decimal"/>
      <w:lvlText w:val="%4."/>
      <w:lvlJc w:val="left"/>
      <w:pPr>
        <w:ind w:left="2880" w:hanging="360"/>
      </w:pPr>
    </w:lvl>
    <w:lvl w:ilvl="4" w:tplc="8BF4BAA8">
      <w:start w:val="1"/>
      <w:numFmt w:val="decimal"/>
      <w:lvlText w:val="%5."/>
      <w:lvlJc w:val="left"/>
      <w:pPr>
        <w:ind w:left="3600" w:hanging="360"/>
      </w:pPr>
    </w:lvl>
    <w:lvl w:ilvl="5" w:tplc="46AEE7E8">
      <w:start w:val="1"/>
      <w:numFmt w:val="decimal"/>
      <w:lvlText w:val="%6."/>
      <w:lvlJc w:val="left"/>
      <w:pPr>
        <w:ind w:left="4320" w:hanging="360"/>
      </w:pPr>
    </w:lvl>
    <w:lvl w:ilvl="6" w:tplc="3846663A">
      <w:start w:val="1"/>
      <w:numFmt w:val="decimal"/>
      <w:lvlText w:val="%7."/>
      <w:lvlJc w:val="left"/>
      <w:pPr>
        <w:ind w:left="5040" w:hanging="360"/>
      </w:pPr>
    </w:lvl>
    <w:lvl w:ilvl="7" w:tplc="42DA0466">
      <w:start w:val="1"/>
      <w:numFmt w:val="decimal"/>
      <w:lvlText w:val="%8."/>
      <w:lvlJc w:val="left"/>
      <w:pPr>
        <w:ind w:left="5760" w:hanging="360"/>
      </w:pPr>
    </w:lvl>
    <w:lvl w:ilvl="8" w:tplc="18E209CA">
      <w:start w:val="1"/>
      <w:numFmt w:val="decimal"/>
      <w:lvlText w:val="%9."/>
      <w:lvlJc w:val="left"/>
      <w:pPr>
        <w:ind w:left="6480" w:hanging="360"/>
      </w:pPr>
    </w:lvl>
  </w:abstractNum>
  <w:abstractNum w:abstractNumId="11" w15:restartNumberingAfterBreak="0">
    <w:nsid w:val="241A3B50"/>
    <w:multiLevelType w:val="hybridMultilevel"/>
    <w:tmpl w:val="7260645C"/>
    <w:lvl w:ilvl="0" w:tplc="AAD655F2">
      <w:start w:val="1"/>
      <w:numFmt w:val="bullet"/>
      <w:lvlText w:val=""/>
      <w:lvlJc w:val="left"/>
      <w:pPr>
        <w:ind w:left="720" w:hanging="360"/>
      </w:pPr>
      <w:rPr>
        <w:rFonts w:ascii="Symbol" w:hAnsi="Symbol" w:cs="Symbol" w:hint="default"/>
        <w:sz w:val="18"/>
        <w:szCs w:val="18"/>
      </w:rPr>
    </w:lvl>
    <w:lvl w:ilvl="1" w:tplc="B552A38A">
      <w:start w:val="1"/>
      <w:numFmt w:val="bullet"/>
      <w:lvlText w:val="o"/>
      <w:lvlJc w:val="left"/>
      <w:pPr>
        <w:ind w:left="1440" w:hanging="360"/>
      </w:pPr>
      <w:rPr>
        <w:rFonts w:ascii="Courier New" w:hAnsi="Courier New" w:cs="Courier New" w:hint="default"/>
      </w:rPr>
    </w:lvl>
    <w:lvl w:ilvl="2" w:tplc="83DAEAB6">
      <w:start w:val="1"/>
      <w:numFmt w:val="bullet"/>
      <w:lvlText w:val=""/>
      <w:lvlJc w:val="left"/>
      <w:pPr>
        <w:ind w:left="2160" w:hanging="360"/>
      </w:pPr>
      <w:rPr>
        <w:rFonts w:ascii="Wingdings" w:hAnsi="Wingdings" w:cs="Wingdings" w:hint="default"/>
      </w:rPr>
    </w:lvl>
    <w:lvl w:ilvl="3" w:tplc="0360D97A">
      <w:start w:val="1"/>
      <w:numFmt w:val="bullet"/>
      <w:lvlText w:val=""/>
      <w:lvlJc w:val="left"/>
      <w:pPr>
        <w:ind w:left="2880" w:hanging="360"/>
      </w:pPr>
      <w:rPr>
        <w:rFonts w:ascii="Symbol" w:hAnsi="Symbol" w:cs="Symbol" w:hint="default"/>
      </w:rPr>
    </w:lvl>
    <w:lvl w:ilvl="4" w:tplc="A526287A">
      <w:start w:val="1"/>
      <w:numFmt w:val="bullet"/>
      <w:lvlText w:val="o"/>
      <w:lvlJc w:val="left"/>
      <w:pPr>
        <w:ind w:left="3600" w:hanging="360"/>
      </w:pPr>
      <w:rPr>
        <w:rFonts w:ascii="Courier New" w:hAnsi="Courier New" w:cs="Courier New" w:hint="default"/>
      </w:rPr>
    </w:lvl>
    <w:lvl w:ilvl="5" w:tplc="385EB5A8">
      <w:start w:val="1"/>
      <w:numFmt w:val="bullet"/>
      <w:lvlText w:val=""/>
      <w:lvlJc w:val="left"/>
      <w:pPr>
        <w:ind w:left="4320" w:hanging="360"/>
      </w:pPr>
      <w:rPr>
        <w:rFonts w:ascii="Wingdings" w:hAnsi="Wingdings" w:cs="Wingdings" w:hint="default"/>
      </w:rPr>
    </w:lvl>
    <w:lvl w:ilvl="6" w:tplc="9BAA5790">
      <w:start w:val="1"/>
      <w:numFmt w:val="bullet"/>
      <w:lvlText w:val=""/>
      <w:lvlJc w:val="left"/>
      <w:pPr>
        <w:ind w:left="5040" w:hanging="360"/>
      </w:pPr>
      <w:rPr>
        <w:rFonts w:ascii="Symbol" w:hAnsi="Symbol" w:cs="Symbol" w:hint="default"/>
      </w:rPr>
    </w:lvl>
    <w:lvl w:ilvl="7" w:tplc="C6621EEE">
      <w:start w:val="1"/>
      <w:numFmt w:val="bullet"/>
      <w:lvlText w:val="o"/>
      <w:lvlJc w:val="left"/>
      <w:pPr>
        <w:ind w:left="5760" w:hanging="360"/>
      </w:pPr>
      <w:rPr>
        <w:rFonts w:ascii="Courier New" w:hAnsi="Courier New" w:cs="Courier New" w:hint="default"/>
      </w:rPr>
    </w:lvl>
    <w:lvl w:ilvl="8" w:tplc="12A47D4C">
      <w:start w:val="1"/>
      <w:numFmt w:val="bullet"/>
      <w:lvlText w:val=""/>
      <w:lvlJc w:val="left"/>
      <w:pPr>
        <w:ind w:left="6480" w:hanging="360"/>
      </w:pPr>
      <w:rPr>
        <w:rFonts w:ascii="Wingdings" w:hAnsi="Wingdings" w:cs="Wingdings" w:hint="default"/>
      </w:rPr>
    </w:lvl>
  </w:abstractNum>
  <w:abstractNum w:abstractNumId="12"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8836A9B"/>
    <w:multiLevelType w:val="hybridMultilevel"/>
    <w:tmpl w:val="0AE67362"/>
    <w:lvl w:ilvl="0" w:tplc="E954032E">
      <w:start w:val="1"/>
      <w:numFmt w:val="bullet"/>
      <w:lvlText w:val=""/>
      <w:lvlJc w:val="left"/>
      <w:pPr>
        <w:ind w:left="720" w:hanging="360"/>
      </w:pPr>
      <w:rPr>
        <w:rFonts w:ascii="Symbol" w:hAnsi="Symbol" w:cs="Symbol" w:hint="default"/>
        <w:sz w:val="18"/>
        <w:szCs w:val="18"/>
      </w:rPr>
    </w:lvl>
    <w:lvl w:ilvl="1" w:tplc="4DCAA390">
      <w:start w:val="1"/>
      <w:numFmt w:val="bullet"/>
      <w:lvlText w:val="o"/>
      <w:lvlJc w:val="left"/>
      <w:pPr>
        <w:ind w:left="1440" w:hanging="360"/>
      </w:pPr>
      <w:rPr>
        <w:rFonts w:ascii="Courier New" w:hAnsi="Courier New" w:cs="Courier New" w:hint="default"/>
      </w:rPr>
    </w:lvl>
    <w:lvl w:ilvl="2" w:tplc="626C3914">
      <w:start w:val="1"/>
      <w:numFmt w:val="bullet"/>
      <w:lvlText w:val=""/>
      <w:lvlJc w:val="left"/>
      <w:pPr>
        <w:ind w:left="2160" w:hanging="360"/>
      </w:pPr>
      <w:rPr>
        <w:rFonts w:ascii="Wingdings" w:hAnsi="Wingdings" w:cs="Wingdings" w:hint="default"/>
      </w:rPr>
    </w:lvl>
    <w:lvl w:ilvl="3" w:tplc="45DC9346">
      <w:start w:val="1"/>
      <w:numFmt w:val="bullet"/>
      <w:lvlText w:val=""/>
      <w:lvlJc w:val="left"/>
      <w:pPr>
        <w:ind w:left="2880" w:hanging="360"/>
      </w:pPr>
      <w:rPr>
        <w:rFonts w:ascii="Symbol" w:hAnsi="Symbol" w:cs="Symbol" w:hint="default"/>
      </w:rPr>
    </w:lvl>
    <w:lvl w:ilvl="4" w:tplc="6DE09870">
      <w:start w:val="1"/>
      <w:numFmt w:val="bullet"/>
      <w:lvlText w:val="o"/>
      <w:lvlJc w:val="left"/>
      <w:pPr>
        <w:ind w:left="3600" w:hanging="360"/>
      </w:pPr>
      <w:rPr>
        <w:rFonts w:ascii="Courier New" w:hAnsi="Courier New" w:cs="Courier New" w:hint="default"/>
      </w:rPr>
    </w:lvl>
    <w:lvl w:ilvl="5" w:tplc="6B68F792">
      <w:start w:val="1"/>
      <w:numFmt w:val="bullet"/>
      <w:lvlText w:val=""/>
      <w:lvlJc w:val="left"/>
      <w:pPr>
        <w:ind w:left="4320" w:hanging="360"/>
      </w:pPr>
      <w:rPr>
        <w:rFonts w:ascii="Wingdings" w:hAnsi="Wingdings" w:cs="Wingdings" w:hint="default"/>
      </w:rPr>
    </w:lvl>
    <w:lvl w:ilvl="6" w:tplc="3694308A">
      <w:start w:val="1"/>
      <w:numFmt w:val="bullet"/>
      <w:lvlText w:val=""/>
      <w:lvlJc w:val="left"/>
      <w:pPr>
        <w:ind w:left="5040" w:hanging="360"/>
      </w:pPr>
      <w:rPr>
        <w:rFonts w:ascii="Symbol" w:hAnsi="Symbol" w:cs="Symbol" w:hint="default"/>
      </w:rPr>
    </w:lvl>
    <w:lvl w:ilvl="7" w:tplc="9A9CE392">
      <w:start w:val="1"/>
      <w:numFmt w:val="bullet"/>
      <w:lvlText w:val="o"/>
      <w:lvlJc w:val="left"/>
      <w:pPr>
        <w:ind w:left="5760" w:hanging="360"/>
      </w:pPr>
      <w:rPr>
        <w:rFonts w:ascii="Courier New" w:hAnsi="Courier New" w:cs="Courier New" w:hint="default"/>
      </w:rPr>
    </w:lvl>
    <w:lvl w:ilvl="8" w:tplc="0EFC1EC0">
      <w:start w:val="1"/>
      <w:numFmt w:val="bullet"/>
      <w:lvlText w:val=""/>
      <w:lvlJc w:val="left"/>
      <w:pPr>
        <w:ind w:left="6480" w:hanging="360"/>
      </w:pPr>
      <w:rPr>
        <w:rFonts w:ascii="Wingdings" w:hAnsi="Wingdings" w:cs="Wingdings" w:hint="default"/>
      </w:rPr>
    </w:lvl>
  </w:abstractNum>
  <w:abstractNum w:abstractNumId="14" w15:restartNumberingAfterBreak="0">
    <w:nsid w:val="28F04C28"/>
    <w:multiLevelType w:val="hybridMultilevel"/>
    <w:tmpl w:val="9D9C119C"/>
    <w:lvl w:ilvl="0" w:tplc="E464851C">
      <w:start w:val="1"/>
      <w:numFmt w:val="bullet"/>
      <w:lvlText w:val=""/>
      <w:lvlJc w:val="left"/>
      <w:pPr>
        <w:ind w:left="720" w:hanging="360"/>
      </w:pPr>
      <w:rPr>
        <w:rFonts w:ascii="Symbol" w:hAnsi="Symbol" w:cs="Symbol" w:hint="default"/>
        <w:sz w:val="18"/>
        <w:szCs w:val="18"/>
      </w:rPr>
    </w:lvl>
    <w:lvl w:ilvl="1" w:tplc="E7E27626">
      <w:start w:val="1"/>
      <w:numFmt w:val="bullet"/>
      <w:lvlText w:val="o"/>
      <w:lvlJc w:val="left"/>
      <w:pPr>
        <w:ind w:left="1440" w:hanging="360"/>
      </w:pPr>
      <w:rPr>
        <w:rFonts w:ascii="Courier New" w:hAnsi="Courier New" w:cs="Courier New" w:hint="default"/>
      </w:rPr>
    </w:lvl>
    <w:lvl w:ilvl="2" w:tplc="1E0E59C4">
      <w:start w:val="1"/>
      <w:numFmt w:val="bullet"/>
      <w:lvlText w:val=""/>
      <w:lvlJc w:val="left"/>
      <w:pPr>
        <w:ind w:left="2160" w:hanging="360"/>
      </w:pPr>
      <w:rPr>
        <w:rFonts w:ascii="Wingdings" w:hAnsi="Wingdings" w:cs="Wingdings" w:hint="default"/>
      </w:rPr>
    </w:lvl>
    <w:lvl w:ilvl="3" w:tplc="07D4A9AE">
      <w:start w:val="1"/>
      <w:numFmt w:val="bullet"/>
      <w:lvlText w:val=""/>
      <w:lvlJc w:val="left"/>
      <w:pPr>
        <w:ind w:left="2880" w:hanging="360"/>
      </w:pPr>
      <w:rPr>
        <w:rFonts w:ascii="Symbol" w:hAnsi="Symbol" w:cs="Symbol" w:hint="default"/>
      </w:rPr>
    </w:lvl>
    <w:lvl w:ilvl="4" w:tplc="FD0EAA2A">
      <w:start w:val="1"/>
      <w:numFmt w:val="bullet"/>
      <w:lvlText w:val="o"/>
      <w:lvlJc w:val="left"/>
      <w:pPr>
        <w:ind w:left="3600" w:hanging="360"/>
      </w:pPr>
      <w:rPr>
        <w:rFonts w:ascii="Courier New" w:hAnsi="Courier New" w:cs="Courier New" w:hint="default"/>
      </w:rPr>
    </w:lvl>
    <w:lvl w:ilvl="5" w:tplc="A2A4F42C">
      <w:start w:val="1"/>
      <w:numFmt w:val="bullet"/>
      <w:lvlText w:val=""/>
      <w:lvlJc w:val="left"/>
      <w:pPr>
        <w:ind w:left="4320" w:hanging="360"/>
      </w:pPr>
      <w:rPr>
        <w:rFonts w:ascii="Wingdings" w:hAnsi="Wingdings" w:cs="Wingdings" w:hint="default"/>
      </w:rPr>
    </w:lvl>
    <w:lvl w:ilvl="6" w:tplc="EA00B3A6">
      <w:start w:val="1"/>
      <w:numFmt w:val="bullet"/>
      <w:lvlText w:val=""/>
      <w:lvlJc w:val="left"/>
      <w:pPr>
        <w:ind w:left="5040" w:hanging="360"/>
      </w:pPr>
      <w:rPr>
        <w:rFonts w:ascii="Symbol" w:hAnsi="Symbol" w:cs="Symbol" w:hint="default"/>
      </w:rPr>
    </w:lvl>
    <w:lvl w:ilvl="7" w:tplc="7FBCBFCA">
      <w:start w:val="1"/>
      <w:numFmt w:val="bullet"/>
      <w:lvlText w:val="o"/>
      <w:lvlJc w:val="left"/>
      <w:pPr>
        <w:ind w:left="5760" w:hanging="360"/>
      </w:pPr>
      <w:rPr>
        <w:rFonts w:ascii="Courier New" w:hAnsi="Courier New" w:cs="Courier New" w:hint="default"/>
      </w:rPr>
    </w:lvl>
    <w:lvl w:ilvl="8" w:tplc="5EC40906">
      <w:start w:val="1"/>
      <w:numFmt w:val="bullet"/>
      <w:lvlText w:val=""/>
      <w:lvlJc w:val="left"/>
      <w:pPr>
        <w:ind w:left="6480" w:hanging="360"/>
      </w:pPr>
      <w:rPr>
        <w:rFonts w:ascii="Wingdings" w:hAnsi="Wingdings" w:cs="Wingdings" w:hint="default"/>
      </w:rPr>
    </w:lvl>
  </w:abstractNum>
  <w:abstractNum w:abstractNumId="15"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6" w15:restartNumberingAfterBreak="0">
    <w:nsid w:val="300A3655"/>
    <w:multiLevelType w:val="hybridMultilevel"/>
    <w:tmpl w:val="56CE7456"/>
    <w:lvl w:ilvl="0" w:tplc="7D86F050">
      <w:start w:val="210"/>
      <w:numFmt w:val="bullet"/>
      <w:lvlText w:val=""/>
      <w:lvlJc w:val="left"/>
      <w:pPr>
        <w:ind w:left="720" w:hanging="360"/>
      </w:pPr>
      <w:rPr>
        <w:rFonts w:ascii="Symbol" w:hAnsi="Symbol" w:cs="Symbol" w:hint="default"/>
        <w:sz w:val="18"/>
        <w:szCs w:val="18"/>
      </w:rPr>
    </w:lvl>
    <w:lvl w:ilvl="1" w:tplc="B59A4452">
      <w:start w:val="1"/>
      <w:numFmt w:val="bullet"/>
      <w:lvlText w:val="o"/>
      <w:lvlJc w:val="left"/>
      <w:pPr>
        <w:ind w:left="1440" w:hanging="360"/>
      </w:pPr>
      <w:rPr>
        <w:rFonts w:ascii="Courier New" w:hAnsi="Courier New" w:cs="Courier New" w:hint="default"/>
      </w:rPr>
    </w:lvl>
    <w:lvl w:ilvl="2" w:tplc="93964C68">
      <w:start w:val="1"/>
      <w:numFmt w:val="bullet"/>
      <w:lvlText w:val=""/>
      <w:lvlJc w:val="left"/>
      <w:pPr>
        <w:ind w:left="2160" w:hanging="360"/>
      </w:pPr>
      <w:rPr>
        <w:rFonts w:ascii="Wingdings" w:hAnsi="Wingdings" w:cs="Wingdings" w:hint="default"/>
      </w:rPr>
    </w:lvl>
    <w:lvl w:ilvl="3" w:tplc="A7CCA8A8">
      <w:start w:val="1"/>
      <w:numFmt w:val="bullet"/>
      <w:lvlText w:val=""/>
      <w:lvlJc w:val="left"/>
      <w:pPr>
        <w:ind w:left="2880" w:hanging="360"/>
      </w:pPr>
      <w:rPr>
        <w:rFonts w:ascii="Symbol" w:hAnsi="Symbol" w:cs="Symbol" w:hint="default"/>
      </w:rPr>
    </w:lvl>
    <w:lvl w:ilvl="4" w:tplc="B18AA3EC">
      <w:start w:val="1"/>
      <w:numFmt w:val="bullet"/>
      <w:lvlText w:val="o"/>
      <w:lvlJc w:val="left"/>
      <w:pPr>
        <w:ind w:left="3600" w:hanging="360"/>
      </w:pPr>
      <w:rPr>
        <w:rFonts w:ascii="Courier New" w:hAnsi="Courier New" w:cs="Courier New" w:hint="default"/>
      </w:rPr>
    </w:lvl>
    <w:lvl w:ilvl="5" w:tplc="16A2CB3A">
      <w:start w:val="1"/>
      <w:numFmt w:val="bullet"/>
      <w:lvlText w:val=""/>
      <w:lvlJc w:val="left"/>
      <w:pPr>
        <w:ind w:left="4320" w:hanging="360"/>
      </w:pPr>
      <w:rPr>
        <w:rFonts w:ascii="Wingdings" w:hAnsi="Wingdings" w:cs="Wingdings" w:hint="default"/>
      </w:rPr>
    </w:lvl>
    <w:lvl w:ilvl="6" w:tplc="1F08E8C6">
      <w:start w:val="1"/>
      <w:numFmt w:val="bullet"/>
      <w:lvlText w:val=""/>
      <w:lvlJc w:val="left"/>
      <w:pPr>
        <w:ind w:left="5040" w:hanging="360"/>
      </w:pPr>
      <w:rPr>
        <w:rFonts w:ascii="Symbol" w:hAnsi="Symbol" w:cs="Symbol" w:hint="default"/>
      </w:rPr>
    </w:lvl>
    <w:lvl w:ilvl="7" w:tplc="87E01C24">
      <w:start w:val="1"/>
      <w:numFmt w:val="bullet"/>
      <w:lvlText w:val="o"/>
      <w:lvlJc w:val="left"/>
      <w:pPr>
        <w:ind w:left="5760" w:hanging="360"/>
      </w:pPr>
      <w:rPr>
        <w:rFonts w:ascii="Courier New" w:hAnsi="Courier New" w:cs="Courier New" w:hint="default"/>
      </w:rPr>
    </w:lvl>
    <w:lvl w:ilvl="8" w:tplc="D49A932A">
      <w:start w:val="1"/>
      <w:numFmt w:val="bullet"/>
      <w:lvlText w:val=""/>
      <w:lvlJc w:val="left"/>
      <w:pPr>
        <w:ind w:left="6480" w:hanging="360"/>
      </w:pPr>
      <w:rPr>
        <w:rFonts w:ascii="Wingdings" w:hAnsi="Wingdings" w:cs="Wingdings" w:hint="default"/>
      </w:rPr>
    </w:lvl>
  </w:abstractNum>
  <w:abstractNum w:abstractNumId="17" w15:restartNumberingAfterBreak="0">
    <w:nsid w:val="326D4C9E"/>
    <w:multiLevelType w:val="multilevel"/>
    <w:tmpl w:val="80826830"/>
    <w:lvl w:ilvl="0">
      <w:start w:val="1"/>
      <w:numFmt w:val="lowerLetter"/>
      <w:lvlText w:val="%1)"/>
      <w:lvlJc w:val="left"/>
      <w:pPr>
        <w:tabs>
          <w:tab w:val="num" w:pos="720"/>
        </w:tabs>
        <w:ind w:left="720" w:hanging="360"/>
      </w:pPr>
      <w:rPr>
        <w:rFonts w:ascii="Arial" w:eastAsiaTheme="minorHAnsi" w:hAnsi="Arial" w:cs="Arial"/>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36F63367"/>
    <w:multiLevelType w:val="hybridMultilevel"/>
    <w:tmpl w:val="810661B2"/>
    <w:lvl w:ilvl="0" w:tplc="4464022A">
      <w:start w:val="1"/>
      <w:numFmt w:val="bullet"/>
      <w:lvlText w:val=""/>
      <w:lvlJc w:val="left"/>
      <w:pPr>
        <w:ind w:left="720" w:hanging="360"/>
      </w:pPr>
      <w:rPr>
        <w:rFonts w:ascii="Symbol" w:hAnsi="Symbol" w:cs="Symbol" w:hint="default"/>
        <w:sz w:val="18"/>
        <w:szCs w:val="18"/>
      </w:rPr>
    </w:lvl>
    <w:lvl w:ilvl="1" w:tplc="6D10584E">
      <w:start w:val="1"/>
      <w:numFmt w:val="bullet"/>
      <w:lvlText w:val="o"/>
      <w:lvlJc w:val="left"/>
      <w:pPr>
        <w:ind w:left="1440" w:hanging="360"/>
      </w:pPr>
      <w:rPr>
        <w:rFonts w:ascii="Courier New" w:hAnsi="Courier New" w:cs="Courier New" w:hint="default"/>
      </w:rPr>
    </w:lvl>
    <w:lvl w:ilvl="2" w:tplc="24367AFA">
      <w:start w:val="1"/>
      <w:numFmt w:val="bullet"/>
      <w:lvlText w:val=""/>
      <w:lvlJc w:val="left"/>
      <w:pPr>
        <w:ind w:left="2160" w:hanging="360"/>
      </w:pPr>
      <w:rPr>
        <w:rFonts w:ascii="Wingdings" w:hAnsi="Wingdings" w:cs="Wingdings" w:hint="default"/>
      </w:rPr>
    </w:lvl>
    <w:lvl w:ilvl="3" w:tplc="3320A8FE">
      <w:start w:val="1"/>
      <w:numFmt w:val="bullet"/>
      <w:lvlText w:val=""/>
      <w:lvlJc w:val="left"/>
      <w:pPr>
        <w:ind w:left="2880" w:hanging="360"/>
      </w:pPr>
      <w:rPr>
        <w:rFonts w:ascii="Symbol" w:hAnsi="Symbol" w:cs="Symbol" w:hint="default"/>
      </w:rPr>
    </w:lvl>
    <w:lvl w:ilvl="4" w:tplc="9DDEEA76">
      <w:start w:val="1"/>
      <w:numFmt w:val="bullet"/>
      <w:lvlText w:val="o"/>
      <w:lvlJc w:val="left"/>
      <w:pPr>
        <w:ind w:left="3600" w:hanging="360"/>
      </w:pPr>
      <w:rPr>
        <w:rFonts w:ascii="Courier New" w:hAnsi="Courier New" w:cs="Courier New" w:hint="default"/>
      </w:rPr>
    </w:lvl>
    <w:lvl w:ilvl="5" w:tplc="4AB2DE62">
      <w:start w:val="1"/>
      <w:numFmt w:val="bullet"/>
      <w:lvlText w:val=""/>
      <w:lvlJc w:val="left"/>
      <w:pPr>
        <w:ind w:left="4320" w:hanging="360"/>
      </w:pPr>
      <w:rPr>
        <w:rFonts w:ascii="Wingdings" w:hAnsi="Wingdings" w:cs="Wingdings" w:hint="default"/>
      </w:rPr>
    </w:lvl>
    <w:lvl w:ilvl="6" w:tplc="FB70B8B0">
      <w:start w:val="1"/>
      <w:numFmt w:val="bullet"/>
      <w:lvlText w:val=""/>
      <w:lvlJc w:val="left"/>
      <w:pPr>
        <w:ind w:left="5040" w:hanging="360"/>
      </w:pPr>
      <w:rPr>
        <w:rFonts w:ascii="Symbol" w:hAnsi="Symbol" w:cs="Symbol" w:hint="default"/>
      </w:rPr>
    </w:lvl>
    <w:lvl w:ilvl="7" w:tplc="C86C626C">
      <w:start w:val="1"/>
      <w:numFmt w:val="bullet"/>
      <w:lvlText w:val="o"/>
      <w:lvlJc w:val="left"/>
      <w:pPr>
        <w:ind w:left="5760" w:hanging="360"/>
      </w:pPr>
      <w:rPr>
        <w:rFonts w:ascii="Courier New" w:hAnsi="Courier New" w:cs="Courier New" w:hint="default"/>
      </w:rPr>
    </w:lvl>
    <w:lvl w:ilvl="8" w:tplc="583EBF6A">
      <w:start w:val="1"/>
      <w:numFmt w:val="bullet"/>
      <w:lvlText w:val=""/>
      <w:lvlJc w:val="left"/>
      <w:pPr>
        <w:ind w:left="6480" w:hanging="360"/>
      </w:pPr>
      <w:rPr>
        <w:rFonts w:ascii="Wingdings" w:hAnsi="Wingdings" w:cs="Wingdings" w:hint="default"/>
      </w:rPr>
    </w:lvl>
  </w:abstractNum>
  <w:abstractNum w:abstractNumId="19" w15:restartNumberingAfterBreak="0">
    <w:nsid w:val="375E5390"/>
    <w:multiLevelType w:val="multilevel"/>
    <w:tmpl w:val="80826830"/>
    <w:lvl w:ilvl="0">
      <w:start w:val="1"/>
      <w:numFmt w:val="lowerLetter"/>
      <w:lvlText w:val="%1)"/>
      <w:lvlJc w:val="left"/>
      <w:pPr>
        <w:tabs>
          <w:tab w:val="num" w:pos="720"/>
        </w:tabs>
        <w:ind w:left="720" w:hanging="360"/>
      </w:pPr>
      <w:rPr>
        <w:rFonts w:ascii="Arial" w:eastAsiaTheme="minorHAnsi" w:hAnsi="Arial" w:cs="Arial"/>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445539F0"/>
    <w:multiLevelType w:val="hybridMultilevel"/>
    <w:tmpl w:val="DD10372A"/>
    <w:lvl w:ilvl="0" w:tplc="AA70112E">
      <w:start w:val="1"/>
      <w:numFmt w:val="bullet"/>
      <w:lvlText w:val=""/>
      <w:lvlJc w:val="left"/>
      <w:pPr>
        <w:ind w:left="720" w:hanging="360"/>
      </w:pPr>
      <w:rPr>
        <w:rFonts w:ascii="Symbol" w:hAnsi="Symbol" w:cs="Symbol" w:hint="default"/>
        <w:sz w:val="24"/>
        <w:szCs w:val="24"/>
      </w:rPr>
    </w:lvl>
    <w:lvl w:ilvl="1" w:tplc="5218D37C">
      <w:start w:val="1"/>
      <w:numFmt w:val="bullet"/>
      <w:lvlText w:val="o"/>
      <w:lvlJc w:val="left"/>
      <w:pPr>
        <w:ind w:left="1440" w:hanging="360"/>
      </w:pPr>
      <w:rPr>
        <w:rFonts w:ascii="Courier New" w:hAnsi="Courier New" w:cs="Courier New" w:hint="default"/>
      </w:rPr>
    </w:lvl>
    <w:lvl w:ilvl="2" w:tplc="B5E81892">
      <w:start w:val="1"/>
      <w:numFmt w:val="bullet"/>
      <w:lvlText w:val=""/>
      <w:lvlJc w:val="left"/>
      <w:pPr>
        <w:ind w:left="2160" w:hanging="360"/>
      </w:pPr>
      <w:rPr>
        <w:rFonts w:ascii="Wingdings" w:hAnsi="Wingdings" w:cs="Wingdings" w:hint="default"/>
      </w:rPr>
    </w:lvl>
    <w:lvl w:ilvl="3" w:tplc="058C0902">
      <w:start w:val="1"/>
      <w:numFmt w:val="bullet"/>
      <w:lvlText w:val=""/>
      <w:lvlJc w:val="left"/>
      <w:pPr>
        <w:ind w:left="2880" w:hanging="360"/>
      </w:pPr>
      <w:rPr>
        <w:rFonts w:ascii="Symbol" w:hAnsi="Symbol" w:cs="Symbol" w:hint="default"/>
      </w:rPr>
    </w:lvl>
    <w:lvl w:ilvl="4" w:tplc="D1403B16">
      <w:start w:val="1"/>
      <w:numFmt w:val="bullet"/>
      <w:lvlText w:val="o"/>
      <w:lvlJc w:val="left"/>
      <w:pPr>
        <w:ind w:left="3600" w:hanging="360"/>
      </w:pPr>
      <w:rPr>
        <w:rFonts w:ascii="Courier New" w:hAnsi="Courier New" w:cs="Courier New" w:hint="default"/>
      </w:rPr>
    </w:lvl>
    <w:lvl w:ilvl="5" w:tplc="17F0CF88">
      <w:start w:val="1"/>
      <w:numFmt w:val="bullet"/>
      <w:lvlText w:val=""/>
      <w:lvlJc w:val="left"/>
      <w:pPr>
        <w:ind w:left="4320" w:hanging="360"/>
      </w:pPr>
      <w:rPr>
        <w:rFonts w:ascii="Wingdings" w:hAnsi="Wingdings" w:cs="Wingdings" w:hint="default"/>
      </w:rPr>
    </w:lvl>
    <w:lvl w:ilvl="6" w:tplc="16307D40">
      <w:start w:val="1"/>
      <w:numFmt w:val="bullet"/>
      <w:lvlText w:val=""/>
      <w:lvlJc w:val="left"/>
      <w:pPr>
        <w:ind w:left="5040" w:hanging="360"/>
      </w:pPr>
      <w:rPr>
        <w:rFonts w:ascii="Symbol" w:hAnsi="Symbol" w:cs="Symbol" w:hint="default"/>
      </w:rPr>
    </w:lvl>
    <w:lvl w:ilvl="7" w:tplc="6EF4DEC8">
      <w:start w:val="1"/>
      <w:numFmt w:val="bullet"/>
      <w:lvlText w:val="o"/>
      <w:lvlJc w:val="left"/>
      <w:pPr>
        <w:ind w:left="5760" w:hanging="360"/>
      </w:pPr>
      <w:rPr>
        <w:rFonts w:ascii="Courier New" w:hAnsi="Courier New" w:cs="Courier New" w:hint="default"/>
      </w:rPr>
    </w:lvl>
    <w:lvl w:ilvl="8" w:tplc="2BE8D234">
      <w:start w:val="1"/>
      <w:numFmt w:val="bullet"/>
      <w:lvlText w:val=""/>
      <w:lvlJc w:val="left"/>
      <w:pPr>
        <w:ind w:left="6480" w:hanging="360"/>
      </w:pPr>
      <w:rPr>
        <w:rFonts w:ascii="Wingdings" w:hAnsi="Wingdings" w:cs="Wingdings" w:hint="default"/>
      </w:rPr>
    </w:lvl>
  </w:abstractNum>
  <w:abstractNum w:abstractNumId="21" w15:restartNumberingAfterBreak="0">
    <w:nsid w:val="4D2A7F27"/>
    <w:multiLevelType w:val="hybridMultilevel"/>
    <w:tmpl w:val="89423262"/>
    <w:lvl w:ilvl="0" w:tplc="6AE66AFA">
      <w:start w:val="1"/>
      <w:numFmt w:val="bullet"/>
      <w:lvlText w:val=""/>
      <w:lvlJc w:val="left"/>
      <w:pPr>
        <w:ind w:left="720" w:hanging="360"/>
      </w:pPr>
      <w:rPr>
        <w:rFonts w:ascii="Symbol" w:hAnsi="Symbol" w:cs="Symbol" w:hint="default"/>
        <w:sz w:val="18"/>
        <w:szCs w:val="18"/>
      </w:rPr>
    </w:lvl>
    <w:lvl w:ilvl="1" w:tplc="70E6A268">
      <w:start w:val="1"/>
      <w:numFmt w:val="bullet"/>
      <w:lvlText w:val="o"/>
      <w:lvlJc w:val="left"/>
      <w:pPr>
        <w:ind w:left="1440" w:hanging="360"/>
      </w:pPr>
      <w:rPr>
        <w:rFonts w:ascii="Courier New" w:hAnsi="Courier New" w:cs="Courier New" w:hint="default"/>
      </w:rPr>
    </w:lvl>
    <w:lvl w:ilvl="2" w:tplc="EBC0BD38">
      <w:start w:val="1"/>
      <w:numFmt w:val="bullet"/>
      <w:lvlText w:val=""/>
      <w:lvlJc w:val="left"/>
      <w:pPr>
        <w:ind w:left="2160" w:hanging="360"/>
      </w:pPr>
      <w:rPr>
        <w:rFonts w:ascii="Wingdings" w:hAnsi="Wingdings" w:cs="Wingdings" w:hint="default"/>
      </w:rPr>
    </w:lvl>
    <w:lvl w:ilvl="3" w:tplc="B298E8F6">
      <w:start w:val="1"/>
      <w:numFmt w:val="bullet"/>
      <w:lvlText w:val=""/>
      <w:lvlJc w:val="left"/>
      <w:pPr>
        <w:ind w:left="2880" w:hanging="360"/>
      </w:pPr>
      <w:rPr>
        <w:rFonts w:ascii="Symbol" w:hAnsi="Symbol" w:cs="Symbol" w:hint="default"/>
      </w:rPr>
    </w:lvl>
    <w:lvl w:ilvl="4" w:tplc="DA1AD9A8">
      <w:start w:val="1"/>
      <w:numFmt w:val="bullet"/>
      <w:lvlText w:val="o"/>
      <w:lvlJc w:val="left"/>
      <w:pPr>
        <w:ind w:left="3600" w:hanging="360"/>
      </w:pPr>
      <w:rPr>
        <w:rFonts w:ascii="Courier New" w:hAnsi="Courier New" w:cs="Courier New" w:hint="default"/>
      </w:rPr>
    </w:lvl>
    <w:lvl w:ilvl="5" w:tplc="C276ABC8">
      <w:start w:val="1"/>
      <w:numFmt w:val="bullet"/>
      <w:lvlText w:val=""/>
      <w:lvlJc w:val="left"/>
      <w:pPr>
        <w:ind w:left="4320" w:hanging="360"/>
      </w:pPr>
      <w:rPr>
        <w:rFonts w:ascii="Wingdings" w:hAnsi="Wingdings" w:cs="Wingdings" w:hint="default"/>
      </w:rPr>
    </w:lvl>
    <w:lvl w:ilvl="6" w:tplc="BA144906">
      <w:start w:val="1"/>
      <w:numFmt w:val="bullet"/>
      <w:lvlText w:val=""/>
      <w:lvlJc w:val="left"/>
      <w:pPr>
        <w:ind w:left="5040" w:hanging="360"/>
      </w:pPr>
      <w:rPr>
        <w:rFonts w:ascii="Symbol" w:hAnsi="Symbol" w:cs="Symbol" w:hint="default"/>
      </w:rPr>
    </w:lvl>
    <w:lvl w:ilvl="7" w:tplc="E604DFD6">
      <w:start w:val="1"/>
      <w:numFmt w:val="bullet"/>
      <w:lvlText w:val="o"/>
      <w:lvlJc w:val="left"/>
      <w:pPr>
        <w:ind w:left="5760" w:hanging="360"/>
      </w:pPr>
      <w:rPr>
        <w:rFonts w:ascii="Courier New" w:hAnsi="Courier New" w:cs="Courier New" w:hint="default"/>
      </w:rPr>
    </w:lvl>
    <w:lvl w:ilvl="8" w:tplc="AAC244B2">
      <w:start w:val="1"/>
      <w:numFmt w:val="bullet"/>
      <w:lvlText w:val=""/>
      <w:lvlJc w:val="left"/>
      <w:pPr>
        <w:ind w:left="6480" w:hanging="360"/>
      </w:pPr>
      <w:rPr>
        <w:rFonts w:ascii="Wingdings" w:hAnsi="Wingdings" w:cs="Wingdings" w:hint="default"/>
      </w:rPr>
    </w:lvl>
  </w:abstractNum>
  <w:abstractNum w:abstractNumId="22"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4ECB7FCF"/>
    <w:multiLevelType w:val="hybridMultilevel"/>
    <w:tmpl w:val="F0C67202"/>
    <w:lvl w:ilvl="0" w:tplc="38C2DE24">
      <w:start w:val="1"/>
      <w:numFmt w:val="bullet"/>
      <w:lvlText w:val=""/>
      <w:lvlJc w:val="left"/>
      <w:pPr>
        <w:ind w:left="720" w:hanging="360"/>
      </w:pPr>
      <w:rPr>
        <w:rFonts w:ascii="Symbol" w:hAnsi="Symbol" w:cs="Symbol" w:hint="default"/>
        <w:sz w:val="18"/>
        <w:szCs w:val="18"/>
      </w:rPr>
    </w:lvl>
    <w:lvl w:ilvl="1" w:tplc="B6821C74">
      <w:start w:val="1"/>
      <w:numFmt w:val="bullet"/>
      <w:lvlText w:val="o"/>
      <w:lvlJc w:val="left"/>
      <w:pPr>
        <w:ind w:left="1440" w:hanging="360"/>
      </w:pPr>
      <w:rPr>
        <w:rFonts w:ascii="Courier New" w:hAnsi="Courier New" w:cs="Courier New" w:hint="default"/>
      </w:rPr>
    </w:lvl>
    <w:lvl w:ilvl="2" w:tplc="07CA3206">
      <w:start w:val="1"/>
      <w:numFmt w:val="bullet"/>
      <w:lvlText w:val=""/>
      <w:lvlJc w:val="left"/>
      <w:pPr>
        <w:ind w:left="2160" w:hanging="360"/>
      </w:pPr>
      <w:rPr>
        <w:rFonts w:ascii="Wingdings" w:hAnsi="Wingdings" w:cs="Wingdings" w:hint="default"/>
      </w:rPr>
    </w:lvl>
    <w:lvl w:ilvl="3" w:tplc="83DE853E">
      <w:start w:val="1"/>
      <w:numFmt w:val="bullet"/>
      <w:lvlText w:val=""/>
      <w:lvlJc w:val="left"/>
      <w:pPr>
        <w:ind w:left="2880" w:hanging="360"/>
      </w:pPr>
      <w:rPr>
        <w:rFonts w:ascii="Symbol" w:hAnsi="Symbol" w:cs="Symbol" w:hint="default"/>
      </w:rPr>
    </w:lvl>
    <w:lvl w:ilvl="4" w:tplc="1444E26A">
      <w:start w:val="1"/>
      <w:numFmt w:val="bullet"/>
      <w:lvlText w:val="o"/>
      <w:lvlJc w:val="left"/>
      <w:pPr>
        <w:ind w:left="3600" w:hanging="360"/>
      </w:pPr>
      <w:rPr>
        <w:rFonts w:ascii="Courier New" w:hAnsi="Courier New" w:cs="Courier New" w:hint="default"/>
      </w:rPr>
    </w:lvl>
    <w:lvl w:ilvl="5" w:tplc="9242504E">
      <w:start w:val="1"/>
      <w:numFmt w:val="bullet"/>
      <w:lvlText w:val=""/>
      <w:lvlJc w:val="left"/>
      <w:pPr>
        <w:ind w:left="4320" w:hanging="360"/>
      </w:pPr>
      <w:rPr>
        <w:rFonts w:ascii="Wingdings" w:hAnsi="Wingdings" w:cs="Wingdings" w:hint="default"/>
      </w:rPr>
    </w:lvl>
    <w:lvl w:ilvl="6" w:tplc="26F25474">
      <w:start w:val="1"/>
      <w:numFmt w:val="bullet"/>
      <w:lvlText w:val=""/>
      <w:lvlJc w:val="left"/>
      <w:pPr>
        <w:ind w:left="5040" w:hanging="360"/>
      </w:pPr>
      <w:rPr>
        <w:rFonts w:ascii="Symbol" w:hAnsi="Symbol" w:cs="Symbol" w:hint="default"/>
      </w:rPr>
    </w:lvl>
    <w:lvl w:ilvl="7" w:tplc="5604494A">
      <w:start w:val="1"/>
      <w:numFmt w:val="bullet"/>
      <w:lvlText w:val="o"/>
      <w:lvlJc w:val="left"/>
      <w:pPr>
        <w:ind w:left="5760" w:hanging="360"/>
      </w:pPr>
      <w:rPr>
        <w:rFonts w:ascii="Courier New" w:hAnsi="Courier New" w:cs="Courier New" w:hint="default"/>
      </w:rPr>
    </w:lvl>
    <w:lvl w:ilvl="8" w:tplc="F156EF04">
      <w:start w:val="1"/>
      <w:numFmt w:val="bullet"/>
      <w:lvlText w:val=""/>
      <w:lvlJc w:val="left"/>
      <w:pPr>
        <w:ind w:left="6480" w:hanging="360"/>
      </w:pPr>
      <w:rPr>
        <w:rFonts w:ascii="Wingdings" w:hAnsi="Wingdings" w:cs="Wingdings" w:hint="default"/>
      </w:rPr>
    </w:lvl>
  </w:abstractNum>
  <w:abstractNum w:abstractNumId="24"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52B126CD"/>
    <w:multiLevelType w:val="hybridMultilevel"/>
    <w:tmpl w:val="6504D12C"/>
    <w:lvl w:ilvl="0" w:tplc="28269566">
      <w:start w:val="1"/>
      <w:numFmt w:val="bullet"/>
      <w:lvlText w:val=""/>
      <w:lvlJc w:val="left"/>
      <w:pPr>
        <w:ind w:left="720" w:hanging="360"/>
      </w:pPr>
      <w:rPr>
        <w:rFonts w:ascii="Symbol" w:hAnsi="Symbol" w:cs="Symbol" w:hint="default"/>
        <w:sz w:val="18"/>
        <w:szCs w:val="18"/>
      </w:rPr>
    </w:lvl>
    <w:lvl w:ilvl="1" w:tplc="E34211B6">
      <w:start w:val="1"/>
      <w:numFmt w:val="bullet"/>
      <w:lvlText w:val="o"/>
      <w:lvlJc w:val="left"/>
      <w:pPr>
        <w:ind w:left="1440" w:hanging="360"/>
      </w:pPr>
      <w:rPr>
        <w:rFonts w:ascii="Courier New" w:hAnsi="Courier New" w:cs="Courier New" w:hint="default"/>
      </w:rPr>
    </w:lvl>
    <w:lvl w:ilvl="2" w:tplc="EDE85AB6">
      <w:start w:val="1"/>
      <w:numFmt w:val="bullet"/>
      <w:lvlText w:val=""/>
      <w:lvlJc w:val="left"/>
      <w:pPr>
        <w:ind w:left="2160" w:hanging="360"/>
      </w:pPr>
      <w:rPr>
        <w:rFonts w:ascii="Wingdings" w:hAnsi="Wingdings" w:cs="Wingdings" w:hint="default"/>
      </w:rPr>
    </w:lvl>
    <w:lvl w:ilvl="3" w:tplc="58FC1356">
      <w:start w:val="1"/>
      <w:numFmt w:val="bullet"/>
      <w:lvlText w:val=""/>
      <w:lvlJc w:val="left"/>
      <w:pPr>
        <w:ind w:left="2880" w:hanging="360"/>
      </w:pPr>
      <w:rPr>
        <w:rFonts w:ascii="Symbol" w:hAnsi="Symbol" w:cs="Symbol" w:hint="default"/>
      </w:rPr>
    </w:lvl>
    <w:lvl w:ilvl="4" w:tplc="3A646634">
      <w:start w:val="1"/>
      <w:numFmt w:val="bullet"/>
      <w:lvlText w:val="o"/>
      <w:lvlJc w:val="left"/>
      <w:pPr>
        <w:ind w:left="3600" w:hanging="360"/>
      </w:pPr>
      <w:rPr>
        <w:rFonts w:ascii="Courier New" w:hAnsi="Courier New" w:cs="Courier New" w:hint="default"/>
      </w:rPr>
    </w:lvl>
    <w:lvl w:ilvl="5" w:tplc="321E163A">
      <w:start w:val="1"/>
      <w:numFmt w:val="bullet"/>
      <w:lvlText w:val=""/>
      <w:lvlJc w:val="left"/>
      <w:pPr>
        <w:ind w:left="4320" w:hanging="360"/>
      </w:pPr>
      <w:rPr>
        <w:rFonts w:ascii="Wingdings" w:hAnsi="Wingdings" w:cs="Wingdings" w:hint="default"/>
      </w:rPr>
    </w:lvl>
    <w:lvl w:ilvl="6" w:tplc="22347250">
      <w:start w:val="1"/>
      <w:numFmt w:val="bullet"/>
      <w:lvlText w:val=""/>
      <w:lvlJc w:val="left"/>
      <w:pPr>
        <w:ind w:left="5040" w:hanging="360"/>
      </w:pPr>
      <w:rPr>
        <w:rFonts w:ascii="Symbol" w:hAnsi="Symbol" w:cs="Symbol" w:hint="default"/>
      </w:rPr>
    </w:lvl>
    <w:lvl w:ilvl="7" w:tplc="DF5AFB0E">
      <w:start w:val="1"/>
      <w:numFmt w:val="bullet"/>
      <w:lvlText w:val="o"/>
      <w:lvlJc w:val="left"/>
      <w:pPr>
        <w:ind w:left="5760" w:hanging="360"/>
      </w:pPr>
      <w:rPr>
        <w:rFonts w:ascii="Courier New" w:hAnsi="Courier New" w:cs="Courier New" w:hint="default"/>
      </w:rPr>
    </w:lvl>
    <w:lvl w:ilvl="8" w:tplc="EB4ED23A">
      <w:start w:val="1"/>
      <w:numFmt w:val="bullet"/>
      <w:lvlText w:val=""/>
      <w:lvlJc w:val="left"/>
      <w:pPr>
        <w:ind w:left="6480" w:hanging="360"/>
      </w:pPr>
      <w:rPr>
        <w:rFonts w:ascii="Wingdings" w:hAnsi="Wingdings" w:cs="Wingdings" w:hint="default"/>
      </w:rPr>
    </w:lvl>
  </w:abstractNum>
  <w:abstractNum w:abstractNumId="26"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15:restartNumberingAfterBreak="0">
    <w:nsid w:val="5BF45CFF"/>
    <w:multiLevelType w:val="hybridMultilevel"/>
    <w:tmpl w:val="BE2ACDE4"/>
    <w:lvl w:ilvl="0" w:tplc="55FE63B0">
      <w:start w:val="1"/>
      <w:numFmt w:val="bullet"/>
      <w:lvlText w:val=""/>
      <w:lvlJc w:val="left"/>
      <w:pPr>
        <w:ind w:left="720" w:hanging="360"/>
      </w:pPr>
      <w:rPr>
        <w:rFonts w:ascii="Symbol" w:hAnsi="Symbol" w:cs="Symbol" w:hint="default"/>
        <w:sz w:val="18"/>
        <w:szCs w:val="18"/>
      </w:rPr>
    </w:lvl>
    <w:lvl w:ilvl="1" w:tplc="F2B6E42A">
      <w:start w:val="1"/>
      <w:numFmt w:val="bullet"/>
      <w:lvlText w:val="o"/>
      <w:lvlJc w:val="left"/>
      <w:pPr>
        <w:ind w:left="1440" w:hanging="360"/>
      </w:pPr>
      <w:rPr>
        <w:rFonts w:ascii="Courier New" w:hAnsi="Courier New" w:cs="Courier New" w:hint="default"/>
      </w:rPr>
    </w:lvl>
    <w:lvl w:ilvl="2" w:tplc="B9349D4A">
      <w:start w:val="1"/>
      <w:numFmt w:val="bullet"/>
      <w:lvlText w:val=""/>
      <w:lvlJc w:val="left"/>
      <w:pPr>
        <w:ind w:left="2160" w:hanging="360"/>
      </w:pPr>
      <w:rPr>
        <w:rFonts w:ascii="Wingdings" w:hAnsi="Wingdings" w:cs="Wingdings" w:hint="default"/>
      </w:rPr>
    </w:lvl>
    <w:lvl w:ilvl="3" w:tplc="BB30A16C">
      <w:start w:val="1"/>
      <w:numFmt w:val="bullet"/>
      <w:lvlText w:val=""/>
      <w:lvlJc w:val="left"/>
      <w:pPr>
        <w:ind w:left="2880" w:hanging="360"/>
      </w:pPr>
      <w:rPr>
        <w:rFonts w:ascii="Symbol" w:hAnsi="Symbol" w:cs="Symbol" w:hint="default"/>
      </w:rPr>
    </w:lvl>
    <w:lvl w:ilvl="4" w:tplc="1CA40020">
      <w:start w:val="1"/>
      <w:numFmt w:val="bullet"/>
      <w:lvlText w:val="o"/>
      <w:lvlJc w:val="left"/>
      <w:pPr>
        <w:ind w:left="3600" w:hanging="360"/>
      </w:pPr>
      <w:rPr>
        <w:rFonts w:ascii="Courier New" w:hAnsi="Courier New" w:cs="Courier New" w:hint="default"/>
      </w:rPr>
    </w:lvl>
    <w:lvl w:ilvl="5" w:tplc="206646D4">
      <w:start w:val="1"/>
      <w:numFmt w:val="bullet"/>
      <w:lvlText w:val=""/>
      <w:lvlJc w:val="left"/>
      <w:pPr>
        <w:ind w:left="4320" w:hanging="360"/>
      </w:pPr>
      <w:rPr>
        <w:rFonts w:ascii="Wingdings" w:hAnsi="Wingdings" w:cs="Wingdings" w:hint="default"/>
      </w:rPr>
    </w:lvl>
    <w:lvl w:ilvl="6" w:tplc="830624C2">
      <w:start w:val="1"/>
      <w:numFmt w:val="bullet"/>
      <w:lvlText w:val=""/>
      <w:lvlJc w:val="left"/>
      <w:pPr>
        <w:ind w:left="5040" w:hanging="360"/>
      </w:pPr>
      <w:rPr>
        <w:rFonts w:ascii="Symbol" w:hAnsi="Symbol" w:cs="Symbol" w:hint="default"/>
      </w:rPr>
    </w:lvl>
    <w:lvl w:ilvl="7" w:tplc="70029052">
      <w:start w:val="1"/>
      <w:numFmt w:val="bullet"/>
      <w:lvlText w:val="o"/>
      <w:lvlJc w:val="left"/>
      <w:pPr>
        <w:ind w:left="5760" w:hanging="360"/>
      </w:pPr>
      <w:rPr>
        <w:rFonts w:ascii="Courier New" w:hAnsi="Courier New" w:cs="Courier New" w:hint="default"/>
      </w:rPr>
    </w:lvl>
    <w:lvl w:ilvl="8" w:tplc="2CAACBAE">
      <w:start w:val="1"/>
      <w:numFmt w:val="bullet"/>
      <w:lvlText w:val=""/>
      <w:lvlJc w:val="left"/>
      <w:pPr>
        <w:ind w:left="6480" w:hanging="360"/>
      </w:pPr>
      <w:rPr>
        <w:rFonts w:ascii="Wingdings" w:hAnsi="Wingdings" w:cs="Wingdings" w:hint="default"/>
      </w:rPr>
    </w:lvl>
  </w:abstractNum>
  <w:abstractNum w:abstractNumId="29" w15:restartNumberingAfterBreak="0">
    <w:nsid w:val="5F6C7BBF"/>
    <w:multiLevelType w:val="hybridMultilevel"/>
    <w:tmpl w:val="49E06538"/>
    <w:lvl w:ilvl="0" w:tplc="A72E2B3C">
      <w:start w:val="1"/>
      <w:numFmt w:val="bullet"/>
      <w:lvlText w:val=""/>
      <w:lvlJc w:val="left"/>
      <w:pPr>
        <w:ind w:left="720" w:hanging="360"/>
      </w:pPr>
      <w:rPr>
        <w:rFonts w:ascii="Symbol" w:hAnsi="Symbol" w:cs="Symbol" w:hint="default"/>
        <w:sz w:val="18"/>
        <w:szCs w:val="18"/>
      </w:rPr>
    </w:lvl>
    <w:lvl w:ilvl="1" w:tplc="EB64D996">
      <w:start w:val="1"/>
      <w:numFmt w:val="bullet"/>
      <w:lvlText w:val="o"/>
      <w:lvlJc w:val="left"/>
      <w:pPr>
        <w:ind w:left="1440" w:hanging="360"/>
      </w:pPr>
      <w:rPr>
        <w:rFonts w:ascii="Courier New" w:hAnsi="Courier New" w:cs="Courier New" w:hint="default"/>
      </w:rPr>
    </w:lvl>
    <w:lvl w:ilvl="2" w:tplc="EEA262C2">
      <w:start w:val="1"/>
      <w:numFmt w:val="bullet"/>
      <w:lvlText w:val=""/>
      <w:lvlJc w:val="left"/>
      <w:pPr>
        <w:ind w:left="2160" w:hanging="360"/>
      </w:pPr>
      <w:rPr>
        <w:rFonts w:ascii="Wingdings" w:hAnsi="Wingdings" w:cs="Wingdings" w:hint="default"/>
      </w:rPr>
    </w:lvl>
    <w:lvl w:ilvl="3" w:tplc="364678C2">
      <w:start w:val="1"/>
      <w:numFmt w:val="bullet"/>
      <w:lvlText w:val=""/>
      <w:lvlJc w:val="left"/>
      <w:pPr>
        <w:ind w:left="2880" w:hanging="360"/>
      </w:pPr>
      <w:rPr>
        <w:rFonts w:ascii="Symbol" w:hAnsi="Symbol" w:cs="Symbol" w:hint="default"/>
      </w:rPr>
    </w:lvl>
    <w:lvl w:ilvl="4" w:tplc="383A8F3C">
      <w:start w:val="1"/>
      <w:numFmt w:val="bullet"/>
      <w:lvlText w:val="o"/>
      <w:lvlJc w:val="left"/>
      <w:pPr>
        <w:ind w:left="3600" w:hanging="360"/>
      </w:pPr>
      <w:rPr>
        <w:rFonts w:ascii="Courier New" w:hAnsi="Courier New" w:cs="Courier New" w:hint="default"/>
      </w:rPr>
    </w:lvl>
    <w:lvl w:ilvl="5" w:tplc="567C4F86">
      <w:start w:val="1"/>
      <w:numFmt w:val="bullet"/>
      <w:lvlText w:val=""/>
      <w:lvlJc w:val="left"/>
      <w:pPr>
        <w:ind w:left="4320" w:hanging="360"/>
      </w:pPr>
      <w:rPr>
        <w:rFonts w:ascii="Wingdings" w:hAnsi="Wingdings" w:cs="Wingdings" w:hint="default"/>
      </w:rPr>
    </w:lvl>
    <w:lvl w:ilvl="6" w:tplc="238AF15A">
      <w:start w:val="1"/>
      <w:numFmt w:val="bullet"/>
      <w:lvlText w:val=""/>
      <w:lvlJc w:val="left"/>
      <w:pPr>
        <w:ind w:left="5040" w:hanging="360"/>
      </w:pPr>
      <w:rPr>
        <w:rFonts w:ascii="Symbol" w:hAnsi="Symbol" w:cs="Symbol" w:hint="default"/>
      </w:rPr>
    </w:lvl>
    <w:lvl w:ilvl="7" w:tplc="9B1AA6F4">
      <w:start w:val="1"/>
      <w:numFmt w:val="bullet"/>
      <w:lvlText w:val="o"/>
      <w:lvlJc w:val="left"/>
      <w:pPr>
        <w:ind w:left="5760" w:hanging="360"/>
      </w:pPr>
      <w:rPr>
        <w:rFonts w:ascii="Courier New" w:hAnsi="Courier New" w:cs="Courier New" w:hint="default"/>
      </w:rPr>
    </w:lvl>
    <w:lvl w:ilvl="8" w:tplc="8B6AE7F6">
      <w:start w:val="1"/>
      <w:numFmt w:val="bullet"/>
      <w:lvlText w:val=""/>
      <w:lvlJc w:val="left"/>
      <w:pPr>
        <w:ind w:left="6480" w:hanging="360"/>
      </w:pPr>
      <w:rPr>
        <w:rFonts w:ascii="Wingdings" w:hAnsi="Wingdings" w:cs="Wingdings" w:hint="default"/>
      </w:rPr>
    </w:lvl>
  </w:abstractNum>
  <w:abstractNum w:abstractNumId="30"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1ED7A65"/>
    <w:multiLevelType w:val="hybridMultilevel"/>
    <w:tmpl w:val="88D49B9A"/>
    <w:lvl w:ilvl="0" w:tplc="E76A6F4C">
      <w:start w:val="1"/>
      <w:numFmt w:val="bullet"/>
      <w:lvlText w:val=""/>
      <w:lvlJc w:val="left"/>
      <w:pPr>
        <w:ind w:left="720" w:hanging="360"/>
      </w:pPr>
      <w:rPr>
        <w:rFonts w:ascii="Symbol" w:hAnsi="Symbol" w:cs="Symbol" w:hint="default"/>
        <w:sz w:val="18"/>
        <w:szCs w:val="18"/>
      </w:rPr>
    </w:lvl>
    <w:lvl w:ilvl="1" w:tplc="2E689646">
      <w:start w:val="1"/>
      <w:numFmt w:val="bullet"/>
      <w:lvlText w:val="o"/>
      <w:lvlJc w:val="left"/>
      <w:pPr>
        <w:ind w:left="1440" w:hanging="360"/>
      </w:pPr>
      <w:rPr>
        <w:rFonts w:ascii="Courier New" w:hAnsi="Courier New" w:cs="Courier New" w:hint="default"/>
      </w:rPr>
    </w:lvl>
    <w:lvl w:ilvl="2" w:tplc="7EF89172">
      <w:start w:val="1"/>
      <w:numFmt w:val="bullet"/>
      <w:lvlText w:val=""/>
      <w:lvlJc w:val="left"/>
      <w:pPr>
        <w:ind w:left="2160" w:hanging="360"/>
      </w:pPr>
      <w:rPr>
        <w:rFonts w:ascii="Wingdings" w:hAnsi="Wingdings" w:cs="Wingdings" w:hint="default"/>
      </w:rPr>
    </w:lvl>
    <w:lvl w:ilvl="3" w:tplc="2934F3B6">
      <w:start w:val="1"/>
      <w:numFmt w:val="bullet"/>
      <w:lvlText w:val=""/>
      <w:lvlJc w:val="left"/>
      <w:pPr>
        <w:ind w:left="2880" w:hanging="360"/>
      </w:pPr>
      <w:rPr>
        <w:rFonts w:ascii="Symbol" w:hAnsi="Symbol" w:cs="Symbol" w:hint="default"/>
      </w:rPr>
    </w:lvl>
    <w:lvl w:ilvl="4" w:tplc="1B8C3210">
      <w:start w:val="1"/>
      <w:numFmt w:val="bullet"/>
      <w:lvlText w:val="o"/>
      <w:lvlJc w:val="left"/>
      <w:pPr>
        <w:ind w:left="3600" w:hanging="360"/>
      </w:pPr>
      <w:rPr>
        <w:rFonts w:ascii="Courier New" w:hAnsi="Courier New" w:cs="Courier New" w:hint="default"/>
      </w:rPr>
    </w:lvl>
    <w:lvl w:ilvl="5" w:tplc="E34A421A">
      <w:start w:val="1"/>
      <w:numFmt w:val="bullet"/>
      <w:lvlText w:val=""/>
      <w:lvlJc w:val="left"/>
      <w:pPr>
        <w:ind w:left="4320" w:hanging="360"/>
      </w:pPr>
      <w:rPr>
        <w:rFonts w:ascii="Wingdings" w:hAnsi="Wingdings" w:cs="Wingdings" w:hint="default"/>
      </w:rPr>
    </w:lvl>
    <w:lvl w:ilvl="6" w:tplc="6E6817F0">
      <w:start w:val="1"/>
      <w:numFmt w:val="bullet"/>
      <w:lvlText w:val=""/>
      <w:lvlJc w:val="left"/>
      <w:pPr>
        <w:ind w:left="5040" w:hanging="360"/>
      </w:pPr>
      <w:rPr>
        <w:rFonts w:ascii="Symbol" w:hAnsi="Symbol" w:cs="Symbol" w:hint="default"/>
      </w:rPr>
    </w:lvl>
    <w:lvl w:ilvl="7" w:tplc="D1A429B2">
      <w:start w:val="1"/>
      <w:numFmt w:val="bullet"/>
      <w:lvlText w:val="o"/>
      <w:lvlJc w:val="left"/>
      <w:pPr>
        <w:ind w:left="5760" w:hanging="360"/>
      </w:pPr>
      <w:rPr>
        <w:rFonts w:ascii="Courier New" w:hAnsi="Courier New" w:cs="Courier New" w:hint="default"/>
      </w:rPr>
    </w:lvl>
    <w:lvl w:ilvl="8" w:tplc="20689D0A">
      <w:start w:val="1"/>
      <w:numFmt w:val="bullet"/>
      <w:lvlText w:val=""/>
      <w:lvlJc w:val="left"/>
      <w:pPr>
        <w:ind w:left="6480" w:hanging="360"/>
      </w:pPr>
      <w:rPr>
        <w:rFonts w:ascii="Wingdings" w:hAnsi="Wingdings" w:cs="Wingdings" w:hint="default"/>
      </w:rPr>
    </w:lvl>
  </w:abstractNum>
  <w:abstractNum w:abstractNumId="32" w15:restartNumberingAfterBreak="0">
    <w:nsid w:val="6A41003E"/>
    <w:multiLevelType w:val="hybridMultilevel"/>
    <w:tmpl w:val="DC08CA9C"/>
    <w:lvl w:ilvl="0" w:tplc="72DCC920">
      <w:start w:val="1"/>
      <w:numFmt w:val="bullet"/>
      <w:lvlText w:val=""/>
      <w:lvlJc w:val="left"/>
      <w:pPr>
        <w:ind w:left="720" w:hanging="360"/>
      </w:pPr>
      <w:rPr>
        <w:rFonts w:ascii="Symbol" w:hAnsi="Symbol" w:cs="Symbol" w:hint="default"/>
        <w:sz w:val="18"/>
        <w:szCs w:val="18"/>
      </w:rPr>
    </w:lvl>
    <w:lvl w:ilvl="1" w:tplc="83BAE9AE">
      <w:start w:val="1"/>
      <w:numFmt w:val="bullet"/>
      <w:lvlText w:val="o"/>
      <w:lvlJc w:val="left"/>
      <w:pPr>
        <w:ind w:left="1440" w:hanging="360"/>
      </w:pPr>
      <w:rPr>
        <w:rFonts w:ascii="Courier New" w:hAnsi="Courier New" w:cs="Courier New" w:hint="default"/>
      </w:rPr>
    </w:lvl>
    <w:lvl w:ilvl="2" w:tplc="5338F4E0">
      <w:start w:val="1"/>
      <w:numFmt w:val="bullet"/>
      <w:lvlText w:val=""/>
      <w:lvlJc w:val="left"/>
      <w:pPr>
        <w:ind w:left="2160" w:hanging="360"/>
      </w:pPr>
      <w:rPr>
        <w:rFonts w:ascii="Wingdings" w:hAnsi="Wingdings" w:cs="Wingdings" w:hint="default"/>
      </w:rPr>
    </w:lvl>
    <w:lvl w:ilvl="3" w:tplc="CB6A48F4">
      <w:start w:val="1"/>
      <w:numFmt w:val="bullet"/>
      <w:lvlText w:val=""/>
      <w:lvlJc w:val="left"/>
      <w:pPr>
        <w:ind w:left="2880" w:hanging="360"/>
      </w:pPr>
      <w:rPr>
        <w:rFonts w:ascii="Symbol" w:hAnsi="Symbol" w:cs="Symbol" w:hint="default"/>
      </w:rPr>
    </w:lvl>
    <w:lvl w:ilvl="4" w:tplc="25A46B9C">
      <w:start w:val="1"/>
      <w:numFmt w:val="bullet"/>
      <w:lvlText w:val="o"/>
      <w:lvlJc w:val="left"/>
      <w:pPr>
        <w:ind w:left="3600" w:hanging="360"/>
      </w:pPr>
      <w:rPr>
        <w:rFonts w:ascii="Courier New" w:hAnsi="Courier New" w:cs="Courier New" w:hint="default"/>
      </w:rPr>
    </w:lvl>
    <w:lvl w:ilvl="5" w:tplc="A1585426">
      <w:start w:val="1"/>
      <w:numFmt w:val="bullet"/>
      <w:lvlText w:val=""/>
      <w:lvlJc w:val="left"/>
      <w:pPr>
        <w:ind w:left="4320" w:hanging="360"/>
      </w:pPr>
      <w:rPr>
        <w:rFonts w:ascii="Wingdings" w:hAnsi="Wingdings" w:cs="Wingdings" w:hint="default"/>
      </w:rPr>
    </w:lvl>
    <w:lvl w:ilvl="6" w:tplc="977E456E">
      <w:start w:val="1"/>
      <w:numFmt w:val="bullet"/>
      <w:lvlText w:val=""/>
      <w:lvlJc w:val="left"/>
      <w:pPr>
        <w:ind w:left="5040" w:hanging="360"/>
      </w:pPr>
      <w:rPr>
        <w:rFonts w:ascii="Symbol" w:hAnsi="Symbol" w:cs="Symbol" w:hint="default"/>
      </w:rPr>
    </w:lvl>
    <w:lvl w:ilvl="7" w:tplc="ED78AFAC">
      <w:start w:val="1"/>
      <w:numFmt w:val="bullet"/>
      <w:lvlText w:val="o"/>
      <w:lvlJc w:val="left"/>
      <w:pPr>
        <w:ind w:left="5760" w:hanging="360"/>
      </w:pPr>
      <w:rPr>
        <w:rFonts w:ascii="Courier New" w:hAnsi="Courier New" w:cs="Courier New" w:hint="default"/>
      </w:rPr>
    </w:lvl>
    <w:lvl w:ilvl="8" w:tplc="03B6BA72">
      <w:start w:val="1"/>
      <w:numFmt w:val="bullet"/>
      <w:lvlText w:val=""/>
      <w:lvlJc w:val="left"/>
      <w:pPr>
        <w:ind w:left="6480" w:hanging="360"/>
      </w:pPr>
      <w:rPr>
        <w:rFonts w:ascii="Wingdings" w:hAnsi="Wingdings" w:cs="Wingdings" w:hint="default"/>
      </w:rPr>
    </w:lvl>
  </w:abstractNum>
  <w:abstractNum w:abstractNumId="33" w15:restartNumberingAfterBreak="0">
    <w:nsid w:val="75935F0E"/>
    <w:multiLevelType w:val="hybridMultilevel"/>
    <w:tmpl w:val="B2D656CA"/>
    <w:lvl w:ilvl="0" w:tplc="E62CED9C">
      <w:start w:val="1"/>
      <w:numFmt w:val="bullet"/>
      <w:lvlText w:val=""/>
      <w:lvlJc w:val="left"/>
      <w:pPr>
        <w:ind w:left="720" w:hanging="360"/>
      </w:pPr>
      <w:rPr>
        <w:rFonts w:ascii="Symbol" w:hAnsi="Symbol" w:cs="Symbol" w:hint="default"/>
        <w:sz w:val="18"/>
        <w:szCs w:val="18"/>
      </w:rPr>
    </w:lvl>
    <w:lvl w:ilvl="1" w:tplc="2E0CCE2C">
      <w:start w:val="1"/>
      <w:numFmt w:val="bullet"/>
      <w:lvlText w:val="o"/>
      <w:lvlJc w:val="left"/>
      <w:pPr>
        <w:ind w:left="1440" w:hanging="360"/>
      </w:pPr>
      <w:rPr>
        <w:rFonts w:ascii="Courier New" w:hAnsi="Courier New" w:cs="Courier New" w:hint="default"/>
      </w:rPr>
    </w:lvl>
    <w:lvl w:ilvl="2" w:tplc="0C9ADD54">
      <w:start w:val="1"/>
      <w:numFmt w:val="bullet"/>
      <w:lvlText w:val=""/>
      <w:lvlJc w:val="left"/>
      <w:pPr>
        <w:ind w:left="2160" w:hanging="360"/>
      </w:pPr>
      <w:rPr>
        <w:rFonts w:ascii="Wingdings" w:hAnsi="Wingdings" w:cs="Wingdings" w:hint="default"/>
      </w:rPr>
    </w:lvl>
    <w:lvl w:ilvl="3" w:tplc="92928D3C">
      <w:start w:val="1"/>
      <w:numFmt w:val="bullet"/>
      <w:lvlText w:val=""/>
      <w:lvlJc w:val="left"/>
      <w:pPr>
        <w:ind w:left="2880" w:hanging="360"/>
      </w:pPr>
      <w:rPr>
        <w:rFonts w:ascii="Symbol" w:hAnsi="Symbol" w:cs="Symbol" w:hint="default"/>
      </w:rPr>
    </w:lvl>
    <w:lvl w:ilvl="4" w:tplc="B89E3182">
      <w:start w:val="1"/>
      <w:numFmt w:val="bullet"/>
      <w:lvlText w:val="o"/>
      <w:lvlJc w:val="left"/>
      <w:pPr>
        <w:ind w:left="3600" w:hanging="360"/>
      </w:pPr>
      <w:rPr>
        <w:rFonts w:ascii="Courier New" w:hAnsi="Courier New" w:cs="Courier New" w:hint="default"/>
      </w:rPr>
    </w:lvl>
    <w:lvl w:ilvl="5" w:tplc="B6D48704">
      <w:start w:val="1"/>
      <w:numFmt w:val="bullet"/>
      <w:lvlText w:val=""/>
      <w:lvlJc w:val="left"/>
      <w:pPr>
        <w:ind w:left="4320" w:hanging="360"/>
      </w:pPr>
      <w:rPr>
        <w:rFonts w:ascii="Wingdings" w:hAnsi="Wingdings" w:cs="Wingdings" w:hint="default"/>
      </w:rPr>
    </w:lvl>
    <w:lvl w:ilvl="6" w:tplc="09EC2356">
      <w:start w:val="1"/>
      <w:numFmt w:val="bullet"/>
      <w:lvlText w:val=""/>
      <w:lvlJc w:val="left"/>
      <w:pPr>
        <w:ind w:left="5040" w:hanging="360"/>
      </w:pPr>
      <w:rPr>
        <w:rFonts w:ascii="Symbol" w:hAnsi="Symbol" w:cs="Symbol" w:hint="default"/>
      </w:rPr>
    </w:lvl>
    <w:lvl w:ilvl="7" w:tplc="11BA8018">
      <w:start w:val="1"/>
      <w:numFmt w:val="bullet"/>
      <w:lvlText w:val="o"/>
      <w:lvlJc w:val="left"/>
      <w:pPr>
        <w:ind w:left="5760" w:hanging="360"/>
      </w:pPr>
      <w:rPr>
        <w:rFonts w:ascii="Courier New" w:hAnsi="Courier New" w:cs="Courier New" w:hint="default"/>
      </w:rPr>
    </w:lvl>
    <w:lvl w:ilvl="8" w:tplc="8874501C">
      <w:start w:val="1"/>
      <w:numFmt w:val="bullet"/>
      <w:lvlText w:val=""/>
      <w:lvlJc w:val="left"/>
      <w:pPr>
        <w:ind w:left="6480" w:hanging="360"/>
      </w:pPr>
      <w:rPr>
        <w:rFonts w:ascii="Wingdings" w:hAnsi="Wingdings" w:cs="Wingdings" w:hint="default"/>
      </w:rPr>
    </w:lvl>
  </w:abstractNum>
  <w:abstractNum w:abstractNumId="34" w15:restartNumberingAfterBreak="0">
    <w:nsid w:val="7A6F4A49"/>
    <w:multiLevelType w:val="hybridMultilevel"/>
    <w:tmpl w:val="35DC927C"/>
    <w:lvl w:ilvl="0" w:tplc="2646B11A">
      <w:start w:val="1"/>
      <w:numFmt w:val="decimal"/>
      <w:lvlText w:val="%1."/>
      <w:lvlJc w:val="left"/>
      <w:pPr>
        <w:ind w:left="720" w:hanging="360"/>
      </w:pPr>
      <w:rPr>
        <w:rFonts w:ascii="Arial" w:hAnsi="Arial" w:cs="Arial" w:hint="default"/>
        <w:sz w:val="18"/>
        <w:szCs w:val="18"/>
      </w:rPr>
    </w:lvl>
    <w:lvl w:ilvl="1" w:tplc="B9A8EACE">
      <w:start w:val="1"/>
      <w:numFmt w:val="decimal"/>
      <w:lvlText w:val="%2."/>
      <w:lvlJc w:val="left"/>
      <w:pPr>
        <w:ind w:left="1440" w:hanging="360"/>
      </w:pPr>
    </w:lvl>
    <w:lvl w:ilvl="2" w:tplc="87AEB1D6">
      <w:start w:val="1"/>
      <w:numFmt w:val="decimal"/>
      <w:lvlText w:val="%3."/>
      <w:lvlJc w:val="left"/>
      <w:pPr>
        <w:ind w:left="2160" w:hanging="360"/>
      </w:pPr>
    </w:lvl>
    <w:lvl w:ilvl="3" w:tplc="01D81988">
      <w:start w:val="1"/>
      <w:numFmt w:val="decimal"/>
      <w:lvlText w:val="%4."/>
      <w:lvlJc w:val="left"/>
      <w:pPr>
        <w:ind w:left="2880" w:hanging="360"/>
      </w:pPr>
    </w:lvl>
    <w:lvl w:ilvl="4" w:tplc="D3087236">
      <w:start w:val="1"/>
      <w:numFmt w:val="decimal"/>
      <w:lvlText w:val="%5."/>
      <w:lvlJc w:val="left"/>
      <w:pPr>
        <w:ind w:left="3600" w:hanging="360"/>
      </w:pPr>
    </w:lvl>
    <w:lvl w:ilvl="5" w:tplc="1310C4D8">
      <w:start w:val="1"/>
      <w:numFmt w:val="decimal"/>
      <w:lvlText w:val="%6."/>
      <w:lvlJc w:val="left"/>
      <w:pPr>
        <w:ind w:left="4320" w:hanging="360"/>
      </w:pPr>
    </w:lvl>
    <w:lvl w:ilvl="6" w:tplc="487C4488">
      <w:start w:val="1"/>
      <w:numFmt w:val="decimal"/>
      <w:lvlText w:val="%7."/>
      <w:lvlJc w:val="left"/>
      <w:pPr>
        <w:ind w:left="5040" w:hanging="360"/>
      </w:pPr>
    </w:lvl>
    <w:lvl w:ilvl="7" w:tplc="801C5A4A">
      <w:start w:val="1"/>
      <w:numFmt w:val="decimal"/>
      <w:lvlText w:val="%8."/>
      <w:lvlJc w:val="left"/>
      <w:pPr>
        <w:ind w:left="5760" w:hanging="360"/>
      </w:pPr>
    </w:lvl>
    <w:lvl w:ilvl="8" w:tplc="62721B32">
      <w:start w:val="1"/>
      <w:numFmt w:val="decimal"/>
      <w:lvlText w:val="%9."/>
      <w:lvlJc w:val="left"/>
      <w:pPr>
        <w:ind w:left="6480" w:hanging="360"/>
      </w:pPr>
    </w:lvl>
  </w:abstractNum>
  <w:abstractNum w:abstractNumId="35" w15:restartNumberingAfterBreak="0">
    <w:nsid w:val="7C687C62"/>
    <w:multiLevelType w:val="hybridMultilevel"/>
    <w:tmpl w:val="FE50CB7A"/>
    <w:lvl w:ilvl="0" w:tplc="83B09BF2">
      <w:start w:val="1"/>
      <w:numFmt w:val="bullet"/>
      <w:lvlText w:val=""/>
      <w:lvlJc w:val="left"/>
      <w:pPr>
        <w:ind w:left="720" w:hanging="360"/>
      </w:pPr>
      <w:rPr>
        <w:rFonts w:ascii="Symbol" w:hAnsi="Symbol" w:cs="Symbol" w:hint="default"/>
        <w:sz w:val="24"/>
        <w:szCs w:val="24"/>
      </w:rPr>
    </w:lvl>
    <w:lvl w:ilvl="1" w:tplc="3D52C6F6">
      <w:start w:val="1"/>
      <w:numFmt w:val="bullet"/>
      <w:lvlText w:val="o"/>
      <w:lvlJc w:val="left"/>
      <w:pPr>
        <w:ind w:left="1440" w:hanging="360"/>
      </w:pPr>
      <w:rPr>
        <w:rFonts w:ascii="Courier New" w:hAnsi="Courier New" w:cs="Courier New" w:hint="default"/>
      </w:rPr>
    </w:lvl>
    <w:lvl w:ilvl="2" w:tplc="3E64CC7A">
      <w:start w:val="1"/>
      <w:numFmt w:val="bullet"/>
      <w:lvlText w:val=""/>
      <w:lvlJc w:val="left"/>
      <w:pPr>
        <w:ind w:left="2160" w:hanging="360"/>
      </w:pPr>
      <w:rPr>
        <w:rFonts w:ascii="Wingdings" w:hAnsi="Wingdings" w:cs="Wingdings" w:hint="default"/>
      </w:rPr>
    </w:lvl>
    <w:lvl w:ilvl="3" w:tplc="0204B02C">
      <w:start w:val="1"/>
      <w:numFmt w:val="bullet"/>
      <w:lvlText w:val=""/>
      <w:lvlJc w:val="left"/>
      <w:pPr>
        <w:ind w:left="2880" w:hanging="360"/>
      </w:pPr>
      <w:rPr>
        <w:rFonts w:ascii="Symbol" w:hAnsi="Symbol" w:cs="Symbol" w:hint="default"/>
      </w:rPr>
    </w:lvl>
    <w:lvl w:ilvl="4" w:tplc="21867A1C">
      <w:start w:val="1"/>
      <w:numFmt w:val="bullet"/>
      <w:lvlText w:val="o"/>
      <w:lvlJc w:val="left"/>
      <w:pPr>
        <w:ind w:left="3600" w:hanging="360"/>
      </w:pPr>
      <w:rPr>
        <w:rFonts w:ascii="Courier New" w:hAnsi="Courier New" w:cs="Courier New" w:hint="default"/>
      </w:rPr>
    </w:lvl>
    <w:lvl w:ilvl="5" w:tplc="0B5E6BFC">
      <w:start w:val="1"/>
      <w:numFmt w:val="bullet"/>
      <w:lvlText w:val=""/>
      <w:lvlJc w:val="left"/>
      <w:pPr>
        <w:ind w:left="4320" w:hanging="360"/>
      </w:pPr>
      <w:rPr>
        <w:rFonts w:ascii="Wingdings" w:hAnsi="Wingdings" w:cs="Wingdings" w:hint="default"/>
      </w:rPr>
    </w:lvl>
    <w:lvl w:ilvl="6" w:tplc="32683CB6">
      <w:start w:val="1"/>
      <w:numFmt w:val="bullet"/>
      <w:lvlText w:val=""/>
      <w:lvlJc w:val="left"/>
      <w:pPr>
        <w:ind w:left="5040" w:hanging="360"/>
      </w:pPr>
      <w:rPr>
        <w:rFonts w:ascii="Symbol" w:hAnsi="Symbol" w:cs="Symbol" w:hint="default"/>
      </w:rPr>
    </w:lvl>
    <w:lvl w:ilvl="7" w:tplc="8FE4AA62">
      <w:start w:val="1"/>
      <w:numFmt w:val="bullet"/>
      <w:lvlText w:val="o"/>
      <w:lvlJc w:val="left"/>
      <w:pPr>
        <w:ind w:left="5760" w:hanging="360"/>
      </w:pPr>
      <w:rPr>
        <w:rFonts w:ascii="Courier New" w:hAnsi="Courier New" w:cs="Courier New" w:hint="default"/>
      </w:rPr>
    </w:lvl>
    <w:lvl w:ilvl="8" w:tplc="F554540E">
      <w:start w:val="1"/>
      <w:numFmt w:val="bullet"/>
      <w:lvlText w:val=""/>
      <w:lvlJc w:val="left"/>
      <w:pPr>
        <w:ind w:left="6480" w:hanging="360"/>
      </w:pPr>
      <w:rPr>
        <w:rFonts w:ascii="Wingdings" w:hAnsi="Wingdings" w:cs="Wingdings" w:hint="default"/>
      </w:rPr>
    </w:lvl>
  </w:abstractNum>
  <w:abstractNum w:abstractNumId="36" w15:restartNumberingAfterBreak="0">
    <w:nsid w:val="7D6272B8"/>
    <w:multiLevelType w:val="hybridMultilevel"/>
    <w:tmpl w:val="7B82AA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805809394">
    <w:abstractNumId w:val="24"/>
  </w:num>
  <w:num w:numId="2" w16cid:durableId="1312254817">
    <w:abstractNumId w:val="27"/>
  </w:num>
  <w:num w:numId="3" w16cid:durableId="1374379569">
    <w:abstractNumId w:val="30"/>
  </w:num>
  <w:num w:numId="4" w16cid:durableId="991788686">
    <w:abstractNumId w:val="26"/>
  </w:num>
  <w:num w:numId="5" w16cid:durableId="1287349111">
    <w:abstractNumId w:val="15"/>
  </w:num>
  <w:num w:numId="6" w16cid:durableId="1722628342">
    <w:abstractNumId w:val="12"/>
  </w:num>
  <w:num w:numId="7" w16cid:durableId="2095472019">
    <w:abstractNumId w:val="22"/>
  </w:num>
  <w:num w:numId="8" w16cid:durableId="950361248">
    <w:abstractNumId w:val="4"/>
  </w:num>
  <w:num w:numId="9" w16cid:durableId="1136677076">
    <w:abstractNumId w:val="16"/>
  </w:num>
  <w:num w:numId="10" w16cid:durableId="1875078196">
    <w:abstractNumId w:val="14"/>
  </w:num>
  <w:num w:numId="11" w16cid:durableId="75057347">
    <w:abstractNumId w:val="20"/>
  </w:num>
  <w:num w:numId="12" w16cid:durableId="565646557">
    <w:abstractNumId w:val="13"/>
  </w:num>
  <w:num w:numId="13" w16cid:durableId="1951544603">
    <w:abstractNumId w:val="23"/>
  </w:num>
  <w:num w:numId="14" w16cid:durableId="1054085566">
    <w:abstractNumId w:val="18"/>
  </w:num>
  <w:num w:numId="15" w16cid:durableId="284316267">
    <w:abstractNumId w:val="29"/>
  </w:num>
  <w:num w:numId="16" w16cid:durableId="1466511160">
    <w:abstractNumId w:val="3"/>
  </w:num>
  <w:num w:numId="17" w16cid:durableId="1676960576">
    <w:abstractNumId w:val="2"/>
  </w:num>
  <w:num w:numId="18" w16cid:durableId="130708172">
    <w:abstractNumId w:val="0"/>
  </w:num>
  <w:num w:numId="19" w16cid:durableId="1297371101">
    <w:abstractNumId w:val="35"/>
  </w:num>
  <w:num w:numId="20" w16cid:durableId="1504083255">
    <w:abstractNumId w:val="11"/>
  </w:num>
  <w:num w:numId="21" w16cid:durableId="193688372">
    <w:abstractNumId w:val="28"/>
  </w:num>
  <w:num w:numId="22" w16cid:durableId="318580608">
    <w:abstractNumId w:val="21"/>
  </w:num>
  <w:num w:numId="23" w16cid:durableId="1716389866">
    <w:abstractNumId w:val="10"/>
  </w:num>
  <w:num w:numId="24" w16cid:durableId="1489009436">
    <w:abstractNumId w:val="34"/>
  </w:num>
  <w:num w:numId="25" w16cid:durableId="84348752">
    <w:abstractNumId w:val="7"/>
  </w:num>
  <w:num w:numId="26" w16cid:durableId="904336292">
    <w:abstractNumId w:val="31"/>
  </w:num>
  <w:num w:numId="27" w16cid:durableId="681469141">
    <w:abstractNumId w:val="6"/>
  </w:num>
  <w:num w:numId="28" w16cid:durableId="1339232660">
    <w:abstractNumId w:val="8"/>
  </w:num>
  <w:num w:numId="29" w16cid:durableId="482356005">
    <w:abstractNumId w:val="25"/>
  </w:num>
  <w:num w:numId="30" w16cid:durableId="2041591648">
    <w:abstractNumId w:val="33"/>
  </w:num>
  <w:num w:numId="31" w16cid:durableId="4702951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58700936">
    <w:abstractNumId w:val="1"/>
  </w:num>
  <w:num w:numId="33" w16cid:durableId="332412297">
    <w:abstractNumId w:val="36"/>
  </w:num>
  <w:num w:numId="34" w16cid:durableId="1915696630">
    <w:abstractNumId w:val="5"/>
  </w:num>
  <w:num w:numId="35" w16cid:durableId="51932201">
    <w:abstractNumId w:val="19"/>
  </w:num>
  <w:num w:numId="36" w16cid:durableId="87892157">
    <w:abstractNumId w:val="9"/>
  </w:num>
  <w:num w:numId="37" w16cid:durableId="1034774496">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7F41"/>
    <w:rsid w:val="00037A49"/>
    <w:rsid w:val="00043DDE"/>
    <w:rsid w:val="00097F4A"/>
    <w:rsid w:val="000C5527"/>
    <w:rsid w:val="000C6F33"/>
    <w:rsid w:val="000D24CD"/>
    <w:rsid w:val="000E76C6"/>
    <w:rsid w:val="00127127"/>
    <w:rsid w:val="00134892"/>
    <w:rsid w:val="001B549A"/>
    <w:rsid w:val="001F688A"/>
    <w:rsid w:val="00204EDB"/>
    <w:rsid w:val="0020575E"/>
    <w:rsid w:val="00221A32"/>
    <w:rsid w:val="00241D0A"/>
    <w:rsid w:val="002634AA"/>
    <w:rsid w:val="00274E35"/>
    <w:rsid w:val="002D58B5"/>
    <w:rsid w:val="0033249E"/>
    <w:rsid w:val="00337E4D"/>
    <w:rsid w:val="00343395"/>
    <w:rsid w:val="003A1AA2"/>
    <w:rsid w:val="003A5F2D"/>
    <w:rsid w:val="003E320A"/>
    <w:rsid w:val="004702FB"/>
    <w:rsid w:val="00471503"/>
    <w:rsid w:val="0049479E"/>
    <w:rsid w:val="004A39F1"/>
    <w:rsid w:val="004B6FE0"/>
    <w:rsid w:val="004D2F9F"/>
    <w:rsid w:val="004E1B20"/>
    <w:rsid w:val="004F2927"/>
    <w:rsid w:val="0052142A"/>
    <w:rsid w:val="0053510E"/>
    <w:rsid w:val="005358BF"/>
    <w:rsid w:val="005423BF"/>
    <w:rsid w:val="005424D5"/>
    <w:rsid w:val="00556069"/>
    <w:rsid w:val="005B6195"/>
    <w:rsid w:val="005B7864"/>
    <w:rsid w:val="005E0581"/>
    <w:rsid w:val="006347C3"/>
    <w:rsid w:val="006407A6"/>
    <w:rsid w:val="00686F67"/>
    <w:rsid w:val="006975C6"/>
    <w:rsid w:val="006A5918"/>
    <w:rsid w:val="006B2936"/>
    <w:rsid w:val="006F1DA5"/>
    <w:rsid w:val="007109D5"/>
    <w:rsid w:val="00733C03"/>
    <w:rsid w:val="00736727"/>
    <w:rsid w:val="00785F39"/>
    <w:rsid w:val="007C3EA0"/>
    <w:rsid w:val="007C62F7"/>
    <w:rsid w:val="007D6FB3"/>
    <w:rsid w:val="007E0898"/>
    <w:rsid w:val="007E0E83"/>
    <w:rsid w:val="008278F5"/>
    <w:rsid w:val="0089551D"/>
    <w:rsid w:val="008B72CE"/>
    <w:rsid w:val="008C09CE"/>
    <w:rsid w:val="00904720"/>
    <w:rsid w:val="00930868"/>
    <w:rsid w:val="00957981"/>
    <w:rsid w:val="00960022"/>
    <w:rsid w:val="009856D3"/>
    <w:rsid w:val="009A63B1"/>
    <w:rsid w:val="009E0B38"/>
    <w:rsid w:val="009F1AF1"/>
    <w:rsid w:val="00A245AF"/>
    <w:rsid w:val="00A52459"/>
    <w:rsid w:val="00A679F3"/>
    <w:rsid w:val="00A75925"/>
    <w:rsid w:val="00A87713"/>
    <w:rsid w:val="00AF6B30"/>
    <w:rsid w:val="00AF7FB0"/>
    <w:rsid w:val="00B05771"/>
    <w:rsid w:val="00B169F3"/>
    <w:rsid w:val="00B41F4F"/>
    <w:rsid w:val="00B757D1"/>
    <w:rsid w:val="00B93434"/>
    <w:rsid w:val="00BC2D61"/>
    <w:rsid w:val="00BF2C62"/>
    <w:rsid w:val="00C02EF0"/>
    <w:rsid w:val="00C125C6"/>
    <w:rsid w:val="00C24613"/>
    <w:rsid w:val="00C315C9"/>
    <w:rsid w:val="00C4793C"/>
    <w:rsid w:val="00CC1EED"/>
    <w:rsid w:val="00CD6E25"/>
    <w:rsid w:val="00D32D8E"/>
    <w:rsid w:val="00D379CF"/>
    <w:rsid w:val="00D45A7E"/>
    <w:rsid w:val="00D60A0B"/>
    <w:rsid w:val="00D64081"/>
    <w:rsid w:val="00D7467F"/>
    <w:rsid w:val="00D84EF0"/>
    <w:rsid w:val="00D931BF"/>
    <w:rsid w:val="00DD1F6B"/>
    <w:rsid w:val="00DD2FA1"/>
    <w:rsid w:val="00E01E9B"/>
    <w:rsid w:val="00E408E2"/>
    <w:rsid w:val="00E418DC"/>
    <w:rsid w:val="00E51DEF"/>
    <w:rsid w:val="00E55B9D"/>
    <w:rsid w:val="00ED41BC"/>
    <w:rsid w:val="00EF3AE5"/>
    <w:rsid w:val="00F03BD6"/>
    <w:rsid w:val="00F15859"/>
    <w:rsid w:val="00F448AD"/>
    <w:rsid w:val="00F63C2A"/>
    <w:rsid w:val="00F74944"/>
    <w:rsid w:val="00F851F3"/>
    <w:rsid w:val="00F956CC"/>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A4906C"/>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paragraph" w:customStyle="1" w:styleId="Heading1PHPDOCX">
    <w:name w:val="Heading 1 PHPDOCX"/>
    <w:basedOn w:val="Navaden"/>
    <w:next w:val="Navaden"/>
    <w:link w:val="Heading1CarPHPDOCX"/>
    <w:uiPriority w:val="9"/>
    <w:qFormat/>
    <w:rsid w:val="00DF064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customStyle="1" w:styleId="Heading2PHPDOCX">
    <w:name w:val="Heading 2 PHPDOCX"/>
    <w:basedOn w:val="Navaden"/>
    <w:next w:val="Navaden"/>
    <w:link w:val="Heading2CarPHPDOCX"/>
    <w:uiPriority w:val="9"/>
    <w:unhideWhenUsed/>
    <w:qFormat/>
    <w:rsid w:val="00DF064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customStyle="1" w:styleId="Heading3PHPDOCX">
    <w:name w:val="Heading 3 PHPDOCX"/>
    <w:basedOn w:val="Navaden"/>
    <w:next w:val="Navaden"/>
    <w:link w:val="Heading3CarPHPDOCX"/>
    <w:uiPriority w:val="9"/>
    <w:unhideWhenUsed/>
    <w:qFormat/>
    <w:rsid w:val="00DF064E"/>
    <w:pPr>
      <w:keepNext/>
      <w:keepLines/>
      <w:spacing w:before="200" w:after="0"/>
      <w:outlineLvl w:val="2"/>
    </w:pPr>
    <w:rPr>
      <w:rFonts w:asciiTheme="majorHAnsi" w:eastAsiaTheme="majorEastAsia" w:hAnsiTheme="majorHAnsi" w:cstheme="majorBidi"/>
      <w:b/>
      <w:bCs/>
      <w:color w:val="4F81BD" w:themeColor="accent1"/>
    </w:rPr>
  </w:style>
  <w:style w:type="paragraph" w:customStyle="1" w:styleId="Heading4PHPDOCX">
    <w:name w:val="Heading 4 PHPDOCX"/>
    <w:basedOn w:val="Navaden"/>
    <w:next w:val="Navaden"/>
    <w:link w:val="Heading4CarPHPDOCX"/>
    <w:uiPriority w:val="9"/>
    <w:unhideWhenUsed/>
    <w:qFormat/>
    <w:rsid w:val="00DF064E"/>
    <w:pPr>
      <w:keepNext/>
      <w:keepLines/>
      <w:spacing w:before="200" w:after="0"/>
      <w:outlineLvl w:val="3"/>
    </w:pPr>
    <w:rPr>
      <w:rFonts w:asciiTheme="majorHAnsi" w:eastAsiaTheme="majorEastAsia" w:hAnsiTheme="majorHAnsi" w:cstheme="majorBidi"/>
      <w:b/>
      <w:bCs/>
      <w:i/>
      <w:iCs/>
      <w:color w:val="4F81BD" w:themeColor="accent1"/>
    </w:rPr>
  </w:style>
  <w:style w:type="paragraph" w:customStyle="1" w:styleId="Heading5PHPDOCX">
    <w:name w:val="Heading 5 PHPDOCX"/>
    <w:basedOn w:val="Navaden"/>
    <w:next w:val="Navaden"/>
    <w:link w:val="Heading5CarPHPDOCX"/>
    <w:uiPriority w:val="9"/>
    <w:unhideWhenUsed/>
    <w:qFormat/>
    <w:rsid w:val="00DF064E"/>
    <w:pPr>
      <w:keepNext/>
      <w:keepLines/>
      <w:spacing w:before="200" w:after="0"/>
      <w:outlineLvl w:val="4"/>
    </w:pPr>
    <w:rPr>
      <w:rFonts w:asciiTheme="majorHAnsi" w:eastAsiaTheme="majorEastAsia" w:hAnsiTheme="majorHAnsi" w:cstheme="majorBidi"/>
      <w:color w:val="243F60" w:themeColor="accent1" w:themeShade="7F"/>
    </w:rPr>
  </w:style>
  <w:style w:type="paragraph" w:customStyle="1" w:styleId="Heading6PHPDOCX">
    <w:name w:val="Heading 6 PHPDOCX"/>
    <w:basedOn w:val="Navaden"/>
    <w:next w:val="Navaden"/>
    <w:link w:val="Heading6CarPHPDOCX"/>
    <w:uiPriority w:val="9"/>
    <w:unhideWhenUsed/>
    <w:qFormat/>
    <w:rsid w:val="00DF064E"/>
    <w:pPr>
      <w:keepNext/>
      <w:keepLines/>
      <w:spacing w:before="200" w:after="0"/>
      <w:outlineLvl w:val="5"/>
    </w:pPr>
    <w:rPr>
      <w:rFonts w:asciiTheme="majorHAnsi" w:eastAsiaTheme="majorEastAsia" w:hAnsiTheme="majorHAnsi" w:cstheme="majorBidi"/>
      <w:i/>
      <w:iCs/>
      <w:color w:val="243F60" w:themeColor="accent1" w:themeShade="7F"/>
    </w:rPr>
  </w:style>
  <w:style w:type="paragraph" w:customStyle="1" w:styleId="Heading7PHPDOCX">
    <w:name w:val="Heading 7 PHPDOCX"/>
    <w:basedOn w:val="Navaden"/>
    <w:next w:val="Navaden"/>
    <w:link w:val="Heading7CarPHPDOCX"/>
    <w:uiPriority w:val="9"/>
    <w:unhideWhenUsed/>
    <w:qFormat/>
    <w:rsid w:val="00DF064E"/>
    <w:pPr>
      <w:keepNext/>
      <w:keepLines/>
      <w:spacing w:before="200" w:after="0"/>
      <w:outlineLvl w:val="6"/>
    </w:pPr>
    <w:rPr>
      <w:rFonts w:asciiTheme="majorHAnsi" w:eastAsiaTheme="majorEastAsia" w:hAnsiTheme="majorHAnsi" w:cstheme="majorBidi"/>
      <w:i/>
      <w:iCs/>
      <w:color w:val="404040" w:themeColor="text1" w:themeTint="BF"/>
    </w:rPr>
  </w:style>
  <w:style w:type="paragraph" w:customStyle="1" w:styleId="Heading8PHPDOCX">
    <w:name w:val="Heading 8 PHPDOCX"/>
    <w:basedOn w:val="Navaden"/>
    <w:next w:val="Navaden"/>
    <w:link w:val="Heading8CarPHPDOCX"/>
    <w:uiPriority w:val="9"/>
    <w:semiHidden/>
    <w:unhideWhenUsed/>
    <w:qFormat/>
    <w:rsid w:val="00DF064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customStyle="1" w:styleId="Heading9PHPDOCX">
    <w:name w:val="Heading 9 PHPDOCX"/>
    <w:basedOn w:val="Navaden"/>
    <w:next w:val="Navaden"/>
    <w:link w:val="Heading9CarPHPDOCX"/>
    <w:uiPriority w:val="9"/>
    <w:semiHidden/>
    <w:unhideWhenUsed/>
    <w:qFormat/>
    <w:rsid w:val="00DF064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numbering" w:customStyle="1" w:styleId="NoListPHPDOCX">
    <w:name w:val="No List PHPDOCX"/>
    <w:uiPriority w:val="99"/>
    <w:semiHidden/>
    <w:unhideWhenUsed/>
  </w:style>
  <w:style w:type="character" w:customStyle="1" w:styleId="Heading1CarPHPDOCX">
    <w:name w:val="Heading 1 Car PHPDOCX"/>
    <w:basedOn w:val="DefaultParagraphFontPHPDOCX"/>
    <w:link w:val="Heading1PHPDOCX"/>
    <w:uiPriority w:val="9"/>
    <w:rsid w:val="00DF064E"/>
    <w:rPr>
      <w:rFonts w:asciiTheme="majorHAnsi" w:eastAsiaTheme="majorEastAsia" w:hAnsiTheme="majorHAnsi" w:cstheme="majorBidi"/>
      <w:b/>
      <w:bCs/>
      <w:color w:val="365F91" w:themeColor="accent1" w:themeShade="BF"/>
      <w:sz w:val="28"/>
      <w:szCs w:val="28"/>
    </w:rPr>
  </w:style>
  <w:style w:type="character" w:customStyle="1" w:styleId="Heading2CarPHPDOCX">
    <w:name w:val="Heading 2 Car PHPDOCX"/>
    <w:basedOn w:val="DefaultParagraphFontPHPDOCX"/>
    <w:link w:val="Heading2PHPDOCX"/>
    <w:uiPriority w:val="9"/>
    <w:rsid w:val="00DF064E"/>
    <w:rPr>
      <w:rFonts w:asciiTheme="majorHAnsi" w:eastAsiaTheme="majorEastAsia" w:hAnsiTheme="majorHAnsi" w:cstheme="majorBidi"/>
      <w:b/>
      <w:bCs/>
      <w:color w:val="4F81BD" w:themeColor="accent1"/>
      <w:sz w:val="26"/>
      <w:szCs w:val="26"/>
    </w:rPr>
  </w:style>
  <w:style w:type="character" w:customStyle="1" w:styleId="Heading3CarPHPDOCX">
    <w:name w:val="Heading 3 Car PHPDOCX"/>
    <w:basedOn w:val="DefaultParagraphFontPHPDOCX"/>
    <w:link w:val="Heading3PHPDOCX"/>
    <w:uiPriority w:val="9"/>
    <w:rsid w:val="00DF064E"/>
    <w:rPr>
      <w:rFonts w:asciiTheme="majorHAnsi" w:eastAsiaTheme="majorEastAsia" w:hAnsiTheme="majorHAnsi" w:cstheme="majorBidi"/>
      <w:b/>
      <w:bCs/>
      <w:color w:val="4F81BD" w:themeColor="accent1"/>
    </w:rPr>
  </w:style>
  <w:style w:type="character" w:customStyle="1" w:styleId="Heading4CarPHPDOCX">
    <w:name w:val="Heading 4 Car PHPDOCX"/>
    <w:basedOn w:val="DefaultParagraphFontPHPDOCX"/>
    <w:link w:val="Heading4PHPDOCX"/>
    <w:uiPriority w:val="9"/>
    <w:rsid w:val="00DF064E"/>
    <w:rPr>
      <w:rFonts w:asciiTheme="majorHAnsi" w:eastAsiaTheme="majorEastAsia" w:hAnsiTheme="majorHAnsi" w:cstheme="majorBidi"/>
      <w:b/>
      <w:bCs/>
      <w:i/>
      <w:iCs/>
      <w:color w:val="4F81BD" w:themeColor="accent1"/>
    </w:rPr>
  </w:style>
  <w:style w:type="character" w:customStyle="1" w:styleId="Heading5CarPHPDOCX">
    <w:name w:val="Heading 5 Car PHPDOCX"/>
    <w:basedOn w:val="DefaultParagraphFontPHPDOCX"/>
    <w:link w:val="Heading5PHPDOCX"/>
    <w:uiPriority w:val="9"/>
    <w:rsid w:val="00DF064E"/>
    <w:rPr>
      <w:rFonts w:asciiTheme="majorHAnsi" w:eastAsiaTheme="majorEastAsia" w:hAnsiTheme="majorHAnsi" w:cstheme="majorBidi"/>
      <w:color w:val="243F60" w:themeColor="accent1" w:themeShade="7F"/>
    </w:rPr>
  </w:style>
  <w:style w:type="character" w:customStyle="1" w:styleId="Heading6CarPHPDOCX">
    <w:name w:val="Heading 6 Car PHPDOCX"/>
    <w:basedOn w:val="DefaultParagraphFontPHPDOCX"/>
    <w:link w:val="Heading6PHPDOCX"/>
    <w:uiPriority w:val="9"/>
    <w:rsid w:val="00DF064E"/>
    <w:rPr>
      <w:rFonts w:asciiTheme="majorHAnsi" w:eastAsiaTheme="majorEastAsia" w:hAnsiTheme="majorHAnsi" w:cstheme="majorBidi"/>
      <w:i/>
      <w:iCs/>
      <w:color w:val="243F60" w:themeColor="accent1" w:themeShade="7F"/>
    </w:rPr>
  </w:style>
  <w:style w:type="character" w:customStyle="1" w:styleId="Heading7CarPHPDOCX">
    <w:name w:val="Heading 7 Car PHPDOCX"/>
    <w:basedOn w:val="DefaultParagraphFontPHPDOCX"/>
    <w:link w:val="Heading7PHPDOCX"/>
    <w:uiPriority w:val="9"/>
    <w:rsid w:val="00DF064E"/>
    <w:rPr>
      <w:rFonts w:asciiTheme="majorHAnsi" w:eastAsiaTheme="majorEastAsia" w:hAnsiTheme="majorHAnsi" w:cstheme="majorBidi"/>
      <w:i/>
      <w:iCs/>
      <w:color w:val="404040" w:themeColor="text1" w:themeTint="BF"/>
    </w:rPr>
  </w:style>
  <w:style w:type="character" w:customStyle="1" w:styleId="SubtleEmphasisPHPDOCX">
    <w:name w:val="Subtle Emphasis PHPDOCX"/>
    <w:basedOn w:val="DefaultParagraphFontPHPDOCX"/>
    <w:uiPriority w:val="19"/>
    <w:qFormat/>
    <w:rsid w:val="00DF064E"/>
    <w:rPr>
      <w:i/>
      <w:iCs/>
      <w:color w:val="808080" w:themeColor="text1" w:themeTint="7F"/>
    </w:rPr>
  </w:style>
  <w:style w:type="character" w:customStyle="1" w:styleId="EmphasisPHPDOCX">
    <w:name w:val="Emphasis PHPDOCX"/>
    <w:basedOn w:val="DefaultParagraphFontPHPDOCX"/>
    <w:uiPriority w:val="20"/>
    <w:qFormat/>
    <w:rsid w:val="00DF064E"/>
    <w:rPr>
      <w:i/>
      <w:iCs/>
    </w:rPr>
  </w:style>
  <w:style w:type="character" w:customStyle="1" w:styleId="IntenseEmphasisPHPDOCX">
    <w:name w:val="Intense Emphasis PHPDOCX"/>
    <w:basedOn w:val="DefaultParagraphFontPHPDOCX"/>
    <w:uiPriority w:val="21"/>
    <w:qFormat/>
    <w:rsid w:val="00DF064E"/>
    <w:rPr>
      <w:b/>
      <w:bCs/>
      <w:i/>
      <w:iCs/>
      <w:color w:val="4F81BD" w:themeColor="accent1"/>
    </w:rPr>
  </w:style>
  <w:style w:type="character" w:customStyle="1" w:styleId="StrongPHPDOCX">
    <w:name w:val="Strong PHPDOCX"/>
    <w:basedOn w:val="DefaultParagraphFontPHPDOCX"/>
    <w:uiPriority w:val="22"/>
    <w:qFormat/>
    <w:rsid w:val="00DF064E"/>
    <w:rPr>
      <w:b/>
      <w:bCs/>
    </w:rPr>
  </w:style>
  <w:style w:type="paragraph" w:customStyle="1" w:styleId="QuotePHPDOCX">
    <w:name w:val="Quote PHPDOCX"/>
    <w:basedOn w:val="Navaden"/>
    <w:next w:val="Navaden"/>
    <w:link w:val="QuoteCarPHPDOCX"/>
    <w:uiPriority w:val="29"/>
    <w:qFormat/>
    <w:rsid w:val="00DF064E"/>
    <w:rPr>
      <w:i/>
      <w:iCs/>
      <w:color w:val="000000" w:themeColor="text1"/>
    </w:rPr>
  </w:style>
  <w:style w:type="character" w:customStyle="1" w:styleId="QuoteCarPHPDOCX">
    <w:name w:val="Quote Car PHPDOCX"/>
    <w:basedOn w:val="DefaultParagraphFontPHPDOCX"/>
    <w:link w:val="QuotePHPDOCX"/>
    <w:uiPriority w:val="29"/>
    <w:rsid w:val="00DF064E"/>
    <w:rPr>
      <w:i/>
      <w:iCs/>
      <w:color w:val="000000" w:themeColor="text1"/>
    </w:rPr>
  </w:style>
  <w:style w:type="paragraph" w:customStyle="1" w:styleId="IntenseQuotePHPDOCX">
    <w:name w:val="Intense Quote PHPDOCX"/>
    <w:basedOn w:val="Navaden"/>
    <w:next w:val="Navaden"/>
    <w:link w:val="IntenseQuoteCarPHPDOCX"/>
    <w:uiPriority w:val="30"/>
    <w:qFormat/>
    <w:rsid w:val="00DF064E"/>
    <w:pPr>
      <w:pBdr>
        <w:bottom w:val="single" w:sz="4" w:space="4" w:color="4F81BD" w:themeColor="accent1"/>
      </w:pBdr>
      <w:spacing w:before="200" w:after="280"/>
      <w:ind w:left="936" w:right="936"/>
    </w:pPr>
    <w:rPr>
      <w:b/>
      <w:bCs/>
      <w:i/>
      <w:iCs/>
      <w:color w:val="4F81BD" w:themeColor="accent1"/>
    </w:rPr>
  </w:style>
  <w:style w:type="character" w:customStyle="1" w:styleId="IntenseQuoteCarPHPDOCX">
    <w:name w:val="Intense Quote Car PHPDOCX"/>
    <w:basedOn w:val="DefaultParagraphFontPHPDOCX"/>
    <w:link w:val="IntenseQuotePHPDOCX"/>
    <w:uiPriority w:val="30"/>
    <w:rsid w:val="00DF064E"/>
    <w:rPr>
      <w:b/>
      <w:bCs/>
      <w:i/>
      <w:iCs/>
      <w:color w:val="4F81BD" w:themeColor="accent1"/>
    </w:rPr>
  </w:style>
  <w:style w:type="character" w:customStyle="1" w:styleId="SubtleReferencePHPDOCX">
    <w:name w:val="Subtle Reference PHPDOCX"/>
    <w:basedOn w:val="DefaultParagraphFontPHPDOCX"/>
    <w:uiPriority w:val="31"/>
    <w:qFormat/>
    <w:rsid w:val="00DF064E"/>
    <w:rPr>
      <w:smallCaps/>
      <w:color w:val="C0504D" w:themeColor="accent2"/>
      <w:u w:val="single"/>
    </w:rPr>
  </w:style>
  <w:style w:type="character" w:customStyle="1" w:styleId="IntenseReferencePHPDOCX">
    <w:name w:val="Intense Reference PHPDOCX"/>
    <w:basedOn w:val="DefaultParagraphFontPHPDOCX"/>
    <w:uiPriority w:val="32"/>
    <w:qFormat/>
    <w:rsid w:val="00DF064E"/>
    <w:rPr>
      <w:b/>
      <w:bCs/>
      <w:smallCaps/>
      <w:color w:val="C0504D" w:themeColor="accent2"/>
      <w:spacing w:val="5"/>
      <w:u w:val="single"/>
    </w:rPr>
  </w:style>
  <w:style w:type="character" w:customStyle="1" w:styleId="BookTitlePHPDOCX">
    <w:name w:val="Book Title PHPDOCX"/>
    <w:basedOn w:val="DefaultParagraphFontPHPDOCX"/>
    <w:uiPriority w:val="33"/>
    <w:qFormat/>
    <w:rsid w:val="00DF064E"/>
    <w:rPr>
      <w:b/>
      <w:bCs/>
      <w:smallCaps/>
      <w:spacing w:val="5"/>
    </w:rPr>
  </w:style>
  <w:style w:type="paragraph" w:customStyle="1" w:styleId="NoSpacingPHPDOCX">
    <w:name w:val="No Spacing PHPDOCX"/>
    <w:uiPriority w:val="1"/>
    <w:qFormat/>
    <w:rsid w:val="00DF064E"/>
    <w:pPr>
      <w:spacing w:after="0" w:line="240" w:lineRule="auto"/>
    </w:pPr>
  </w:style>
  <w:style w:type="character" w:customStyle="1" w:styleId="Heading8CarPHPDOCX">
    <w:name w:val="Heading 8 Car PHPDOCX"/>
    <w:basedOn w:val="DefaultParagraphFontPHPDOCX"/>
    <w:link w:val="Heading8PHPDOCX"/>
    <w:uiPriority w:val="9"/>
    <w:semiHidden/>
    <w:rsid w:val="00DF064E"/>
    <w:rPr>
      <w:rFonts w:asciiTheme="majorHAnsi" w:eastAsiaTheme="majorEastAsia" w:hAnsiTheme="majorHAnsi" w:cstheme="majorBidi"/>
      <w:color w:val="404040" w:themeColor="text1" w:themeTint="BF"/>
      <w:sz w:val="20"/>
      <w:szCs w:val="20"/>
    </w:rPr>
  </w:style>
  <w:style w:type="character" w:customStyle="1" w:styleId="Heading9CarPHPDOCX">
    <w:name w:val="Heading 9 Car PHPDOCX"/>
    <w:basedOn w:val="DefaultParagraphFontPHPDOCX"/>
    <w:link w:val="Heading9PHPDOCX"/>
    <w:uiPriority w:val="9"/>
    <w:semiHidden/>
    <w:rsid w:val="00DF064E"/>
    <w:rPr>
      <w:rFonts w:asciiTheme="majorHAnsi" w:eastAsiaTheme="majorEastAsia" w:hAnsiTheme="majorHAnsi" w:cstheme="majorBidi"/>
      <w:i/>
      <w:iCs/>
      <w:color w:val="404040" w:themeColor="text1" w:themeTint="BF"/>
      <w:sz w:val="20"/>
      <w:szCs w:val="20"/>
    </w:rPr>
  </w:style>
  <w:style w:type="table" w:customStyle="1" w:styleId="PlainTablePHPDOCX">
    <w:name w:val="Plain Table PHPDOCX"/>
    <w:uiPriority w:val="58"/>
    <w:pPr>
      <w:spacing w:after="0" w:line="240" w:lineRule="auto"/>
    </w:pPr>
    <w:tblPr>
      <w:tblInd w:w="0" w:type="dxa"/>
      <w:tblCellMar>
        <w:top w:w="0" w:type="dxa"/>
        <w:left w:w="108" w:type="dxa"/>
        <w:bottom w:w="0" w:type="dxa"/>
        <w:right w:w="108" w:type="dxa"/>
      </w:tblCellMar>
    </w:tblPr>
  </w:style>
  <w:style w:type="table" w:customStyle="1" w:styleId="LightShadingPHPDOCX">
    <w:name w:val="Light Shading PHPDOCX"/>
    <w:uiPriority w:val="60"/>
    <w:rsid w:val="00493A0C"/>
    <w:pPr>
      <w:spacing w:after="0" w:line="240" w:lineRule="auto"/>
    </w:pPr>
    <w:rPr>
      <w:color w:val="000000" w:themeColor="text1" w:themeShade="BF"/>
      <w:sz w:val="20"/>
      <w:szCs w:val="20"/>
      <w:lang w:eastAsia="sl-SI"/>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Accent1PHPDOCX">
    <w:name w:val="Light Shading Accent 1 PHPDOCX"/>
    <w:uiPriority w:val="60"/>
    <w:rsid w:val="00493A0C"/>
    <w:pPr>
      <w:spacing w:after="0" w:line="240" w:lineRule="auto"/>
    </w:pPr>
    <w:rPr>
      <w:color w:val="365F91" w:themeColor="accent1" w:themeShade="BF"/>
      <w:sz w:val="20"/>
      <w:szCs w:val="20"/>
      <w:lang w:eastAsia="sl-SI"/>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LightShadingAccent2PHPDOCX">
    <w:name w:val="Light Shading Accent 2 PHPDOCX"/>
    <w:uiPriority w:val="60"/>
    <w:rsid w:val="00493A0C"/>
    <w:pPr>
      <w:spacing w:after="0" w:line="240" w:lineRule="auto"/>
    </w:pPr>
    <w:rPr>
      <w:color w:val="943634" w:themeColor="accent2" w:themeShade="BF"/>
      <w:sz w:val="20"/>
      <w:szCs w:val="20"/>
      <w:lang w:eastAsia="sl-SI"/>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LightShadingAccent3PHPDOCX">
    <w:name w:val="Light Shading Accent 3 PHPDOCX"/>
    <w:uiPriority w:val="60"/>
    <w:rsid w:val="00493A0C"/>
    <w:pPr>
      <w:spacing w:after="0" w:line="240" w:lineRule="auto"/>
    </w:pPr>
    <w:rPr>
      <w:color w:val="76923C" w:themeColor="accent3" w:themeShade="BF"/>
      <w:sz w:val="20"/>
      <w:szCs w:val="20"/>
      <w:lang w:eastAsia="sl-SI"/>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customStyle="1" w:styleId="LightShadingAccent4PHPDOCX">
    <w:name w:val="Light Shading Accent 4 PHPDOCX"/>
    <w:uiPriority w:val="60"/>
    <w:rsid w:val="00493A0C"/>
    <w:pPr>
      <w:spacing w:after="0" w:line="240" w:lineRule="auto"/>
    </w:pPr>
    <w:rPr>
      <w:color w:val="5F497A" w:themeColor="accent4" w:themeShade="BF"/>
      <w:sz w:val="20"/>
      <w:szCs w:val="20"/>
      <w:lang w:eastAsia="sl-SI"/>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customStyle="1" w:styleId="LightShadingAccent5PHPDOCX">
    <w:name w:val="Light Shading Accent 5 PHPDOCX"/>
    <w:uiPriority w:val="60"/>
    <w:rsid w:val="00493A0C"/>
    <w:pPr>
      <w:spacing w:after="0" w:line="240" w:lineRule="auto"/>
    </w:pPr>
    <w:rPr>
      <w:color w:val="31849B" w:themeColor="accent5" w:themeShade="BF"/>
      <w:sz w:val="20"/>
      <w:szCs w:val="20"/>
      <w:lang w:eastAsia="sl-SI"/>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customStyle="1" w:styleId="LightListPHPDOCX">
    <w:name w:val="Light List PHPDOCX"/>
    <w:uiPriority w:val="61"/>
    <w:rsid w:val="00493A0C"/>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LightListAccent1PHPDOCX">
    <w:name w:val="Light List Accent 1 PHPDOCX"/>
    <w:uiPriority w:val="61"/>
    <w:rsid w:val="00493A0C"/>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LightListAccent2PHPDOCX">
    <w:name w:val="Light List Accent 2 PHPDOCX"/>
    <w:uiPriority w:val="61"/>
    <w:rsid w:val="00493A0C"/>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customStyle="1" w:styleId="LightListAccent3PHPDOCX">
    <w:name w:val="Light List Accent 3 PHPDOCX"/>
    <w:uiPriority w:val="61"/>
    <w:rsid w:val="00493A0C"/>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customStyle="1" w:styleId="LightListAccent4PHPDOCX">
    <w:name w:val="Light List Accent 4 PHPDOCX"/>
    <w:uiPriority w:val="61"/>
    <w:rsid w:val="00493A0C"/>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customStyle="1" w:styleId="LightListAccent5PHPDOCX">
    <w:name w:val="Light List Accent 5 PHPDOCX"/>
    <w:uiPriority w:val="61"/>
    <w:rsid w:val="00493A0C"/>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customStyle="1" w:styleId="LightListAccent6PHPDOCX">
    <w:name w:val="Light List Accent 6 PHPDOCX"/>
    <w:uiPriority w:val="61"/>
    <w:rsid w:val="00493A0C"/>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customStyle="1" w:styleId="LightGridPHPDOCX">
    <w:name w:val="Light Grid PHPDOCX"/>
    <w:uiPriority w:val="62"/>
    <w:rsid w:val="00493A0C"/>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LightGrid1PHPDOCX">
    <w:name w:val="Light Grid 1 PHPDOCX"/>
    <w:uiPriority w:val="62"/>
    <w:rsid w:val="00493A0C"/>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customStyle="1" w:styleId="LightGrid2PHPDOCX">
    <w:name w:val="Light Grid 2 PHPDOCX"/>
    <w:uiPriority w:val="62"/>
    <w:rsid w:val="00112029"/>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customStyle="1" w:styleId="LightGrid3PHPDOCX">
    <w:name w:val="Light Grid 3 PHPDOCX"/>
    <w:uiPriority w:val="62"/>
    <w:rsid w:val="00112029"/>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LightGrid4PHPDOCX">
    <w:name w:val="Light Grid 4 PHPDOCX"/>
    <w:uiPriority w:val="62"/>
    <w:rsid w:val="00112029"/>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customStyle="1" w:styleId="LightGrid5PHPDOCX">
    <w:name w:val="Light Grid 5 PHPDOCX"/>
    <w:uiPriority w:val="62"/>
    <w:rsid w:val="00112029"/>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customStyle="1" w:styleId="LightGrid6PHPDOCX">
    <w:name w:val="Light Grid 6 PHPDOCX"/>
    <w:uiPriority w:val="62"/>
    <w:rsid w:val="00112029"/>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customStyle="1" w:styleId="MediumShading1PHPDOCX">
    <w:name w:val="Medium Shading 1 PHPDOCX"/>
    <w:uiPriority w:val="63"/>
    <w:rsid w:val="00535F5A"/>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MediumShading1Accent1PHPDOCX">
    <w:name w:val="Medium Shading 1 Accent 1 PHPDOCX"/>
    <w:uiPriority w:val="63"/>
    <w:rsid w:val="00535F5A"/>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MediumShading1Accent2PHPDOCX">
    <w:name w:val="Medium Shading 1 Accent 2 PHPDOCX"/>
    <w:uiPriority w:val="63"/>
    <w:rsid w:val="00535F5A"/>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customStyle="1" w:styleId="MediumShading1Accent3PHPDOCX">
    <w:name w:val="Medium Shading 1 Accent 3 PHPDOCX"/>
    <w:uiPriority w:val="63"/>
    <w:rsid w:val="00535F5A"/>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customStyle="1" w:styleId="MediumShading1Accent4PHPDOCX">
    <w:name w:val="Medium Shading 1 Accent 4 PHPDOCX"/>
    <w:uiPriority w:val="63"/>
    <w:rsid w:val="00535F5A"/>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customStyle="1" w:styleId="MediumShading1Accent5PHPDOCX">
    <w:name w:val="Medium Shading 1 Accent 5 PHPDOCX"/>
    <w:uiPriority w:val="63"/>
    <w:rsid w:val="00535F5A"/>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1Accent6PHPDOCX">
    <w:name w:val="Medium Shading 1 Accent 6 PHPDOCX"/>
    <w:uiPriority w:val="63"/>
    <w:rsid w:val="00535F5A"/>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customStyle="1" w:styleId="MediumShading2PHPDOCX">
    <w:name w:val="Medium Shading 2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1PHPDOCX">
    <w:name w:val="Medium Shading 2 Accent 1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2PHPDOCX">
    <w:name w:val="Medium Shading 2 Accent 2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3PHPDOCX">
    <w:name w:val="Medium Shading 2 Accent 3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4PHPDOCX">
    <w:name w:val="Medium Shading 2 Accent 4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5PHPDOCX">
    <w:name w:val="Medium Shading 2 Accent 5 PHPDOCX"/>
    <w:uiPriority w:val="64"/>
    <w:rsid w:val="00361FF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6PHPDOCX">
    <w:name w:val="Medium Shading 2 Accent 6 PHPDOCX"/>
    <w:uiPriority w:val="64"/>
    <w:rsid w:val="00361FF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List1PHPDOCX">
    <w:name w:val="Medium List 1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MediumList1Accent1PHPDOCX">
    <w:name w:val="Medium List 1 Accent 1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customStyle="1" w:styleId="MediumList1Accent2PHPDOCX">
    <w:name w:val="Medium List 1 Accent 2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customStyle="1" w:styleId="MediumList1Accent3PHPDOCX">
    <w:name w:val="Medium List 1 Accent 3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customStyle="1" w:styleId="MediumList1Accent4PHPDOCX">
    <w:name w:val="Medium List 1 Accent 4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customStyle="1" w:styleId="MediumList1Accent5PHPDOCX">
    <w:name w:val="Medium List 1 Accent 5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customStyle="1" w:styleId="MediumList1Accent6PHPDOCX">
    <w:name w:val="Medium List 1 Accent 6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customStyle="1" w:styleId="MediumList2PHPDOCX">
    <w:name w:val="Medium List 2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1PHPDOCX">
    <w:name w:val="Medium List 2 Accent 1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2PHPDOCX">
    <w:name w:val="Medium List 2 Accent 2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3PHPDOCX">
    <w:name w:val="Medium List 2 Accent 3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4PHPDOCX">
    <w:name w:val="Medium List 2 Accent 4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5PHPDOCX">
    <w:name w:val="Medium List 2 Accent 5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6PHPDOCX">
    <w:name w:val="Medium List 2 Accent 6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Grid1PHPDOCX">
    <w:name w:val="Medium Grid 1 PHPDOCX"/>
    <w:uiPriority w:val="67"/>
    <w:rsid w:val="00361FF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MediumGrid1Accent1PHPDOCX">
    <w:name w:val="Medium Grid 1 Accent 1 PHPDOCX"/>
    <w:uiPriority w:val="67"/>
    <w:rsid w:val="00361FF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MediumGrid1Accent2PHPDOCX">
    <w:name w:val="Medium Grid 1 Accent 2 PHPDOCX"/>
    <w:uiPriority w:val="67"/>
    <w:rsid w:val="00361FF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customStyle="1" w:styleId="MediumGrid1Accent3PHPDOCX">
    <w:name w:val="Medium Grid 1 Accent 3 PHPDOCX"/>
    <w:uiPriority w:val="67"/>
    <w:rsid w:val="00361FF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MediumGrid1Accent4PHPDOCX">
    <w:name w:val="Medium Grid 1 Accent 4 PHPDOCX"/>
    <w:uiPriority w:val="67"/>
    <w:rsid w:val="00361FF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MediumGrid1Accent5PHPDOCX">
    <w:name w:val="Medium Grid 1 Accent 5 PHPDOCX"/>
    <w:uiPriority w:val="67"/>
    <w:rsid w:val="00361FF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MediumGrid1Accent6PHPDOCX">
    <w:name w:val="Medium Grid 1 Accent 6 PHPDOCX"/>
    <w:uiPriority w:val="67"/>
    <w:rsid w:val="00361FF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MediumGrid2PHPDOCX">
    <w:name w:val="Medium Grid 2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customStyle="1" w:styleId="MediumGrid2Accent1PHPDOCX">
    <w:name w:val="Medium Grid 2 Accent 1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MediumGrid2Accent2PHPDOCX">
    <w:name w:val="Medium Grid 2 Accent 2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customStyle="1" w:styleId="MediumGrid2Accent3PHPDOCX">
    <w:name w:val="Medium Grid 2 Accent 3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customStyle="1" w:styleId="MediumGrid2Accent4PHPDOCX">
    <w:name w:val="Medium Grid 2 Accent 4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customStyle="1" w:styleId="MediumGrid2Accent5PHPDOCX">
    <w:name w:val="Medium Grid 2 Accent 5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customStyle="1" w:styleId="MediumGrid2Accent6PHPDOCX">
    <w:name w:val="Medium Grid 2 Accent 6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customStyle="1" w:styleId="MediumGrid3PHPDOCX">
    <w:name w:val="Medium Grid 3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customStyle="1" w:styleId="MediumGrid3Accent1PHPDOCX">
    <w:name w:val="Medium Grid 3 Accent 1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customStyle="1" w:styleId="MediumGrid3Accent2PHPDOCX">
    <w:name w:val="Medium Grid 3 Accent 2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customStyle="1" w:styleId="MediumGrid3Accent3PHPDOCX">
    <w:name w:val="Medium Grid 3 Accent 3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customStyle="1" w:styleId="MediumGrid3Accent5PHPDOCX">
    <w:name w:val="Medium Grid 3 Accent 5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customStyle="1" w:styleId="MediumGrid3Accent4PHPDOCX">
    <w:name w:val="Medium Grid 3 Accent 4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customStyle="1" w:styleId="MediumGrid3Accent6PHPDOCX">
    <w:name w:val="Medium Grid 3 Accent 6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customStyle="1" w:styleId="DarkListPHPDOCX">
    <w:name w:val="Dark List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customStyle="1" w:styleId="DarkListAccent1PHPDOCX">
    <w:name w:val="Dark List Accent 1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customStyle="1" w:styleId="DarkListAccent2PHPDOCX">
    <w:name w:val="Dark List Accent 2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customStyle="1" w:styleId="DarkListAccent3PHPDOCX">
    <w:name w:val="Dark List Accent 3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customStyle="1" w:styleId="DarkListAccent4PHPDOCX">
    <w:name w:val="Dark List Accent 4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customStyle="1" w:styleId="DarkListAccent5PHPDOCX">
    <w:name w:val="Dark List Accent 5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customStyle="1" w:styleId="DarkListAccent6PHPDOCX">
    <w:name w:val="Dark List Accent 6 PHPDOCX"/>
    <w:uiPriority w:val="70"/>
    <w:rsid w:val="00AC197E"/>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customStyle="1" w:styleId="ColorfulShadingPHPDOCX">
    <w:name w:val="Colorful Shading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customStyle="1" w:styleId="ColorfulShadingAccent1PHPDOCX">
    <w:name w:val="Colorful Shading Accent 1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customStyle="1" w:styleId="ColorfulShadingAccent2PHPDOCX">
    <w:name w:val="Colorful Shading Accent 2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customStyle="1" w:styleId="ColorfulShadingAccent3PHPDOCX">
    <w:name w:val="Colorful Shading Accent 3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customStyle="1" w:styleId="ColorfulShadingAccent4PHPDOCX">
    <w:name w:val="Colorful Shading Accent 4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customStyle="1" w:styleId="ColorfulShadingAccent5PHPDOCX">
    <w:name w:val="Colorful Shading Accent 5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customStyle="1" w:styleId="ColorfulShadingAccent6PHPDOCX">
    <w:name w:val="Colorful Shading Accent 6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customStyle="1" w:styleId="ColorfulListPHPDOCX">
    <w:name w:val="Colorful List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customStyle="1" w:styleId="ColorfulListAccent1PHPDOCX">
    <w:name w:val="Colorful List Accent 1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customStyle="1" w:styleId="ColorfulListAccent2PHPDOCX">
    <w:name w:val="Colorful List Accent 2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customStyle="1" w:styleId="ColorfulListAccent3PHPDOCX">
    <w:name w:val="Colorful List Accent 3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customStyle="1" w:styleId="ColorfulListAccent4PHPDOCX">
    <w:name w:val="Colorful List Accent 4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customStyle="1" w:styleId="ColorfulListAccent5PHPDOCX">
    <w:name w:val="Colorful List Accent 5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customStyle="1" w:styleId="ColorfulListAccent6PHPDOCX">
    <w:name w:val="Colorful List Accent 6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ColorfulGridPHPDOCX">
    <w:name w:val="Colorful Grid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ColorfulGridAccent1PHPDOCX">
    <w:name w:val="Colorful Grid Accent 1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ColorfulGridAccent2PHPDOCX">
    <w:name w:val="Colorful Grid Accent 2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customStyle="1" w:styleId="ColorfulGridAccent3PHPDOCX">
    <w:name w:val="Colorful Grid Accent 3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ColorfulGridAccent4PHPDOCX">
    <w:name w:val="Colorful Grid Accent 4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ColorfulGridAccent5PHPDOCX">
    <w:name w:val="Colorful Grid Accent 5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ColorfulGridAccent6PHPDOCX">
    <w:name w:val="Colorful Grid Accent 6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8.xml"/><Relationship Id="rId3" Type="http://schemas.openxmlformats.org/officeDocument/2006/relationships/styles" Target="styles.xml"/><Relationship Id="rId21" Type="http://schemas.openxmlformats.org/officeDocument/2006/relationships/footer" Target="footer1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footer" Target="footer9.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footer" Target="footer1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53</Pages>
  <Words>17679</Words>
  <Characters>100776</Characters>
  <Application>Microsoft Office Word</Application>
  <DocSecurity>0</DocSecurity>
  <Lines>839</Lines>
  <Paragraphs>236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Tjaša Kump Murn</cp:lastModifiedBy>
  <cp:revision>2</cp:revision>
  <cp:lastPrinted>2026-06-12T08:02:00Z</cp:lastPrinted>
  <dcterms:created xsi:type="dcterms:W3CDTF">2026-07-13T10:08:00Z</dcterms:created>
  <dcterms:modified xsi:type="dcterms:W3CDTF">2026-07-13T10:08:00Z</dcterms:modified>
</cp:coreProperties>
</file>